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621CF16" w14:textId="77777777" w:rsidTr="004F2927">
        <w:trPr>
          <w:trHeight w:val="1268"/>
        </w:trPr>
        <w:tc>
          <w:tcPr>
            <w:tcW w:w="1668" w:type="dxa"/>
          </w:tcPr>
          <w:p w14:paraId="6BAE68E5" w14:textId="77777777" w:rsidR="004702FB" w:rsidRPr="006F1DA5" w:rsidRDefault="004702FB" w:rsidP="004702FB">
            <w:pPr>
              <w:pStyle w:val="Glava"/>
              <w:rPr>
                <w:rFonts w:ascii="Arial" w:hAnsi="Arial" w:cs="Arial"/>
                <w:b/>
                <w:color w:val="000000" w:themeColor="text1"/>
              </w:rPr>
            </w:pPr>
          </w:p>
        </w:tc>
        <w:tc>
          <w:tcPr>
            <w:tcW w:w="3361" w:type="dxa"/>
          </w:tcPr>
          <w:p w14:paraId="1CFB1739" w14:textId="77777777" w:rsidR="004702FB" w:rsidRPr="006F1DA5" w:rsidRDefault="004702FB" w:rsidP="004702FB">
            <w:pPr>
              <w:pStyle w:val="Glava"/>
              <w:rPr>
                <w:rFonts w:ascii="Arial" w:hAnsi="Arial" w:cs="Arial"/>
                <w:b/>
                <w:color w:val="000000" w:themeColor="text1"/>
              </w:rPr>
            </w:pPr>
          </w:p>
        </w:tc>
        <w:tc>
          <w:tcPr>
            <w:tcW w:w="4209" w:type="dxa"/>
          </w:tcPr>
          <w:p w14:paraId="67B6AD43" w14:textId="77777777" w:rsidR="004702FB" w:rsidRPr="006F1DA5" w:rsidRDefault="004702FB" w:rsidP="004702FB">
            <w:pPr>
              <w:pStyle w:val="Glava"/>
              <w:rPr>
                <w:rFonts w:ascii="Arial" w:hAnsi="Arial" w:cs="Arial"/>
                <w:b/>
                <w:color w:val="000000" w:themeColor="text1"/>
              </w:rPr>
            </w:pPr>
          </w:p>
        </w:tc>
      </w:tr>
    </w:tbl>
    <w:p w14:paraId="3A126079" w14:textId="77777777" w:rsidR="004702FB" w:rsidRPr="00D95B92" w:rsidRDefault="004702FB" w:rsidP="006975C6">
      <w:pPr>
        <w:pStyle w:val="Paragraf"/>
        <w:rPr>
          <w:rFonts w:ascii="Arial" w:hAnsi="Arial" w:cs="Arial"/>
        </w:rPr>
      </w:pPr>
    </w:p>
    <w:p w14:paraId="7EDAF2DF" w14:textId="77777777" w:rsidR="001D4E46" w:rsidRPr="00D95B92" w:rsidRDefault="001D4E46" w:rsidP="001D4E46">
      <w:pPr>
        <w:pStyle w:val="Paragraf"/>
        <w:rPr>
          <w:rFonts w:ascii="Arial" w:hAnsi="Arial" w:cs="Arial"/>
        </w:rPr>
      </w:pPr>
      <w:r w:rsidRPr="00D95B92">
        <w:rPr>
          <w:rFonts w:ascii="Arial" w:hAnsi="Arial" w:cs="Arial"/>
        </w:rPr>
        <w:t>Št.: 430-0115/2026</w:t>
      </w:r>
    </w:p>
    <w:p w14:paraId="51E65484" w14:textId="62C518CE" w:rsidR="00043DDE" w:rsidRPr="00D95B92" w:rsidRDefault="001D4E46" w:rsidP="001D4E46">
      <w:pPr>
        <w:pStyle w:val="Paragraf"/>
        <w:rPr>
          <w:rFonts w:ascii="Arial" w:hAnsi="Arial" w:cs="Arial"/>
        </w:rPr>
      </w:pPr>
      <w:r w:rsidRPr="00D95B92">
        <w:rPr>
          <w:rFonts w:ascii="Arial" w:hAnsi="Arial" w:cs="Arial"/>
        </w:rPr>
        <w:t xml:space="preserve">Datum: </w:t>
      </w:r>
      <w:r w:rsidR="00CC0123">
        <w:rPr>
          <w:rFonts w:ascii="Arial" w:hAnsi="Arial" w:cs="Arial"/>
        </w:rPr>
        <w:t>1</w:t>
      </w:r>
      <w:r w:rsidRPr="00D95B92">
        <w:rPr>
          <w:rFonts w:ascii="Arial" w:hAnsi="Arial" w:cs="Arial"/>
        </w:rPr>
        <w:t>1.0</w:t>
      </w:r>
      <w:r w:rsidR="00CC0123">
        <w:rPr>
          <w:rFonts w:ascii="Arial" w:hAnsi="Arial" w:cs="Arial"/>
        </w:rPr>
        <w:t>8</w:t>
      </w:r>
      <w:r w:rsidRPr="00D95B92">
        <w:rPr>
          <w:rFonts w:ascii="Arial" w:hAnsi="Arial" w:cs="Arial"/>
        </w:rPr>
        <w:t>.2026</w:t>
      </w:r>
    </w:p>
    <w:p w14:paraId="5E5BEABA" w14:textId="77777777" w:rsidR="001D4E46" w:rsidRPr="00D95B92" w:rsidRDefault="001D4E46" w:rsidP="001D4E46">
      <w:pPr>
        <w:pStyle w:val="Paragraf"/>
        <w:rPr>
          <w:rFonts w:ascii="Arial" w:hAnsi="Arial" w:cs="Arial"/>
        </w:rPr>
      </w:pPr>
    </w:p>
    <w:p w14:paraId="108ECBAD" w14:textId="77777777" w:rsidR="001D4E46" w:rsidRPr="00D95B92" w:rsidRDefault="001D4E46" w:rsidP="001D4E4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004A501"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C45371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65FB08B" w14:textId="56854D80" w:rsidR="00FB3258" w:rsidRPr="006F1DA5" w:rsidRDefault="00833FD6" w:rsidP="00833FD6">
            <w:pPr>
              <w:pStyle w:val="Paragraf"/>
              <w:spacing w:before="0"/>
              <w:jc w:val="right"/>
              <w:rPr>
                <w:rFonts w:ascii="Arial" w:hAnsi="Arial" w:cs="Arial"/>
                <w:sz w:val="44"/>
                <w:szCs w:val="44"/>
              </w:rPr>
            </w:pPr>
            <w:r w:rsidRPr="00833FD6">
              <w:rPr>
                <w:rFonts w:ascii="Arial" w:hAnsi="Arial" w:cs="Arial"/>
                <w:sz w:val="44"/>
                <w:szCs w:val="44"/>
              </w:rPr>
              <w:t>Postavitev interpretacijskega centra Otona Župančiča v Vinici – multimedijska in interaktivna oprema z vsebinami</w:t>
            </w:r>
            <w:r w:rsidRPr="00662D3B">
              <w:rPr>
                <w:rFonts w:cs="Arial"/>
                <w:sz w:val="40"/>
                <w:szCs w:val="40"/>
              </w:rPr>
              <w:t xml:space="preserve">«, </w:t>
            </w:r>
            <w:r w:rsidRPr="00662D3B">
              <w:rPr>
                <w:rFonts w:cs="Arial"/>
                <w:i/>
                <w:iCs/>
                <w:sz w:val="40"/>
                <w:szCs w:val="40"/>
              </w:rPr>
              <w:t>v sklopu projekta Župančičev svet</w:t>
            </w:r>
          </w:p>
        </w:tc>
      </w:tr>
    </w:tbl>
    <w:p w14:paraId="3D3AEF68" w14:textId="77777777" w:rsidR="00FB3258" w:rsidRPr="00D95B92" w:rsidRDefault="00FB3258" w:rsidP="006975C6">
      <w:pPr>
        <w:pStyle w:val="Paragraf"/>
        <w:rPr>
          <w:rFonts w:ascii="Arial" w:hAnsi="Arial" w:cs="Arial"/>
        </w:rPr>
      </w:pPr>
    </w:p>
    <w:p w14:paraId="3D9CE2B4" w14:textId="57A5A3AE" w:rsidR="00833FD6" w:rsidRPr="00D95B92" w:rsidRDefault="00833FD6" w:rsidP="00833FD6">
      <w:pPr>
        <w:pStyle w:val="Paragraf"/>
        <w:rPr>
          <w:rFonts w:ascii="Arial" w:hAnsi="Arial" w:cs="Arial"/>
        </w:rPr>
      </w:pPr>
      <w:r w:rsidRPr="00D95B92">
        <w:rPr>
          <w:rFonts w:ascii="Arial" w:hAnsi="Arial" w:cs="Arial"/>
        </w:rPr>
        <w:t>Zaporedna številka naročila:</w:t>
      </w:r>
      <w:r w:rsidRPr="00D95B92">
        <w:rPr>
          <w:rFonts w:ascii="Arial" w:hAnsi="Arial" w:cs="Arial"/>
        </w:rPr>
        <w:tab/>
        <w:t>JN0007/2026</w:t>
      </w:r>
    </w:p>
    <w:p w14:paraId="67227F9E" w14:textId="78B34226" w:rsidR="00833FD6" w:rsidRPr="00D95B92" w:rsidRDefault="00833FD6" w:rsidP="00833FD6">
      <w:pPr>
        <w:pStyle w:val="Paragraf"/>
        <w:rPr>
          <w:rFonts w:ascii="Arial" w:hAnsi="Arial" w:cs="Arial"/>
        </w:rPr>
      </w:pPr>
      <w:r w:rsidRPr="00D95B92">
        <w:rPr>
          <w:rFonts w:ascii="Arial" w:hAnsi="Arial" w:cs="Arial"/>
        </w:rPr>
        <w:t>Vrsta postopka:</w:t>
      </w:r>
      <w:r w:rsidRPr="00D95B92">
        <w:rPr>
          <w:rFonts w:ascii="Arial" w:hAnsi="Arial" w:cs="Arial"/>
        </w:rPr>
        <w:tab/>
      </w:r>
      <w:r w:rsidRPr="00D95B92">
        <w:rPr>
          <w:rFonts w:ascii="Arial" w:hAnsi="Arial" w:cs="Arial"/>
        </w:rPr>
        <w:tab/>
      </w:r>
      <w:r w:rsidRPr="00D95B92">
        <w:rPr>
          <w:rFonts w:ascii="Arial" w:hAnsi="Arial" w:cs="Arial"/>
        </w:rPr>
        <w:tab/>
        <w:t>odprti postopek skladno s 40. členom ZJN-3</w:t>
      </w:r>
    </w:p>
    <w:p w14:paraId="0EEDFACF" w14:textId="77777777" w:rsidR="00833FD6" w:rsidRPr="00D95B92" w:rsidRDefault="00833FD6" w:rsidP="00833FD6">
      <w:pPr>
        <w:pStyle w:val="Paragraf"/>
        <w:rPr>
          <w:rFonts w:ascii="Arial" w:hAnsi="Arial" w:cs="Arial"/>
        </w:rPr>
      </w:pPr>
    </w:p>
    <w:p w14:paraId="55EAF54B" w14:textId="15D4F9B4" w:rsidR="00960022" w:rsidRPr="00D95B92" w:rsidRDefault="00833FD6" w:rsidP="001D4E46">
      <w:pPr>
        <w:jc w:val="both"/>
        <w:rPr>
          <w:rFonts w:ascii="Arial" w:hAnsi="Arial" w:cs="Arial"/>
          <w:sz w:val="18"/>
          <w:szCs w:val="18"/>
        </w:rPr>
      </w:pPr>
      <w:r w:rsidRPr="00D95B92">
        <w:rPr>
          <w:rFonts w:ascii="Arial" w:hAnsi="Arial" w:cs="Arial"/>
          <w:color w:val="000000"/>
          <w:position w:val="-2"/>
          <w:sz w:val="18"/>
          <w:szCs w:val="18"/>
        </w:rPr>
        <w:t>Naložbo sofinancirata Evropska unija iz Evropskega sklada za regionalni razvoj in Republika Slovenija, v okviru Programa evropske kohezijske politike v obdobju 2021–2027 v Sloveniji, cilja politike 4: Bolj socialna in vključujoča Evropa za izvajanje evropskega stebra socialnih pravic, prednostne naloge 8: Trajnostna turizem in kultura, specifičnega cilja RSO4.6: Krepitev vloge kulture in trajnostnega turizma pri gospodarskem razvoju, socialni vključenosti in socialnih inovacijah (ESRR).</w:t>
      </w:r>
      <w:r w:rsidRPr="00D95B92">
        <w:rPr>
          <w:rFonts w:ascii="Arial" w:hAnsi="Arial" w:cs="Arial"/>
          <w:sz w:val="18"/>
          <w:szCs w:val="18"/>
        </w:rPr>
        <w:br w:type="page"/>
      </w:r>
    </w:p>
    <w:p w14:paraId="31D12C64"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D66C5E" w14:paraId="006A4F94" w14:textId="77777777">
        <w:trPr>
          <w:tblCellSpacing w:w="30" w:type="dxa"/>
        </w:trPr>
        <w:tc>
          <w:tcPr>
            <w:tcW w:w="2500" w:type="pct"/>
            <w:tcMar>
              <w:top w:w="15" w:type="dxa"/>
              <w:bottom w:w="15" w:type="dxa"/>
            </w:tcMar>
          </w:tcPr>
          <w:p w14:paraId="40A0D29E" w14:textId="77777777" w:rsidR="00D66C5E" w:rsidRDefault="00D66C5E"/>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D66C5E" w14:paraId="22D71CE4" w14:textId="77777777">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4BCCC84" w14:textId="77777777" w:rsidR="00D66C5E" w:rsidRDefault="00BA3F48">
                  <w:pPr>
                    <w:spacing w:before="240" w:after="240"/>
                    <w:textAlignment w:val="center"/>
                  </w:pPr>
                  <w:r>
                    <w:rPr>
                      <w:color w:val="000000"/>
                      <w:position w:val="-3"/>
                      <w:sz w:val="24"/>
                      <w:szCs w:val="24"/>
                    </w:rPr>
                    <w:t>Predlog je POTRJEN.</w:t>
                  </w:r>
                </w:p>
                <w:p w14:paraId="09FECAFC" w14:textId="77777777" w:rsidR="00D66C5E" w:rsidRDefault="00BA3F48">
                  <w:pPr>
                    <w:spacing w:before="240" w:after="240"/>
                    <w:textAlignment w:val="center"/>
                  </w:pPr>
                  <w:r>
                    <w:rPr>
                      <w:color w:val="000000"/>
                      <w:position w:val="-3"/>
                      <w:sz w:val="24"/>
                      <w:szCs w:val="24"/>
                    </w:rPr>
                    <w:t>Potrjeno s strani: Andrej Kavšek</w:t>
                  </w:r>
                </w:p>
                <w:p w14:paraId="0EBDCFBC" w14:textId="241BCB8E" w:rsidR="00D66C5E" w:rsidRDefault="00BA3F48">
                  <w:pPr>
                    <w:spacing w:before="240" w:after="240"/>
                    <w:textAlignment w:val="center"/>
                  </w:pPr>
                  <w:r>
                    <w:rPr>
                      <w:color w:val="000000"/>
                      <w:position w:val="-3"/>
                      <w:sz w:val="24"/>
                      <w:szCs w:val="24"/>
                    </w:rPr>
                    <w:t xml:space="preserve">Datum in ura: </w:t>
                  </w:r>
                  <w:r w:rsidR="00833FD6">
                    <w:rPr>
                      <w:color w:val="000000"/>
                      <w:position w:val="-3"/>
                      <w:sz w:val="24"/>
                      <w:szCs w:val="24"/>
                    </w:rPr>
                    <w:t>2</w:t>
                  </w:r>
                  <w:r w:rsidR="00FB0A5A">
                    <w:rPr>
                      <w:color w:val="000000"/>
                      <w:position w:val="-3"/>
                      <w:sz w:val="24"/>
                      <w:szCs w:val="24"/>
                    </w:rPr>
                    <w:t>1</w:t>
                  </w:r>
                  <w:r>
                    <w:rPr>
                      <w:color w:val="000000"/>
                      <w:position w:val="-3"/>
                      <w:sz w:val="24"/>
                      <w:szCs w:val="24"/>
                    </w:rPr>
                    <w:t>.0</w:t>
                  </w:r>
                  <w:r w:rsidR="00833FD6">
                    <w:rPr>
                      <w:color w:val="000000"/>
                      <w:position w:val="-3"/>
                      <w:sz w:val="24"/>
                      <w:szCs w:val="24"/>
                    </w:rPr>
                    <w:t>7</w:t>
                  </w:r>
                  <w:r>
                    <w:rPr>
                      <w:color w:val="000000"/>
                      <w:position w:val="-3"/>
                      <w:sz w:val="24"/>
                      <w:szCs w:val="24"/>
                    </w:rPr>
                    <w:t>.202</w:t>
                  </w:r>
                  <w:r w:rsidR="00833FD6">
                    <w:rPr>
                      <w:color w:val="000000"/>
                      <w:position w:val="-3"/>
                      <w:sz w:val="24"/>
                      <w:szCs w:val="24"/>
                    </w:rPr>
                    <w:t>6</w:t>
                  </w:r>
                  <w:r>
                    <w:rPr>
                      <w:color w:val="000000"/>
                      <w:position w:val="-3"/>
                      <w:sz w:val="24"/>
                      <w:szCs w:val="24"/>
                    </w:rPr>
                    <w:t xml:space="preserve"> 1</w:t>
                  </w:r>
                  <w:r w:rsidR="00833FD6">
                    <w:rPr>
                      <w:color w:val="000000"/>
                      <w:position w:val="-3"/>
                      <w:sz w:val="24"/>
                      <w:szCs w:val="24"/>
                    </w:rPr>
                    <w:t>1</w:t>
                  </w:r>
                  <w:r>
                    <w:rPr>
                      <w:color w:val="000000"/>
                      <w:position w:val="-3"/>
                      <w:sz w:val="24"/>
                      <w:szCs w:val="24"/>
                    </w:rPr>
                    <w:t>:</w:t>
                  </w:r>
                  <w:r w:rsidR="00833FD6">
                    <w:rPr>
                      <w:color w:val="000000"/>
                      <w:position w:val="-3"/>
                      <w:sz w:val="24"/>
                      <w:szCs w:val="24"/>
                    </w:rPr>
                    <w:t>00</w:t>
                  </w:r>
                </w:p>
              </w:tc>
            </w:tr>
          </w:tbl>
          <w:p w14:paraId="317C1625" w14:textId="77777777" w:rsidR="00D66C5E" w:rsidRDefault="00D66C5E"/>
        </w:tc>
      </w:tr>
    </w:tbl>
    <w:p w14:paraId="097B94D8" w14:textId="77777777" w:rsidR="00D66C5E" w:rsidRDefault="00D66C5E">
      <w:pPr>
        <w:sectPr w:rsidR="00D66C5E" w:rsidSect="00F77483">
          <w:headerReference w:type="default" r:id="rId8"/>
          <w:footerReference w:type="default" r:id="rId9"/>
          <w:pgSz w:w="11906" w:h="16838"/>
          <w:pgMar w:top="1418" w:right="1418" w:bottom="1418" w:left="1418" w:header="567" w:footer="289"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1DDF06B" w14:textId="77777777" w:rsidTr="004F2927">
        <w:trPr>
          <w:trHeight w:val="1268"/>
        </w:trPr>
        <w:tc>
          <w:tcPr>
            <w:tcW w:w="1668" w:type="dxa"/>
          </w:tcPr>
          <w:p w14:paraId="6509DF29" w14:textId="77777777" w:rsidR="004702FB" w:rsidRPr="006F1DA5" w:rsidRDefault="004702FB" w:rsidP="004702FB">
            <w:pPr>
              <w:pStyle w:val="Glava"/>
              <w:rPr>
                <w:rFonts w:ascii="Arial" w:hAnsi="Arial" w:cs="Arial"/>
                <w:b/>
                <w:color w:val="000000" w:themeColor="text1"/>
              </w:rPr>
            </w:pPr>
          </w:p>
        </w:tc>
        <w:tc>
          <w:tcPr>
            <w:tcW w:w="3361" w:type="dxa"/>
          </w:tcPr>
          <w:p w14:paraId="46C3122E" w14:textId="77777777" w:rsidR="004702FB" w:rsidRPr="006F1DA5" w:rsidRDefault="004702FB" w:rsidP="004702FB">
            <w:pPr>
              <w:pStyle w:val="Glava"/>
              <w:rPr>
                <w:rFonts w:ascii="Arial" w:hAnsi="Arial" w:cs="Arial"/>
                <w:b/>
                <w:color w:val="000000" w:themeColor="text1"/>
              </w:rPr>
            </w:pPr>
          </w:p>
        </w:tc>
        <w:tc>
          <w:tcPr>
            <w:tcW w:w="4209" w:type="dxa"/>
          </w:tcPr>
          <w:p w14:paraId="449D4E9F" w14:textId="77777777" w:rsidR="004702FB" w:rsidRPr="006F1DA5" w:rsidRDefault="004702FB" w:rsidP="004702FB">
            <w:pPr>
              <w:pStyle w:val="Glava"/>
              <w:rPr>
                <w:rFonts w:ascii="Arial" w:hAnsi="Arial" w:cs="Arial"/>
                <w:b/>
                <w:color w:val="000000" w:themeColor="text1"/>
              </w:rPr>
            </w:pPr>
          </w:p>
        </w:tc>
      </w:tr>
    </w:tbl>
    <w:p w14:paraId="1A5D1DBA" w14:textId="77777777" w:rsidR="00510F0D" w:rsidRPr="002B6779" w:rsidRDefault="00BA3F4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014A2EC8" w14:textId="77777777" w:rsidR="00510F0D" w:rsidRPr="00D36F2E" w:rsidRDefault="00BA3F4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1CB0380" w14:textId="77777777" w:rsidR="00F05F70" w:rsidRPr="00A429B3" w:rsidRDefault="00F05F70" w:rsidP="006F3779">
      <w:pPr>
        <w:spacing w:after="0" w:line="240" w:lineRule="auto"/>
        <w:jc w:val="both"/>
        <w:rPr>
          <w:rFonts w:ascii="Arial" w:hAnsi="Arial" w:cs="Arial"/>
          <w:sz w:val="18"/>
          <w:szCs w:val="18"/>
        </w:rPr>
      </w:pPr>
    </w:p>
    <w:p w14:paraId="0CCD0870" w14:textId="77777777" w:rsidR="006F3779" w:rsidRPr="00A429B3" w:rsidRDefault="006F3779" w:rsidP="006F3779">
      <w:pPr>
        <w:spacing w:after="0" w:line="240" w:lineRule="auto"/>
        <w:jc w:val="both"/>
        <w:rPr>
          <w:rFonts w:ascii="Arial" w:eastAsia="Calibri" w:hAnsi="Arial" w:cs="Arial"/>
          <w:sz w:val="18"/>
          <w:szCs w:val="18"/>
        </w:rPr>
      </w:pPr>
      <w:r w:rsidRPr="00A429B3">
        <w:rPr>
          <w:rFonts w:ascii="Arial" w:eastAsia="Calibri" w:hAnsi="Arial" w:cs="Arial"/>
          <w:sz w:val="18"/>
          <w:szCs w:val="18"/>
        </w:rPr>
        <w:t>Predmet javnega naročila je celovita postavitev interpretacijskega centra Otona Župančiča v pesnikovi rojstni hiši v Vinici kot enovite, funkcionalno zaokrožene rešitve. Center v treh doživljajskih sobah interpretira tri Župančičeve pesniške zbirke za otroke – Pisanice, Ciciban in Uganke – ter otroško poezijo postavlja v središče doživetja: obiskovalec poezijo posluša, izgovarja, se z njo igra in o njej tekmuje. Vse aplikacije so izvedene v treh jezikih.</w:t>
      </w:r>
    </w:p>
    <w:p w14:paraId="673B5CFC" w14:textId="77777777" w:rsidR="006F3779" w:rsidRPr="00A429B3" w:rsidRDefault="006F3779" w:rsidP="006F3779">
      <w:pPr>
        <w:spacing w:after="0" w:line="240" w:lineRule="auto"/>
        <w:jc w:val="both"/>
        <w:rPr>
          <w:rFonts w:ascii="Arial" w:hAnsi="Arial" w:cs="Arial"/>
          <w:sz w:val="18"/>
          <w:szCs w:val="18"/>
        </w:rPr>
      </w:pPr>
    </w:p>
    <w:p w14:paraId="30C95E05" w14:textId="77777777" w:rsidR="006F3779" w:rsidRPr="00A429B3" w:rsidRDefault="006F3779" w:rsidP="006F3779">
      <w:pPr>
        <w:spacing w:after="0" w:line="240" w:lineRule="auto"/>
        <w:jc w:val="both"/>
        <w:rPr>
          <w:rFonts w:ascii="Arial" w:eastAsia="Calibri" w:hAnsi="Arial" w:cs="Arial"/>
          <w:sz w:val="18"/>
          <w:szCs w:val="18"/>
        </w:rPr>
      </w:pPr>
      <w:r w:rsidRPr="00A429B3">
        <w:rPr>
          <w:rFonts w:ascii="Arial" w:eastAsia="Calibri" w:hAnsi="Arial" w:cs="Arial"/>
          <w:sz w:val="18"/>
          <w:szCs w:val="18"/>
        </w:rPr>
        <w:t>Doživetje obsega naslednje postaje:</w:t>
      </w:r>
    </w:p>
    <w:p w14:paraId="06145877" w14:textId="77777777" w:rsidR="006F3779" w:rsidRPr="00D95B92" w:rsidRDefault="006F3779" w:rsidP="006F3779">
      <w:pPr>
        <w:spacing w:after="0" w:line="240" w:lineRule="auto"/>
        <w:jc w:val="both"/>
        <w:rPr>
          <w:rFonts w:ascii="Arial" w:hAnsi="Arial" w:cs="Arial"/>
          <w:color w:val="000099"/>
          <w:sz w:val="18"/>
          <w:szCs w:val="18"/>
        </w:rPr>
      </w:pPr>
    </w:p>
    <w:tbl>
      <w:tblPr>
        <w:tblW w:w="9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2900"/>
        <w:gridCol w:w="5500"/>
      </w:tblGrid>
      <w:tr w:rsidR="001D4E46" w:rsidRPr="00D95B92" w14:paraId="66C6FEBA" w14:textId="77777777" w:rsidTr="00994DD1">
        <w:trPr>
          <w:tblHeader/>
        </w:trPr>
        <w:tc>
          <w:tcPr>
            <w:tcW w:w="900" w:type="dxa"/>
            <w:shd w:val="clear" w:color="auto" w:fill="3A1218"/>
            <w:tcMar>
              <w:top w:w="80" w:type="dxa"/>
              <w:left w:w="100" w:type="dxa"/>
              <w:bottom w:w="80" w:type="dxa"/>
              <w:right w:w="100" w:type="dxa"/>
            </w:tcMar>
            <w:vAlign w:val="center"/>
          </w:tcPr>
          <w:p w14:paraId="3828BB89" w14:textId="77777777" w:rsidR="006F3779" w:rsidRPr="00D95B92" w:rsidRDefault="006F3779" w:rsidP="006F3779">
            <w:pPr>
              <w:spacing w:after="0" w:line="240" w:lineRule="auto"/>
              <w:jc w:val="center"/>
              <w:rPr>
                <w:rFonts w:ascii="Arial" w:hAnsi="Arial" w:cs="Arial"/>
                <w:color w:val="FFFFFF" w:themeColor="background1"/>
                <w:sz w:val="18"/>
                <w:szCs w:val="18"/>
              </w:rPr>
            </w:pPr>
            <w:r w:rsidRPr="00D95B92">
              <w:rPr>
                <w:rFonts w:ascii="Arial" w:eastAsia="Calibri" w:hAnsi="Arial" w:cs="Arial"/>
                <w:b/>
                <w:bCs/>
                <w:color w:val="FFFFFF" w:themeColor="background1"/>
                <w:sz w:val="18"/>
                <w:szCs w:val="18"/>
              </w:rPr>
              <w:t>Šifra</w:t>
            </w:r>
          </w:p>
        </w:tc>
        <w:tc>
          <w:tcPr>
            <w:tcW w:w="2900" w:type="dxa"/>
            <w:shd w:val="clear" w:color="auto" w:fill="3A1218"/>
            <w:tcMar>
              <w:top w:w="80" w:type="dxa"/>
              <w:left w:w="100" w:type="dxa"/>
              <w:bottom w:w="80" w:type="dxa"/>
              <w:right w:w="100" w:type="dxa"/>
            </w:tcMar>
            <w:vAlign w:val="center"/>
          </w:tcPr>
          <w:p w14:paraId="0DAF48D2" w14:textId="77777777" w:rsidR="006F3779" w:rsidRPr="00D95B92" w:rsidRDefault="006F3779" w:rsidP="006F3779">
            <w:pPr>
              <w:spacing w:after="0" w:line="240" w:lineRule="auto"/>
              <w:rPr>
                <w:rFonts w:ascii="Arial" w:hAnsi="Arial" w:cs="Arial"/>
                <w:color w:val="FFFFFF" w:themeColor="background1"/>
                <w:sz w:val="18"/>
                <w:szCs w:val="18"/>
              </w:rPr>
            </w:pPr>
            <w:r w:rsidRPr="00D95B92">
              <w:rPr>
                <w:rFonts w:ascii="Arial" w:eastAsia="Calibri" w:hAnsi="Arial" w:cs="Arial"/>
                <w:b/>
                <w:bCs/>
                <w:color w:val="FFFFFF" w:themeColor="background1"/>
                <w:sz w:val="18"/>
                <w:szCs w:val="18"/>
              </w:rPr>
              <w:t>Postaja</w:t>
            </w:r>
          </w:p>
        </w:tc>
        <w:tc>
          <w:tcPr>
            <w:tcW w:w="5500" w:type="dxa"/>
            <w:shd w:val="clear" w:color="auto" w:fill="3A1218"/>
            <w:tcMar>
              <w:top w:w="80" w:type="dxa"/>
              <w:left w:w="100" w:type="dxa"/>
              <w:bottom w:w="80" w:type="dxa"/>
              <w:right w:w="100" w:type="dxa"/>
            </w:tcMar>
            <w:vAlign w:val="center"/>
          </w:tcPr>
          <w:p w14:paraId="18894FCC" w14:textId="77777777" w:rsidR="006F3779" w:rsidRPr="00D95B92" w:rsidRDefault="006F3779" w:rsidP="006F3779">
            <w:pPr>
              <w:spacing w:after="0" w:line="240" w:lineRule="auto"/>
              <w:rPr>
                <w:rFonts w:ascii="Arial" w:hAnsi="Arial" w:cs="Arial"/>
                <w:color w:val="FFFFFF" w:themeColor="background1"/>
                <w:sz w:val="18"/>
                <w:szCs w:val="18"/>
              </w:rPr>
            </w:pPr>
            <w:r w:rsidRPr="00D95B92">
              <w:rPr>
                <w:rFonts w:ascii="Arial" w:eastAsia="Calibri" w:hAnsi="Arial" w:cs="Arial"/>
                <w:b/>
                <w:bCs/>
                <w:color w:val="FFFFFF" w:themeColor="background1"/>
                <w:sz w:val="18"/>
                <w:szCs w:val="18"/>
              </w:rPr>
              <w:t>Vsebina</w:t>
            </w:r>
          </w:p>
        </w:tc>
      </w:tr>
      <w:tr w:rsidR="00A429B3" w:rsidRPr="00A429B3" w14:paraId="2411774A" w14:textId="77777777" w:rsidTr="00994DD1">
        <w:tc>
          <w:tcPr>
            <w:tcW w:w="900" w:type="dxa"/>
            <w:tcMar>
              <w:top w:w="80" w:type="dxa"/>
              <w:left w:w="100" w:type="dxa"/>
              <w:bottom w:w="80" w:type="dxa"/>
              <w:right w:w="100" w:type="dxa"/>
            </w:tcMar>
            <w:vAlign w:val="center"/>
          </w:tcPr>
          <w:p w14:paraId="7B27198E" w14:textId="77777777" w:rsidR="006F3779" w:rsidRPr="00A429B3" w:rsidRDefault="006F3779" w:rsidP="006F3779">
            <w:pPr>
              <w:spacing w:after="0" w:line="240" w:lineRule="auto"/>
              <w:jc w:val="center"/>
              <w:rPr>
                <w:rFonts w:ascii="Arial" w:hAnsi="Arial" w:cs="Arial"/>
                <w:sz w:val="18"/>
                <w:szCs w:val="18"/>
              </w:rPr>
            </w:pPr>
            <w:r w:rsidRPr="00A429B3">
              <w:rPr>
                <w:rFonts w:ascii="Arial" w:eastAsia="Calibri" w:hAnsi="Arial" w:cs="Arial"/>
                <w:b/>
                <w:bCs/>
                <w:sz w:val="18"/>
                <w:szCs w:val="18"/>
              </w:rPr>
              <w:t>A1</w:t>
            </w:r>
          </w:p>
        </w:tc>
        <w:tc>
          <w:tcPr>
            <w:tcW w:w="2900" w:type="dxa"/>
            <w:tcMar>
              <w:top w:w="80" w:type="dxa"/>
              <w:left w:w="100" w:type="dxa"/>
              <w:bottom w:w="80" w:type="dxa"/>
              <w:right w:w="100" w:type="dxa"/>
            </w:tcMar>
            <w:vAlign w:val="center"/>
          </w:tcPr>
          <w:p w14:paraId="260C63AF" w14:textId="77777777" w:rsidR="006F3779" w:rsidRPr="00A429B3" w:rsidRDefault="006F3779" w:rsidP="006F3779">
            <w:pPr>
              <w:spacing w:after="0" w:line="240" w:lineRule="auto"/>
              <w:rPr>
                <w:rFonts w:ascii="Arial" w:hAnsi="Arial" w:cs="Arial"/>
                <w:sz w:val="18"/>
                <w:szCs w:val="18"/>
              </w:rPr>
            </w:pPr>
            <w:r w:rsidRPr="00A429B3">
              <w:rPr>
                <w:rFonts w:ascii="Arial" w:eastAsia="Calibri" w:hAnsi="Arial" w:cs="Arial"/>
                <w:b/>
                <w:bCs/>
                <w:sz w:val="18"/>
                <w:szCs w:val="18"/>
              </w:rPr>
              <w:t>Soba Pisanice – živi glas poezije</w:t>
            </w:r>
          </w:p>
        </w:tc>
        <w:tc>
          <w:tcPr>
            <w:tcW w:w="5500" w:type="dxa"/>
            <w:tcMar>
              <w:top w:w="80" w:type="dxa"/>
              <w:left w:w="100" w:type="dxa"/>
              <w:bottom w:w="80" w:type="dxa"/>
              <w:right w:w="100" w:type="dxa"/>
            </w:tcMar>
          </w:tcPr>
          <w:p w14:paraId="4458F73B" w14:textId="3CB00883" w:rsidR="006F3779" w:rsidRPr="00A429B3" w:rsidRDefault="006F3779" w:rsidP="006F3779">
            <w:pPr>
              <w:spacing w:after="0" w:line="240" w:lineRule="auto"/>
              <w:rPr>
                <w:rFonts w:ascii="Arial" w:hAnsi="Arial" w:cs="Arial"/>
                <w:sz w:val="18"/>
                <w:szCs w:val="18"/>
              </w:rPr>
            </w:pPr>
            <w:r w:rsidRPr="00A429B3">
              <w:rPr>
                <w:rFonts w:ascii="Arial" w:eastAsia="Calibri" w:hAnsi="Arial" w:cs="Arial"/>
                <w:sz w:val="18"/>
                <w:szCs w:val="18"/>
              </w:rPr>
              <w:t>vizualna razgradnja poezije na zloge in rime na gibljivem, delno transparentnem platnu z ventilatorji; glasovna interakcija prek mikrofona (prepoznavanje rim, zlogov in naglasnih mest), preproste literarno-teoretične naloge in duel dveh tekmovalcev z glasovanjem publike</w:t>
            </w:r>
            <w:r w:rsidR="001D4E46" w:rsidRPr="00A429B3">
              <w:rPr>
                <w:rFonts w:ascii="Arial" w:eastAsia="Calibri" w:hAnsi="Arial" w:cs="Arial"/>
                <w:sz w:val="18"/>
                <w:szCs w:val="18"/>
              </w:rPr>
              <w:t>.</w:t>
            </w:r>
          </w:p>
        </w:tc>
      </w:tr>
      <w:tr w:rsidR="00A429B3" w:rsidRPr="00A429B3" w14:paraId="1F39892A" w14:textId="77777777" w:rsidTr="00994DD1">
        <w:tc>
          <w:tcPr>
            <w:tcW w:w="900" w:type="dxa"/>
            <w:tcMar>
              <w:top w:w="80" w:type="dxa"/>
              <w:left w:w="100" w:type="dxa"/>
              <w:bottom w:w="80" w:type="dxa"/>
              <w:right w:w="100" w:type="dxa"/>
            </w:tcMar>
            <w:vAlign w:val="center"/>
          </w:tcPr>
          <w:p w14:paraId="4D1A1817" w14:textId="77777777" w:rsidR="006F3779" w:rsidRPr="00A429B3" w:rsidRDefault="006F3779" w:rsidP="006F3779">
            <w:pPr>
              <w:spacing w:after="0" w:line="240" w:lineRule="auto"/>
              <w:jc w:val="center"/>
              <w:rPr>
                <w:rFonts w:ascii="Arial" w:hAnsi="Arial" w:cs="Arial"/>
                <w:sz w:val="18"/>
                <w:szCs w:val="18"/>
              </w:rPr>
            </w:pPr>
            <w:r w:rsidRPr="00A429B3">
              <w:rPr>
                <w:rFonts w:ascii="Arial" w:eastAsia="Calibri" w:hAnsi="Arial" w:cs="Arial"/>
                <w:b/>
                <w:bCs/>
                <w:sz w:val="18"/>
                <w:szCs w:val="18"/>
              </w:rPr>
              <w:t>A2</w:t>
            </w:r>
          </w:p>
        </w:tc>
        <w:tc>
          <w:tcPr>
            <w:tcW w:w="2900" w:type="dxa"/>
            <w:tcMar>
              <w:top w:w="80" w:type="dxa"/>
              <w:left w:w="100" w:type="dxa"/>
              <w:bottom w:w="80" w:type="dxa"/>
              <w:right w:w="100" w:type="dxa"/>
            </w:tcMar>
            <w:vAlign w:val="center"/>
          </w:tcPr>
          <w:p w14:paraId="7D1B0BC2" w14:textId="77777777" w:rsidR="006F3779" w:rsidRPr="00A429B3" w:rsidRDefault="006F3779" w:rsidP="006F3779">
            <w:pPr>
              <w:spacing w:after="0" w:line="240" w:lineRule="auto"/>
              <w:rPr>
                <w:rFonts w:ascii="Arial" w:hAnsi="Arial" w:cs="Arial"/>
                <w:sz w:val="18"/>
                <w:szCs w:val="18"/>
              </w:rPr>
            </w:pPr>
            <w:r w:rsidRPr="00A429B3">
              <w:rPr>
                <w:rFonts w:ascii="Arial" w:eastAsia="Calibri" w:hAnsi="Arial" w:cs="Arial"/>
                <w:b/>
                <w:bCs/>
                <w:sz w:val="18"/>
                <w:szCs w:val="18"/>
              </w:rPr>
              <w:t>Soba Ciciban – pogovori z liki</w:t>
            </w:r>
          </w:p>
        </w:tc>
        <w:tc>
          <w:tcPr>
            <w:tcW w:w="5500" w:type="dxa"/>
            <w:tcMar>
              <w:top w:w="80" w:type="dxa"/>
              <w:left w:w="100" w:type="dxa"/>
              <w:bottom w:w="80" w:type="dxa"/>
              <w:right w:w="100" w:type="dxa"/>
            </w:tcMar>
          </w:tcPr>
          <w:p w14:paraId="119F16C7" w14:textId="38FF7ECB" w:rsidR="006F3779" w:rsidRPr="00A429B3" w:rsidRDefault="006F3779" w:rsidP="006F3779">
            <w:pPr>
              <w:spacing w:after="0" w:line="240" w:lineRule="auto"/>
              <w:rPr>
                <w:rFonts w:ascii="Arial" w:hAnsi="Arial" w:cs="Arial"/>
                <w:sz w:val="18"/>
                <w:szCs w:val="18"/>
              </w:rPr>
            </w:pPr>
            <w:r w:rsidRPr="00A429B3">
              <w:rPr>
                <w:rFonts w:ascii="Arial" w:eastAsia="Calibri" w:hAnsi="Arial" w:cs="Arial"/>
                <w:sz w:val="18"/>
                <w:szCs w:val="18"/>
              </w:rPr>
              <w:t>AI-</w:t>
            </w:r>
            <w:proofErr w:type="spellStart"/>
            <w:r w:rsidRPr="00A429B3">
              <w:rPr>
                <w:rFonts w:ascii="Arial" w:eastAsia="Calibri" w:hAnsi="Arial" w:cs="Arial"/>
                <w:sz w:val="18"/>
                <w:szCs w:val="18"/>
              </w:rPr>
              <w:t>hologramska</w:t>
            </w:r>
            <w:proofErr w:type="spellEnd"/>
            <w:r w:rsidRPr="00A429B3">
              <w:rPr>
                <w:rFonts w:ascii="Arial" w:eastAsia="Calibri" w:hAnsi="Arial" w:cs="Arial"/>
                <w:sz w:val="18"/>
                <w:szCs w:val="18"/>
              </w:rPr>
              <w:t xml:space="preserve"> predstavitev Otona Župančiča, Cicibana in likov iz pesnikovih del z izbiro sogovornika; voden pogovor s predpripravljenimi vprašanji in nadzorovan prosti pogovor; izbirna avdio-video vsebina Varalo v izvedbi lokalnega pripovedovalca; dva stranska zaslona z animacijami, filmskim in arhivskim gradivom</w:t>
            </w:r>
            <w:r w:rsidR="001D4E46" w:rsidRPr="00A429B3">
              <w:rPr>
                <w:rFonts w:ascii="Arial" w:eastAsia="Calibri" w:hAnsi="Arial" w:cs="Arial"/>
                <w:sz w:val="18"/>
                <w:szCs w:val="18"/>
              </w:rPr>
              <w:t>.</w:t>
            </w:r>
          </w:p>
        </w:tc>
      </w:tr>
      <w:tr w:rsidR="00A429B3" w:rsidRPr="00A429B3" w14:paraId="72AC980A" w14:textId="77777777" w:rsidTr="00994DD1">
        <w:tc>
          <w:tcPr>
            <w:tcW w:w="900" w:type="dxa"/>
            <w:tcMar>
              <w:top w:w="80" w:type="dxa"/>
              <w:left w:w="100" w:type="dxa"/>
              <w:bottom w:w="80" w:type="dxa"/>
              <w:right w:w="100" w:type="dxa"/>
            </w:tcMar>
            <w:vAlign w:val="center"/>
          </w:tcPr>
          <w:p w14:paraId="7D4FE4EC" w14:textId="77777777" w:rsidR="006F3779" w:rsidRPr="00A429B3" w:rsidRDefault="006F3779" w:rsidP="006F3779">
            <w:pPr>
              <w:spacing w:after="0" w:line="240" w:lineRule="auto"/>
              <w:jc w:val="center"/>
              <w:rPr>
                <w:rFonts w:ascii="Arial" w:hAnsi="Arial" w:cs="Arial"/>
                <w:sz w:val="18"/>
                <w:szCs w:val="18"/>
              </w:rPr>
            </w:pPr>
            <w:r w:rsidRPr="00A429B3">
              <w:rPr>
                <w:rFonts w:ascii="Arial" w:eastAsia="Calibri" w:hAnsi="Arial" w:cs="Arial"/>
                <w:b/>
                <w:bCs/>
                <w:sz w:val="18"/>
                <w:szCs w:val="18"/>
              </w:rPr>
              <w:t>A3</w:t>
            </w:r>
          </w:p>
        </w:tc>
        <w:tc>
          <w:tcPr>
            <w:tcW w:w="2900" w:type="dxa"/>
            <w:tcMar>
              <w:top w:w="80" w:type="dxa"/>
              <w:left w:w="100" w:type="dxa"/>
              <w:bottom w:w="80" w:type="dxa"/>
              <w:right w:w="100" w:type="dxa"/>
            </w:tcMar>
            <w:vAlign w:val="center"/>
          </w:tcPr>
          <w:p w14:paraId="7D0E3BAD" w14:textId="77777777" w:rsidR="006F3779" w:rsidRPr="00A429B3" w:rsidRDefault="006F3779" w:rsidP="006F3779">
            <w:pPr>
              <w:spacing w:after="0" w:line="240" w:lineRule="auto"/>
              <w:rPr>
                <w:rFonts w:ascii="Arial" w:hAnsi="Arial" w:cs="Arial"/>
                <w:sz w:val="18"/>
                <w:szCs w:val="18"/>
              </w:rPr>
            </w:pPr>
            <w:r w:rsidRPr="00A429B3">
              <w:rPr>
                <w:rFonts w:ascii="Arial" w:eastAsia="Calibri" w:hAnsi="Arial" w:cs="Arial"/>
                <w:b/>
                <w:bCs/>
                <w:sz w:val="18"/>
                <w:szCs w:val="18"/>
              </w:rPr>
              <w:t>Soba Uganke – tekmovalna igra</w:t>
            </w:r>
          </w:p>
        </w:tc>
        <w:tc>
          <w:tcPr>
            <w:tcW w:w="5500" w:type="dxa"/>
            <w:tcMar>
              <w:top w:w="80" w:type="dxa"/>
              <w:left w:w="100" w:type="dxa"/>
              <w:bottom w:w="80" w:type="dxa"/>
              <w:right w:w="100" w:type="dxa"/>
            </w:tcMar>
          </w:tcPr>
          <w:p w14:paraId="26144520" w14:textId="1183FABB" w:rsidR="006F3779" w:rsidRPr="00A429B3" w:rsidRDefault="006F3779" w:rsidP="006F3779">
            <w:pPr>
              <w:spacing w:after="0" w:line="240" w:lineRule="auto"/>
              <w:rPr>
                <w:rFonts w:ascii="Arial" w:hAnsi="Arial" w:cs="Arial"/>
                <w:sz w:val="18"/>
                <w:szCs w:val="18"/>
              </w:rPr>
            </w:pPr>
            <w:r w:rsidRPr="00A429B3">
              <w:rPr>
                <w:rFonts w:ascii="Arial" w:eastAsia="Calibri" w:hAnsi="Arial" w:cs="Arial"/>
                <w:sz w:val="18"/>
                <w:szCs w:val="18"/>
              </w:rPr>
              <w:t>tekmovalni kviz Župančičevih ugank na velikem zaslonu s krmilnimi gumbi (posameznik, skupina ali dve ekipi); multimedijski regal oziroma vitrine z osvetljenimi predmeti, ki ponazarjajo rešitve; točkovanje in primerjava z najboljšimi rezultati</w:t>
            </w:r>
            <w:r w:rsidR="001D4E46" w:rsidRPr="00A429B3">
              <w:rPr>
                <w:rFonts w:ascii="Arial" w:eastAsia="Calibri" w:hAnsi="Arial" w:cs="Arial"/>
                <w:sz w:val="18"/>
                <w:szCs w:val="18"/>
              </w:rPr>
              <w:t>.</w:t>
            </w:r>
          </w:p>
        </w:tc>
      </w:tr>
      <w:tr w:rsidR="00FB7482" w:rsidRPr="00A429B3" w14:paraId="6C09972F" w14:textId="77777777" w:rsidTr="00994DD1">
        <w:tc>
          <w:tcPr>
            <w:tcW w:w="900" w:type="dxa"/>
            <w:tcMar>
              <w:top w:w="80" w:type="dxa"/>
              <w:left w:w="100" w:type="dxa"/>
              <w:bottom w:w="80" w:type="dxa"/>
              <w:right w:w="100" w:type="dxa"/>
            </w:tcMar>
            <w:vAlign w:val="center"/>
          </w:tcPr>
          <w:p w14:paraId="6251B968" w14:textId="77777777" w:rsidR="006F3779" w:rsidRPr="00A429B3" w:rsidRDefault="006F3779" w:rsidP="006F3779">
            <w:pPr>
              <w:spacing w:after="0" w:line="240" w:lineRule="auto"/>
              <w:jc w:val="center"/>
              <w:rPr>
                <w:rFonts w:ascii="Arial" w:hAnsi="Arial" w:cs="Arial"/>
                <w:sz w:val="18"/>
                <w:szCs w:val="18"/>
              </w:rPr>
            </w:pPr>
            <w:r w:rsidRPr="00A429B3">
              <w:rPr>
                <w:rFonts w:ascii="Arial" w:eastAsia="Calibri" w:hAnsi="Arial" w:cs="Arial"/>
                <w:b/>
                <w:bCs/>
                <w:sz w:val="18"/>
                <w:szCs w:val="18"/>
              </w:rPr>
              <w:t>S1</w:t>
            </w:r>
          </w:p>
        </w:tc>
        <w:tc>
          <w:tcPr>
            <w:tcW w:w="2900" w:type="dxa"/>
            <w:tcMar>
              <w:top w:w="80" w:type="dxa"/>
              <w:left w:w="100" w:type="dxa"/>
              <w:bottom w:w="80" w:type="dxa"/>
              <w:right w:w="100" w:type="dxa"/>
            </w:tcMar>
            <w:vAlign w:val="center"/>
          </w:tcPr>
          <w:p w14:paraId="7442BBB2" w14:textId="77777777" w:rsidR="006F3779" w:rsidRPr="00A429B3" w:rsidRDefault="006F3779" w:rsidP="006F3779">
            <w:pPr>
              <w:spacing w:after="0" w:line="240" w:lineRule="auto"/>
              <w:rPr>
                <w:rFonts w:ascii="Arial" w:hAnsi="Arial" w:cs="Arial"/>
                <w:sz w:val="18"/>
                <w:szCs w:val="18"/>
              </w:rPr>
            </w:pPr>
            <w:r w:rsidRPr="00A429B3">
              <w:rPr>
                <w:rFonts w:ascii="Arial" w:eastAsia="Calibri" w:hAnsi="Arial" w:cs="Arial"/>
                <w:b/>
                <w:bCs/>
                <w:sz w:val="18"/>
                <w:szCs w:val="18"/>
              </w:rPr>
              <w:t>Dostopnost in dodatna oprema</w:t>
            </w:r>
          </w:p>
        </w:tc>
        <w:tc>
          <w:tcPr>
            <w:tcW w:w="5500" w:type="dxa"/>
            <w:tcMar>
              <w:top w:w="80" w:type="dxa"/>
              <w:left w:w="100" w:type="dxa"/>
              <w:bottom w:w="80" w:type="dxa"/>
              <w:right w:w="100" w:type="dxa"/>
            </w:tcMar>
          </w:tcPr>
          <w:p w14:paraId="3F27919A" w14:textId="0F3680FF" w:rsidR="006F3779" w:rsidRPr="00A429B3" w:rsidRDefault="006F3779" w:rsidP="006F3779">
            <w:pPr>
              <w:spacing w:after="0" w:line="240" w:lineRule="auto"/>
              <w:rPr>
                <w:rFonts w:ascii="Arial" w:hAnsi="Arial" w:cs="Arial"/>
                <w:sz w:val="18"/>
                <w:szCs w:val="18"/>
              </w:rPr>
            </w:pPr>
            <w:r w:rsidRPr="00A429B3">
              <w:rPr>
                <w:rFonts w:ascii="Arial" w:eastAsia="Calibri" w:hAnsi="Arial" w:cs="Arial"/>
                <w:sz w:val="18"/>
                <w:szCs w:val="18"/>
              </w:rPr>
              <w:t>VR-očala z aplikacijo za prikaz interpretacijskega centra gibalno oviranim osebam; zaslon na dotik z interaktivno aplikacijo o poimenovanjih ulic in trgov po Otonu Župančiču; slušalke in tablična računalnika za predvajanje zvoka; digitalizacija korpusa treh zbirk in digitalni listalnik</w:t>
            </w:r>
            <w:r w:rsidR="001D4E46" w:rsidRPr="00A429B3">
              <w:rPr>
                <w:rFonts w:ascii="Arial" w:eastAsia="Calibri" w:hAnsi="Arial" w:cs="Arial"/>
                <w:sz w:val="18"/>
                <w:szCs w:val="18"/>
              </w:rPr>
              <w:t>.</w:t>
            </w:r>
          </w:p>
        </w:tc>
      </w:tr>
    </w:tbl>
    <w:p w14:paraId="256F1954" w14:textId="77777777" w:rsidR="006F3779" w:rsidRPr="00A429B3" w:rsidRDefault="006F3779" w:rsidP="006F3779">
      <w:pPr>
        <w:spacing w:after="0" w:line="240" w:lineRule="auto"/>
        <w:jc w:val="both"/>
        <w:rPr>
          <w:rFonts w:ascii="Arial" w:eastAsia="Calibri" w:hAnsi="Arial" w:cs="Arial"/>
          <w:sz w:val="18"/>
          <w:szCs w:val="18"/>
        </w:rPr>
      </w:pPr>
    </w:p>
    <w:p w14:paraId="46F9E8E6" w14:textId="25C8DA65" w:rsidR="006F3779" w:rsidRPr="00A429B3" w:rsidRDefault="006F3779" w:rsidP="006F3779">
      <w:pPr>
        <w:spacing w:after="0" w:line="240" w:lineRule="auto"/>
        <w:jc w:val="both"/>
        <w:rPr>
          <w:rFonts w:ascii="Arial" w:hAnsi="Arial" w:cs="Arial"/>
          <w:sz w:val="18"/>
          <w:szCs w:val="18"/>
        </w:rPr>
      </w:pPr>
      <w:r w:rsidRPr="00A429B3">
        <w:rPr>
          <w:rFonts w:ascii="Arial" w:eastAsia="Calibri" w:hAnsi="Arial" w:cs="Arial"/>
          <w:sz w:val="18"/>
          <w:szCs w:val="18"/>
        </w:rPr>
        <w:t>Obseg naročila zajema:</w:t>
      </w:r>
    </w:p>
    <w:p w14:paraId="7C689F16" w14:textId="77777777" w:rsidR="006F3779" w:rsidRPr="00A429B3" w:rsidRDefault="006F3779" w:rsidP="001D0E65">
      <w:pPr>
        <w:numPr>
          <w:ilvl w:val="0"/>
          <w:numId w:val="32"/>
        </w:numPr>
        <w:pBdr>
          <w:top w:val="nil"/>
          <w:left w:val="nil"/>
          <w:bottom w:val="nil"/>
          <w:right w:val="nil"/>
          <w:between w:val="nil"/>
        </w:pBdr>
        <w:spacing w:after="0" w:line="240" w:lineRule="auto"/>
        <w:jc w:val="both"/>
        <w:rPr>
          <w:rFonts w:ascii="Arial" w:hAnsi="Arial" w:cs="Arial"/>
          <w:sz w:val="18"/>
          <w:szCs w:val="18"/>
        </w:rPr>
      </w:pPr>
      <w:r w:rsidRPr="00A429B3">
        <w:rPr>
          <w:rFonts w:ascii="Arial" w:eastAsia="Calibri" w:hAnsi="Arial" w:cs="Arial"/>
          <w:sz w:val="18"/>
          <w:szCs w:val="18"/>
        </w:rPr>
        <w:t>idejno in izvedbeno zasnovo vsebin ter scenarije za vse postaje;</w:t>
      </w:r>
    </w:p>
    <w:p w14:paraId="54ABFF89" w14:textId="77777777" w:rsidR="006F3779" w:rsidRPr="00A429B3" w:rsidRDefault="006F3779" w:rsidP="001D0E65">
      <w:pPr>
        <w:numPr>
          <w:ilvl w:val="0"/>
          <w:numId w:val="32"/>
        </w:numPr>
        <w:pBdr>
          <w:top w:val="nil"/>
          <w:left w:val="nil"/>
          <w:bottom w:val="nil"/>
          <w:right w:val="nil"/>
          <w:between w:val="nil"/>
        </w:pBdr>
        <w:spacing w:after="0" w:line="240" w:lineRule="auto"/>
        <w:jc w:val="both"/>
        <w:rPr>
          <w:rFonts w:ascii="Arial" w:hAnsi="Arial" w:cs="Arial"/>
          <w:sz w:val="18"/>
          <w:szCs w:val="18"/>
        </w:rPr>
      </w:pPr>
      <w:r w:rsidRPr="00A429B3">
        <w:rPr>
          <w:rFonts w:ascii="Arial" w:eastAsia="Calibri" w:hAnsi="Arial" w:cs="Arial"/>
          <w:sz w:val="18"/>
          <w:szCs w:val="18"/>
        </w:rPr>
        <w:t>dobavo, montažo in zagon vse strojne opreme (projekcijski sistem z delno transparentnim gibljivim platnom in ventilatorji, hologramski prikazovalnik, zasloni in zasloni na dotik, multimedijski regal oziroma vitrine s krmiljeno osvetlitvijo, krmilni gumbi, VR-očala, slušalke, tablični računalniki, ozvočenje in predvajalniki);</w:t>
      </w:r>
    </w:p>
    <w:p w14:paraId="6576FE03" w14:textId="77777777" w:rsidR="006F3779" w:rsidRPr="00A429B3" w:rsidRDefault="006F3779" w:rsidP="001D0E65">
      <w:pPr>
        <w:numPr>
          <w:ilvl w:val="0"/>
          <w:numId w:val="32"/>
        </w:numPr>
        <w:pBdr>
          <w:top w:val="nil"/>
          <w:left w:val="nil"/>
          <w:bottom w:val="nil"/>
          <w:right w:val="nil"/>
          <w:between w:val="nil"/>
        </w:pBdr>
        <w:spacing w:after="0" w:line="240" w:lineRule="auto"/>
        <w:jc w:val="both"/>
        <w:rPr>
          <w:rFonts w:ascii="Arial" w:hAnsi="Arial" w:cs="Arial"/>
          <w:sz w:val="18"/>
          <w:szCs w:val="18"/>
        </w:rPr>
      </w:pPr>
      <w:r w:rsidRPr="00A429B3">
        <w:rPr>
          <w:rFonts w:ascii="Arial" w:eastAsia="Calibri" w:hAnsi="Arial" w:cs="Arial"/>
          <w:sz w:val="18"/>
          <w:szCs w:val="18"/>
        </w:rPr>
        <w:t>razvoj in izvedbo vse programske ter vsebinske opreme (interaktivne aplikacije, AI-pogovorni liki, sistemi za prepoznavanje govora, animacije in avdiovizualne vsebine, digitalizacija korpusa treh pesniških zbirk s skeniranjem in optično prepoznavo besedila, digitalni listalnik, vse v treh jezikovnih različicah);</w:t>
      </w:r>
    </w:p>
    <w:p w14:paraId="20FBB1BA" w14:textId="77777777" w:rsidR="006F3779" w:rsidRPr="00A429B3" w:rsidRDefault="006F3779" w:rsidP="001D0E65">
      <w:pPr>
        <w:numPr>
          <w:ilvl w:val="0"/>
          <w:numId w:val="32"/>
        </w:numPr>
        <w:pBdr>
          <w:top w:val="nil"/>
          <w:left w:val="nil"/>
          <w:bottom w:val="nil"/>
          <w:right w:val="nil"/>
          <w:between w:val="nil"/>
        </w:pBdr>
        <w:spacing w:after="0" w:line="240" w:lineRule="auto"/>
        <w:jc w:val="both"/>
        <w:rPr>
          <w:rFonts w:ascii="Arial" w:hAnsi="Arial" w:cs="Arial"/>
          <w:sz w:val="18"/>
          <w:szCs w:val="18"/>
        </w:rPr>
      </w:pPr>
      <w:r w:rsidRPr="00A429B3">
        <w:rPr>
          <w:rFonts w:ascii="Arial" w:eastAsia="Calibri" w:hAnsi="Arial" w:cs="Arial"/>
          <w:sz w:val="18"/>
          <w:szCs w:val="18"/>
        </w:rPr>
        <w:t>integracijo, testiranje, izobraževanje osebja naročnika, garancijo in vzdrževanje v garancijskem obdobju.</w:t>
      </w:r>
    </w:p>
    <w:p w14:paraId="471B6E99" w14:textId="77777777" w:rsidR="006F3779" w:rsidRPr="00A429B3" w:rsidRDefault="006F3779" w:rsidP="006F3779">
      <w:pPr>
        <w:spacing w:after="0" w:line="240" w:lineRule="auto"/>
        <w:jc w:val="both"/>
        <w:rPr>
          <w:rFonts w:ascii="Arial" w:eastAsia="Calibri" w:hAnsi="Arial" w:cs="Arial"/>
          <w:sz w:val="18"/>
          <w:szCs w:val="18"/>
        </w:rPr>
      </w:pPr>
    </w:p>
    <w:p w14:paraId="72DDF0FA" w14:textId="322B6DAE" w:rsidR="006F3779" w:rsidRPr="00A429B3" w:rsidRDefault="006F3779" w:rsidP="006F3779">
      <w:pPr>
        <w:spacing w:after="0" w:line="240" w:lineRule="auto"/>
        <w:jc w:val="both"/>
        <w:rPr>
          <w:rFonts w:ascii="Arial" w:hAnsi="Arial" w:cs="Arial"/>
          <w:sz w:val="18"/>
          <w:szCs w:val="18"/>
        </w:rPr>
      </w:pPr>
      <w:r w:rsidRPr="00A429B3">
        <w:rPr>
          <w:rFonts w:ascii="Arial" w:eastAsia="Calibri" w:hAnsi="Arial" w:cs="Arial"/>
          <w:sz w:val="18"/>
          <w:szCs w:val="18"/>
        </w:rPr>
        <w:t>Naročilo se odda kot celota enemu izvajalcu, saj vse postaje tvorijo enotno tehnološko, oblikovalsko in doživljajsko celoto; delitev na ločene izvajalce bi ogrozila konsistentnost uporabniške izkušnje, enotnost vzdrževanja in odgovornost za delovanje sistema.</w:t>
      </w:r>
    </w:p>
    <w:p w14:paraId="6D03EE4D" w14:textId="77777777" w:rsidR="006F3779" w:rsidRPr="00A429B3" w:rsidRDefault="006F3779" w:rsidP="006F3779">
      <w:pPr>
        <w:spacing w:after="0" w:line="240" w:lineRule="auto"/>
        <w:jc w:val="both"/>
        <w:rPr>
          <w:rFonts w:ascii="Arial" w:eastAsia="Calibri" w:hAnsi="Arial" w:cs="Arial"/>
          <w:sz w:val="18"/>
          <w:szCs w:val="18"/>
        </w:rPr>
      </w:pPr>
    </w:p>
    <w:p w14:paraId="4772A0CE" w14:textId="026EBAE1" w:rsidR="006F3779" w:rsidRPr="00A429B3" w:rsidRDefault="006F3779" w:rsidP="006F3779">
      <w:pPr>
        <w:spacing w:after="0" w:line="240" w:lineRule="auto"/>
        <w:jc w:val="both"/>
        <w:rPr>
          <w:rFonts w:ascii="Arial" w:hAnsi="Arial" w:cs="Arial"/>
          <w:sz w:val="18"/>
          <w:szCs w:val="18"/>
        </w:rPr>
      </w:pPr>
      <w:r w:rsidRPr="00A429B3">
        <w:rPr>
          <w:rFonts w:ascii="Arial" w:eastAsia="Calibri" w:hAnsi="Arial" w:cs="Arial"/>
          <w:sz w:val="18"/>
          <w:szCs w:val="18"/>
        </w:rPr>
        <w:t>Podroben popis opreme, del in vsebin je opredeljen v ločenem dokumentu Razpisni popis del in opreme, ki je sestavni del te dokumentacije.</w:t>
      </w:r>
    </w:p>
    <w:p w14:paraId="4076605C" w14:textId="77777777" w:rsidR="006F3779" w:rsidRPr="00A429B3" w:rsidRDefault="006F3779" w:rsidP="006F3779">
      <w:pPr>
        <w:spacing w:after="0" w:line="240" w:lineRule="auto"/>
        <w:jc w:val="both"/>
        <w:rPr>
          <w:rFonts w:ascii="Arial" w:hAnsi="Arial" w:cs="Arial"/>
          <w:sz w:val="18"/>
          <w:szCs w:val="18"/>
        </w:rPr>
      </w:pPr>
    </w:p>
    <w:p w14:paraId="09B0740D" w14:textId="77777777" w:rsidR="006F3779" w:rsidRPr="00A429B3" w:rsidRDefault="006F3779" w:rsidP="006F3779">
      <w:pPr>
        <w:spacing w:after="0" w:line="240" w:lineRule="auto"/>
        <w:jc w:val="both"/>
        <w:rPr>
          <w:rFonts w:ascii="Arial" w:hAnsi="Arial" w:cs="Arial"/>
          <w:sz w:val="18"/>
          <w:szCs w:val="18"/>
        </w:rPr>
      </w:pPr>
    </w:p>
    <w:p w14:paraId="2A3B63A0" w14:textId="71B3B271" w:rsidR="00D66C5E" w:rsidRPr="00A429B3" w:rsidRDefault="00BA3F48" w:rsidP="00B80F4B">
      <w:pPr>
        <w:spacing w:after="0" w:line="240" w:lineRule="auto"/>
        <w:jc w:val="both"/>
        <w:rPr>
          <w:rFonts w:ascii="Arial" w:hAnsi="Arial" w:cs="Arial"/>
          <w:sz w:val="18"/>
          <w:szCs w:val="18"/>
        </w:rPr>
      </w:pPr>
      <w:r w:rsidRPr="00A429B3">
        <w:rPr>
          <w:rFonts w:ascii="Arial" w:hAnsi="Arial" w:cs="Arial"/>
          <w:sz w:val="18"/>
          <w:szCs w:val="18"/>
        </w:rPr>
        <w:t xml:space="preserve">Naročnik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A429B3">
        <w:rPr>
          <w:rFonts w:ascii="Arial" w:hAnsi="Arial" w:cs="Arial"/>
          <w:sz w:val="18"/>
          <w:szCs w:val="18"/>
        </w:rPr>
        <w:t>okoljskih</w:t>
      </w:r>
      <w:proofErr w:type="spellEnd"/>
      <w:r w:rsidRPr="00A429B3">
        <w:rPr>
          <w:rFonts w:ascii="Arial" w:hAnsi="Arial" w:cs="Arial"/>
          <w:sz w:val="18"/>
          <w:szCs w:val="18"/>
        </w:rPr>
        <w:t xml:space="preserve"> ciljev v smislu 17. člena Uredbe (EU) 2020/852 v celotnem življenjskem ciklu dejavnosti. K spoštovanju omenjenega načela je zavezan tudi ponudnik, ki bo izbran kot izvajalec javnega naročila.</w:t>
      </w:r>
    </w:p>
    <w:p w14:paraId="70A13996" w14:textId="77777777" w:rsidR="00F05F70" w:rsidRPr="00A429B3" w:rsidRDefault="00F05F70" w:rsidP="00F05F70">
      <w:pPr>
        <w:spacing w:after="0" w:line="240" w:lineRule="auto"/>
        <w:jc w:val="both"/>
        <w:rPr>
          <w:rFonts w:ascii="Arial" w:hAnsi="Arial" w:cs="Arial"/>
          <w:sz w:val="18"/>
          <w:szCs w:val="18"/>
        </w:rPr>
      </w:pPr>
    </w:p>
    <w:p w14:paraId="49AA90A5" w14:textId="3CFC8699"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lastRenderedPageBreak/>
        <w:t xml:space="preserve">Na podlagi Zakona o javnem naročanju (ZJN-3;  Uradni list RS, št. 91/15, 14/18, 121/21, 10/22, 74/22 – </w:t>
      </w:r>
      <w:proofErr w:type="spellStart"/>
      <w:r w:rsidRPr="00A429B3">
        <w:rPr>
          <w:rFonts w:ascii="Arial" w:hAnsi="Arial" w:cs="Arial"/>
          <w:sz w:val="18"/>
          <w:szCs w:val="18"/>
        </w:rPr>
        <w:t>odl</w:t>
      </w:r>
      <w:proofErr w:type="spellEnd"/>
      <w:r w:rsidRPr="00A429B3">
        <w:rPr>
          <w:rFonts w:ascii="Arial" w:hAnsi="Arial" w:cs="Arial"/>
          <w:sz w:val="18"/>
          <w:szCs w:val="18"/>
        </w:rPr>
        <w:t>. US, 100/22 – ZNUZSZS in 28/23), OBČINA ČRNOMELJ, Trg svobode 3, 8340 Črnomelj (v nadaljevanju: naročnik), vabi zainteresirane ponudnike, da predložijo svojo pisno ponudbo v skladu s to razpisno dokumentacijo in sodelujejo v postopku oddaje javnega naročila.</w:t>
      </w:r>
    </w:p>
    <w:p w14:paraId="58138241" w14:textId="77777777" w:rsidR="00F05F70" w:rsidRPr="00A429B3" w:rsidRDefault="00F05F70" w:rsidP="00F05F70">
      <w:pPr>
        <w:spacing w:after="0" w:line="240" w:lineRule="auto"/>
        <w:jc w:val="both"/>
        <w:rPr>
          <w:rFonts w:ascii="Arial" w:hAnsi="Arial" w:cs="Arial"/>
          <w:sz w:val="18"/>
          <w:szCs w:val="18"/>
        </w:rPr>
      </w:pPr>
    </w:p>
    <w:p w14:paraId="2F7BEB33" w14:textId="5089459F"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 xml:space="preserve">Predmet javnega naročila je: </w:t>
      </w:r>
      <w:r w:rsidR="006F3779" w:rsidRPr="00A429B3">
        <w:rPr>
          <w:rFonts w:ascii="Arial" w:hAnsi="Arial" w:cs="Arial"/>
          <w:b/>
          <w:bCs/>
          <w:sz w:val="18"/>
          <w:szCs w:val="18"/>
        </w:rPr>
        <w:t xml:space="preserve">Postavitev interpretacijskega centra Otona Župančiča v Vinici – multimedijska in interaktivna oprema z vsebinami«, </w:t>
      </w:r>
      <w:r w:rsidR="006F3779" w:rsidRPr="00A429B3">
        <w:rPr>
          <w:rFonts w:ascii="Arial" w:hAnsi="Arial" w:cs="Arial"/>
          <w:b/>
          <w:bCs/>
          <w:i/>
          <w:iCs/>
          <w:sz w:val="18"/>
          <w:szCs w:val="18"/>
        </w:rPr>
        <w:t>v sklopu projekta Župančičev svet</w:t>
      </w:r>
    </w:p>
    <w:p w14:paraId="5813CBCE" w14:textId="77777777" w:rsidR="00F05F70" w:rsidRPr="00A429B3" w:rsidRDefault="00F05F70" w:rsidP="00F05F70">
      <w:pPr>
        <w:spacing w:after="0" w:line="240" w:lineRule="auto"/>
        <w:jc w:val="both"/>
        <w:rPr>
          <w:rFonts w:ascii="Arial" w:hAnsi="Arial" w:cs="Arial"/>
          <w:sz w:val="18"/>
          <w:szCs w:val="18"/>
        </w:rPr>
      </w:pPr>
    </w:p>
    <w:p w14:paraId="3FFAD486" w14:textId="626D88DC" w:rsidR="00D66C5E" w:rsidRPr="00A429B3" w:rsidRDefault="00BA3F48" w:rsidP="00F05F70">
      <w:pPr>
        <w:spacing w:after="0" w:line="240" w:lineRule="auto"/>
        <w:jc w:val="both"/>
        <w:rPr>
          <w:rFonts w:ascii="Arial" w:hAnsi="Arial" w:cs="Arial"/>
          <w:b/>
          <w:bCs/>
          <w:sz w:val="18"/>
          <w:szCs w:val="18"/>
        </w:rPr>
      </w:pPr>
      <w:r w:rsidRPr="00A429B3">
        <w:rPr>
          <w:rFonts w:ascii="Arial" w:hAnsi="Arial" w:cs="Arial"/>
          <w:sz w:val="18"/>
          <w:szCs w:val="18"/>
        </w:rPr>
        <w:t xml:space="preserve">Skrajni rok za izvedbo celotnega projekta je </w:t>
      </w:r>
      <w:r w:rsidR="001D4E46" w:rsidRPr="00A429B3">
        <w:rPr>
          <w:rFonts w:ascii="Arial" w:hAnsi="Arial" w:cs="Arial"/>
          <w:b/>
          <w:bCs/>
          <w:sz w:val="18"/>
          <w:szCs w:val="18"/>
          <w:u w:val="single"/>
        </w:rPr>
        <w:t>najkasneje do 3</w:t>
      </w:r>
      <w:r w:rsidR="00B91DF4" w:rsidRPr="00A429B3">
        <w:rPr>
          <w:rFonts w:ascii="Arial" w:hAnsi="Arial" w:cs="Arial"/>
          <w:b/>
          <w:bCs/>
          <w:sz w:val="18"/>
          <w:szCs w:val="18"/>
          <w:u w:val="single"/>
        </w:rPr>
        <w:t>1</w:t>
      </w:r>
      <w:r w:rsidRPr="00A429B3">
        <w:rPr>
          <w:rFonts w:ascii="Arial" w:hAnsi="Arial" w:cs="Arial"/>
          <w:b/>
          <w:bCs/>
          <w:sz w:val="18"/>
          <w:szCs w:val="18"/>
          <w:u w:val="single"/>
        </w:rPr>
        <w:t xml:space="preserve">. </w:t>
      </w:r>
      <w:r w:rsidR="002B205D" w:rsidRPr="00A429B3">
        <w:rPr>
          <w:rFonts w:ascii="Arial" w:hAnsi="Arial" w:cs="Arial"/>
          <w:b/>
          <w:bCs/>
          <w:sz w:val="18"/>
          <w:szCs w:val="18"/>
          <w:u w:val="single"/>
        </w:rPr>
        <w:t>5</w:t>
      </w:r>
      <w:r w:rsidRPr="00A429B3">
        <w:rPr>
          <w:rFonts w:ascii="Arial" w:hAnsi="Arial" w:cs="Arial"/>
          <w:b/>
          <w:bCs/>
          <w:sz w:val="18"/>
          <w:szCs w:val="18"/>
          <w:u w:val="single"/>
        </w:rPr>
        <w:t>. 202</w:t>
      </w:r>
      <w:r w:rsidR="002B205D" w:rsidRPr="00A429B3">
        <w:rPr>
          <w:rFonts w:ascii="Arial" w:hAnsi="Arial" w:cs="Arial"/>
          <w:b/>
          <w:bCs/>
          <w:sz w:val="18"/>
          <w:szCs w:val="18"/>
          <w:u w:val="single"/>
        </w:rPr>
        <w:t>7</w:t>
      </w:r>
      <w:r w:rsidRPr="00A429B3">
        <w:rPr>
          <w:rFonts w:ascii="Arial" w:hAnsi="Arial" w:cs="Arial"/>
          <w:b/>
          <w:bCs/>
          <w:sz w:val="18"/>
          <w:szCs w:val="18"/>
        </w:rPr>
        <w:t>.</w:t>
      </w:r>
    </w:p>
    <w:p w14:paraId="31743181" w14:textId="77777777" w:rsidR="00F05F70" w:rsidRPr="00A429B3" w:rsidRDefault="00F05F70" w:rsidP="00F05F70">
      <w:pPr>
        <w:spacing w:after="0" w:line="240" w:lineRule="auto"/>
        <w:jc w:val="both"/>
        <w:rPr>
          <w:rFonts w:ascii="Arial" w:hAnsi="Arial" w:cs="Arial"/>
          <w:sz w:val="18"/>
          <w:szCs w:val="18"/>
        </w:rPr>
      </w:pPr>
    </w:p>
    <w:p w14:paraId="14B80015" w14:textId="0A7E7C53"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Izbrani ponudnik bo moral vse obveznosti po pogodbi izpolniti najkasneje do roka, ki je naveden v prejšnjem odstavku. Ponudniki se morajo zavedati, da bo moral izbrani ponudnik vse dobave in dela izvesti najpozneje do navedenega roka, saj bo v nasprotnem primeru naročnik izgubil sofinancerska sredstva. V primeru, da naročnik oceni, da pogodbene obveznosti s strani izvajalca ne bodo realizirane v roku, lahko naročnik brez kakršnih koli obveznosti odstopi od javnega naročila oz. pogodbe in do ponudnikov in izbranega ponudnika nima nobenih obveznosti in jim tudi ni dolžan povrniti nobenih stroškov ali škode. Izbrani ponudnik bo v primeru zamude navedenega roka dolžan povrniti vso škodo, ki bi jo naročnik utrpel zaradi zamude roka izvedbe.</w:t>
      </w:r>
    </w:p>
    <w:p w14:paraId="6437268C" w14:textId="77777777" w:rsidR="00F05F70" w:rsidRPr="00A429B3" w:rsidRDefault="00F05F70" w:rsidP="00F05F70">
      <w:pPr>
        <w:spacing w:after="0" w:line="240" w:lineRule="auto"/>
        <w:jc w:val="both"/>
        <w:rPr>
          <w:rFonts w:ascii="Arial" w:hAnsi="Arial" w:cs="Arial"/>
          <w:sz w:val="18"/>
          <w:szCs w:val="18"/>
        </w:rPr>
      </w:pPr>
    </w:p>
    <w:p w14:paraId="71E7F294" w14:textId="2273A546"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Delitev naročila na sklope: naročilo se oddaja celovito.</w:t>
      </w:r>
    </w:p>
    <w:p w14:paraId="085C0DFC" w14:textId="77777777" w:rsidR="00421F50" w:rsidRPr="00A429B3" w:rsidRDefault="00421F50" w:rsidP="00F05F70">
      <w:pPr>
        <w:spacing w:after="0" w:line="240" w:lineRule="auto"/>
        <w:jc w:val="both"/>
        <w:rPr>
          <w:rFonts w:ascii="Arial" w:hAnsi="Arial" w:cs="Arial"/>
          <w:sz w:val="18"/>
          <w:szCs w:val="18"/>
        </w:rPr>
      </w:pPr>
    </w:p>
    <w:p w14:paraId="6A520682" w14:textId="6CFEDC73"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Variantne ponudbe niso dopuščene.</w:t>
      </w:r>
    </w:p>
    <w:p w14:paraId="3187B7E4" w14:textId="77777777" w:rsidR="00421F50" w:rsidRPr="00A429B3" w:rsidRDefault="00421F50" w:rsidP="00F05F70">
      <w:pPr>
        <w:spacing w:after="0" w:line="240" w:lineRule="auto"/>
        <w:jc w:val="both"/>
        <w:rPr>
          <w:rFonts w:ascii="Arial" w:hAnsi="Arial" w:cs="Arial"/>
          <w:sz w:val="18"/>
          <w:szCs w:val="18"/>
        </w:rPr>
      </w:pPr>
    </w:p>
    <w:p w14:paraId="5B5CE74D" w14:textId="08A1C6A9" w:rsidR="0090063E" w:rsidRPr="00A429B3" w:rsidRDefault="0090063E" w:rsidP="0090063E">
      <w:pPr>
        <w:pStyle w:val="Paragraf"/>
        <w:rPr>
          <w:rFonts w:ascii="Arial" w:hAnsi="Arial" w:cs="Arial"/>
        </w:rPr>
      </w:pPr>
      <w:r w:rsidRPr="00A429B3">
        <w:rPr>
          <w:rFonts w:ascii="Arial" w:hAnsi="Arial" w:cs="Arial"/>
        </w:rPr>
        <w:t>CPV: 92521100-0 Muzejske razstave</w:t>
      </w:r>
      <w:r w:rsidR="00CC0123">
        <w:rPr>
          <w:rFonts w:ascii="Arial" w:hAnsi="Arial" w:cs="Arial"/>
        </w:rPr>
        <w:t xml:space="preserve"> in </w:t>
      </w:r>
      <w:r w:rsidR="00CC0123" w:rsidRPr="00CC0123">
        <w:rPr>
          <w:rFonts w:ascii="Arial" w:hAnsi="Arial" w:cs="Arial"/>
        </w:rPr>
        <w:t>48000000-0 Programski paketi in informacijski sistemi</w:t>
      </w:r>
    </w:p>
    <w:p w14:paraId="67D0950C" w14:textId="6DA794D4"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Skrbno preverite, da ste prejeli celotno razpisno dokumentacijo in da ste na ta način seznanjeni z vsemi zahtevami naročnika. </w:t>
      </w:r>
    </w:p>
    <w:p w14:paraId="10830294" w14:textId="77777777" w:rsidR="00421F50" w:rsidRPr="00A429B3" w:rsidRDefault="00421F50" w:rsidP="00F05F70">
      <w:pPr>
        <w:pStyle w:val="Paragraf"/>
        <w:spacing w:before="0" w:after="0" w:line="240" w:lineRule="auto"/>
        <w:rPr>
          <w:rFonts w:ascii="Arial" w:hAnsi="Arial" w:cs="Arial"/>
        </w:rPr>
      </w:pPr>
    </w:p>
    <w:p w14:paraId="47F2D5CF" w14:textId="3EA66525" w:rsidR="00510F0D" w:rsidRPr="00A429B3" w:rsidRDefault="00BA3F48" w:rsidP="00F05F70">
      <w:pPr>
        <w:pStyle w:val="Paragraf"/>
        <w:spacing w:before="0" w:after="0" w:line="240" w:lineRule="auto"/>
        <w:rPr>
          <w:rFonts w:ascii="Arial" w:hAnsi="Arial" w:cs="Arial"/>
        </w:rPr>
      </w:pPr>
      <w:r w:rsidRPr="00A429B3">
        <w:rPr>
          <w:rFonts w:ascii="Arial" w:hAnsi="Arial" w:cs="Arial"/>
        </w:rPr>
        <w:t>Naročnik je predvidel, da se bo javno naročilo izvedlo skladno z načrtovanim terminskim načrtom:</w:t>
      </w:r>
    </w:p>
    <w:p w14:paraId="6B0E7073" w14:textId="77777777" w:rsidR="003D1076" w:rsidRDefault="003D1076" w:rsidP="00F05F70">
      <w:pPr>
        <w:pStyle w:val="Paragraf"/>
        <w:spacing w:before="0" w:after="0" w:line="240" w:lineRule="auto"/>
        <w:rPr>
          <w:rFonts w:ascii="Arial" w:hAnsi="Arial" w:cs="Arial"/>
          <w:color w:val="000099"/>
        </w:rPr>
      </w:pPr>
    </w:p>
    <w:tbl>
      <w:tblPr>
        <w:tblStyle w:val="NormalTablePHPDOCX"/>
        <w:tblW w:w="5000" w:type="pct"/>
        <w:tblInd w:w="108" w:type="dxa"/>
        <w:tblLook w:val="04A0" w:firstRow="1" w:lastRow="0" w:firstColumn="1" w:lastColumn="0" w:noHBand="0" w:noVBand="1"/>
      </w:tblPr>
      <w:tblGrid>
        <w:gridCol w:w="4781"/>
        <w:gridCol w:w="4277"/>
      </w:tblGrid>
      <w:tr w:rsidR="003D1076" w14:paraId="578C2E25" w14:textId="77777777" w:rsidTr="00403CC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EE5A6" w14:textId="77777777" w:rsidR="003D1076" w:rsidRDefault="003D1076" w:rsidP="00403CC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7CF33C" w14:textId="77777777" w:rsidR="003D1076" w:rsidRDefault="003D1076" w:rsidP="00403CC1">
            <w:pPr>
              <w:jc w:val="right"/>
            </w:pPr>
            <w:r>
              <w:rPr>
                <w:rFonts w:ascii="Arial" w:hAnsi="Arial" w:cs="Arial"/>
                <w:b/>
                <w:bCs/>
                <w:color w:val="000000"/>
                <w:position w:val="-2"/>
                <w:sz w:val="18"/>
                <w:szCs w:val="18"/>
                <w:shd w:val="clear" w:color="auto" w:fill="D1D1D1"/>
              </w:rPr>
              <w:t>Datumi</w:t>
            </w:r>
          </w:p>
        </w:tc>
      </w:tr>
      <w:tr w:rsidR="003D1076" w14:paraId="12E706C2" w14:textId="77777777" w:rsidTr="00403CC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32A1E" w14:textId="77777777" w:rsidR="003D1076" w:rsidRDefault="003D1076" w:rsidP="00403CC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39139" w14:textId="77777777" w:rsidR="003D1076" w:rsidRPr="00CC0123" w:rsidRDefault="003D1076" w:rsidP="00403CC1">
            <w:pPr>
              <w:jc w:val="right"/>
            </w:pPr>
            <w:r w:rsidRPr="00CC0123">
              <w:rPr>
                <w:rFonts w:ascii="Arial" w:hAnsi="Arial" w:cs="Arial"/>
                <w:color w:val="000000"/>
                <w:position w:val="-2"/>
                <w:sz w:val="18"/>
                <w:szCs w:val="18"/>
              </w:rPr>
              <w:t>do 01.09.2026 do 09:00</w:t>
            </w:r>
          </w:p>
        </w:tc>
      </w:tr>
      <w:tr w:rsidR="003D1076" w14:paraId="65DCD622" w14:textId="77777777" w:rsidTr="00403CC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B0C27" w14:textId="77777777" w:rsidR="003D1076" w:rsidRDefault="003D1076" w:rsidP="00403CC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E1F8B" w14:textId="77777777" w:rsidR="003D1076" w:rsidRPr="00CC0123" w:rsidRDefault="003D1076" w:rsidP="00403CC1">
            <w:pPr>
              <w:jc w:val="right"/>
            </w:pPr>
            <w:r w:rsidRPr="00CC0123">
              <w:rPr>
                <w:rFonts w:ascii="Arial" w:hAnsi="Arial" w:cs="Arial"/>
                <w:color w:val="000000"/>
                <w:position w:val="-2"/>
                <w:sz w:val="18"/>
                <w:szCs w:val="18"/>
              </w:rPr>
              <w:t>do 11.09.2026 do 09:00</w:t>
            </w:r>
          </w:p>
        </w:tc>
      </w:tr>
      <w:tr w:rsidR="003D1076" w14:paraId="34B568AD" w14:textId="77777777" w:rsidTr="00403CC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FD0DC" w14:textId="77777777" w:rsidR="003D1076" w:rsidRDefault="003D1076" w:rsidP="00403CC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C6116" w14:textId="77777777" w:rsidR="003D1076" w:rsidRPr="00CC0123" w:rsidRDefault="003D1076" w:rsidP="00403CC1">
            <w:pPr>
              <w:jc w:val="right"/>
            </w:pPr>
            <w:r w:rsidRPr="00CC0123">
              <w:rPr>
                <w:rFonts w:ascii="Arial" w:hAnsi="Arial" w:cs="Arial"/>
                <w:color w:val="000000"/>
                <w:position w:val="-2"/>
                <w:sz w:val="18"/>
                <w:szCs w:val="18"/>
              </w:rPr>
              <w:t>11.09.2026 ob 10:00</w:t>
            </w:r>
          </w:p>
        </w:tc>
      </w:tr>
    </w:tbl>
    <w:p w14:paraId="35133AAE" w14:textId="77777777" w:rsidR="003D1076" w:rsidRPr="00D95B92" w:rsidRDefault="003D1076" w:rsidP="00F05F70">
      <w:pPr>
        <w:pStyle w:val="Paragraf"/>
        <w:spacing w:before="0" w:after="0" w:line="240" w:lineRule="auto"/>
        <w:rPr>
          <w:rFonts w:ascii="Arial" w:hAnsi="Arial" w:cs="Arial"/>
          <w:color w:val="000099"/>
        </w:rPr>
      </w:pPr>
    </w:p>
    <w:p w14:paraId="61BF0758" w14:textId="77777777" w:rsidR="00510F0D" w:rsidRPr="00D95B92" w:rsidRDefault="00510F0D" w:rsidP="00F05F70">
      <w:pPr>
        <w:pStyle w:val="Paragraf"/>
        <w:spacing w:before="0" w:after="0" w:line="240" w:lineRule="auto"/>
        <w:rPr>
          <w:rFonts w:ascii="Arial" w:hAnsi="Arial" w:cs="Arial"/>
        </w:rPr>
      </w:pPr>
    </w:p>
    <w:p w14:paraId="7889B313" w14:textId="77777777" w:rsidR="00510F0D" w:rsidRPr="008806CE" w:rsidRDefault="00BA3F48" w:rsidP="00F05F7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5A7E69F" w14:textId="77777777" w:rsidR="00510F0D" w:rsidRPr="00A429B3" w:rsidRDefault="00BA3F48" w:rsidP="00F05F70">
      <w:pPr>
        <w:pStyle w:val="Paragraf"/>
        <w:spacing w:before="0" w:after="0" w:line="240" w:lineRule="auto"/>
        <w:rPr>
          <w:rFonts w:ascii="Arial" w:hAnsi="Arial" w:cs="Arial"/>
        </w:rPr>
      </w:pPr>
      <w:r w:rsidRPr="00A429B3">
        <w:rPr>
          <w:rFonts w:ascii="Arial" w:hAnsi="Arial" w:cs="Arial"/>
        </w:rPr>
        <w:t>Kontaktna oseba: Željka Karin Biličič</w:t>
      </w:r>
    </w:p>
    <w:p w14:paraId="25475262" w14:textId="77777777" w:rsidR="00510F0D" w:rsidRPr="00A429B3" w:rsidRDefault="00BA3F48" w:rsidP="00F05F70">
      <w:pPr>
        <w:pStyle w:val="Paragraf"/>
        <w:spacing w:before="0" w:after="0" w:line="240" w:lineRule="auto"/>
        <w:rPr>
          <w:rFonts w:ascii="Arial" w:hAnsi="Arial" w:cs="Arial"/>
        </w:rPr>
      </w:pPr>
      <w:r w:rsidRPr="00A429B3">
        <w:rPr>
          <w:rFonts w:ascii="Arial" w:hAnsi="Arial" w:cs="Arial"/>
        </w:rPr>
        <w:t>E-poštni naslov: zeljka.karin@crnomelj.si</w:t>
      </w:r>
    </w:p>
    <w:p w14:paraId="3C302D4D" w14:textId="77777777" w:rsidR="00510F0D" w:rsidRPr="00A429B3" w:rsidRDefault="00BA3F48" w:rsidP="00F05F70">
      <w:pPr>
        <w:pStyle w:val="Paragraf"/>
        <w:spacing w:before="0" w:after="0" w:line="240" w:lineRule="auto"/>
        <w:rPr>
          <w:rFonts w:ascii="Arial" w:hAnsi="Arial" w:cs="Arial"/>
        </w:rPr>
      </w:pPr>
      <w:r w:rsidRPr="00A429B3">
        <w:rPr>
          <w:rFonts w:ascii="Arial" w:hAnsi="Arial" w:cs="Arial"/>
        </w:rPr>
        <w:t>Telefonska št: 07 306 11 04</w:t>
      </w:r>
    </w:p>
    <w:p w14:paraId="2C6630DB" w14:textId="77777777" w:rsidR="00421F50" w:rsidRPr="00A429B3" w:rsidRDefault="00421F50" w:rsidP="00F05F70">
      <w:pPr>
        <w:spacing w:after="0" w:line="240" w:lineRule="auto"/>
        <w:jc w:val="both"/>
        <w:rPr>
          <w:rFonts w:ascii="Arial" w:hAnsi="Arial" w:cs="Arial"/>
          <w:sz w:val="18"/>
          <w:szCs w:val="18"/>
        </w:rPr>
      </w:pPr>
    </w:p>
    <w:p w14:paraId="1F46C98D" w14:textId="06EC2578"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300F60C" w14:textId="77777777" w:rsidR="00421F50" w:rsidRDefault="00421F50" w:rsidP="00F05F70">
      <w:pPr>
        <w:spacing w:after="0" w:line="240" w:lineRule="auto"/>
        <w:jc w:val="both"/>
      </w:pPr>
    </w:p>
    <w:p w14:paraId="79AEF33F" w14:textId="77777777" w:rsidR="00510F0D" w:rsidRPr="008806CE" w:rsidRDefault="00BA3F48" w:rsidP="00F05F7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B45C017" w14:textId="77777777" w:rsidR="00A051EA" w:rsidRPr="00D95B92" w:rsidRDefault="00A051EA" w:rsidP="00F05F70">
      <w:pPr>
        <w:spacing w:after="0" w:line="240" w:lineRule="auto"/>
        <w:jc w:val="both"/>
        <w:rPr>
          <w:rFonts w:ascii="Arial" w:hAnsi="Arial" w:cs="Arial"/>
          <w:b/>
          <w:bCs/>
          <w:sz w:val="18"/>
          <w:szCs w:val="18"/>
          <w:u w:val="single"/>
        </w:rPr>
      </w:pPr>
    </w:p>
    <w:p w14:paraId="09815316" w14:textId="372ED8F3" w:rsidR="006A6034" w:rsidRPr="00D95B92" w:rsidRDefault="006A6034" w:rsidP="00F05F70">
      <w:pPr>
        <w:spacing w:after="0" w:line="240" w:lineRule="auto"/>
        <w:jc w:val="both"/>
        <w:rPr>
          <w:rFonts w:ascii="Arial" w:hAnsi="Arial" w:cs="Arial"/>
          <w:b/>
          <w:bCs/>
          <w:sz w:val="18"/>
          <w:szCs w:val="18"/>
          <w:u w:val="single"/>
        </w:rPr>
      </w:pPr>
      <w:r w:rsidRPr="00D95B92">
        <w:rPr>
          <w:rFonts w:ascii="Arial" w:hAnsi="Arial" w:cs="Arial"/>
          <w:b/>
          <w:bCs/>
          <w:sz w:val="18"/>
          <w:szCs w:val="18"/>
          <w:u w:val="single"/>
        </w:rPr>
        <w:t xml:space="preserve">Preko sistema </w:t>
      </w:r>
      <w:proofErr w:type="spellStart"/>
      <w:r w:rsidRPr="00D95B92">
        <w:rPr>
          <w:rFonts w:ascii="Arial" w:hAnsi="Arial" w:cs="Arial"/>
          <w:b/>
          <w:bCs/>
          <w:sz w:val="18"/>
          <w:szCs w:val="18"/>
          <w:u w:val="single"/>
        </w:rPr>
        <w:t>eJN</w:t>
      </w:r>
      <w:proofErr w:type="spellEnd"/>
    </w:p>
    <w:p w14:paraId="07E2D6FC" w14:textId="77777777" w:rsidR="006A6034" w:rsidRPr="00D95B92" w:rsidRDefault="006A6034" w:rsidP="00F05F70">
      <w:pPr>
        <w:spacing w:after="0" w:line="240" w:lineRule="auto"/>
        <w:jc w:val="both"/>
        <w:rPr>
          <w:rFonts w:ascii="Arial" w:hAnsi="Arial" w:cs="Arial"/>
          <w:b/>
          <w:bCs/>
          <w:sz w:val="18"/>
          <w:szCs w:val="18"/>
          <w:u w:val="single"/>
        </w:rPr>
      </w:pPr>
    </w:p>
    <w:p w14:paraId="47B6AD99" w14:textId="130A3433" w:rsidR="00510F0D" w:rsidRPr="00D95B92" w:rsidRDefault="00BA3F48" w:rsidP="00B0781D">
      <w:pPr>
        <w:spacing w:after="0" w:line="240" w:lineRule="auto"/>
        <w:jc w:val="both"/>
        <w:rPr>
          <w:rFonts w:ascii="Arial" w:hAnsi="Arial" w:cs="Arial"/>
          <w:sz w:val="18"/>
          <w:szCs w:val="18"/>
        </w:rPr>
      </w:pPr>
      <w:r w:rsidRPr="00D95B92">
        <w:rPr>
          <w:rFonts w:ascii="Arial" w:hAnsi="Arial" w:cs="Arial"/>
          <w:sz w:val="18"/>
          <w:szCs w:val="18"/>
        </w:rPr>
        <w:t xml:space="preserve">Ponudnik odda ponudbo do </w:t>
      </w:r>
      <w:r w:rsidRPr="00D95B92">
        <w:rPr>
          <w:rFonts w:ascii="Arial" w:hAnsi="Arial" w:cs="Arial"/>
          <w:b/>
          <w:sz w:val="18"/>
          <w:szCs w:val="18"/>
        </w:rPr>
        <w:t>roka za predložitev ponudb</w:t>
      </w:r>
      <w:r w:rsidRPr="00D95B92">
        <w:rPr>
          <w:rFonts w:ascii="Arial" w:hAnsi="Arial" w:cs="Arial"/>
          <w:sz w:val="18"/>
          <w:szCs w:val="18"/>
        </w:rPr>
        <w:t xml:space="preserve"> na način:</w:t>
      </w:r>
    </w:p>
    <w:tbl>
      <w:tblPr>
        <w:tblStyle w:val="NormalTablePHPDOCX"/>
        <w:tblW w:w="0" w:type="auto"/>
        <w:tblInd w:w="108" w:type="dxa"/>
        <w:tblLook w:val="04A0" w:firstRow="1" w:lastRow="0" w:firstColumn="1" w:lastColumn="0" w:noHBand="0" w:noVBand="1"/>
      </w:tblPr>
      <w:tblGrid>
        <w:gridCol w:w="4509"/>
      </w:tblGrid>
      <w:tr w:rsidR="00D66C5E" w:rsidRPr="00D95B92" w14:paraId="07DE091D" w14:textId="77777777">
        <w:tc>
          <w:tcPr>
            <w:tcW w:w="0" w:type="auto"/>
            <w:tcMar>
              <w:top w:w="0" w:type="auto"/>
              <w:bottom w:w="0" w:type="auto"/>
            </w:tcMar>
          </w:tcPr>
          <w:p w14:paraId="462EAE35" w14:textId="12297564" w:rsidR="00D66C5E" w:rsidRPr="00D95B92" w:rsidRDefault="00BA3F48" w:rsidP="00B0781D">
            <w:pPr>
              <w:numPr>
                <w:ilvl w:val="0"/>
                <w:numId w:val="1"/>
              </w:numPr>
              <w:jc w:val="both"/>
              <w:rPr>
                <w:rFonts w:ascii="Arial" w:hAnsi="Arial" w:cs="Arial"/>
                <w:color w:val="000000"/>
                <w:sz w:val="18"/>
                <w:szCs w:val="18"/>
              </w:rPr>
            </w:pPr>
            <w:r w:rsidRPr="00D95B92">
              <w:rPr>
                <w:rFonts w:ascii="Arial" w:hAnsi="Arial" w:cs="Arial"/>
                <w:color w:val="000000"/>
                <w:sz w:val="18"/>
                <w:szCs w:val="18"/>
              </w:rPr>
              <w:t xml:space="preserve">elektronska oddaja na URL: </w:t>
            </w:r>
            <w:hyperlink r:id="rId10" w:history="1">
              <w:r w:rsidR="00D56FD4" w:rsidRPr="00D95B92">
                <w:rPr>
                  <w:rStyle w:val="Hiperpovezava"/>
                  <w:rFonts w:ascii="Arial" w:hAnsi="Arial" w:cs="Arial"/>
                  <w:sz w:val="18"/>
                  <w:szCs w:val="18"/>
                </w:rPr>
                <w:t>https://ejn.gov.si</w:t>
              </w:r>
            </w:hyperlink>
            <w:r w:rsidR="00D56FD4" w:rsidRPr="00D95B92">
              <w:rPr>
                <w:rFonts w:ascii="Arial" w:hAnsi="Arial" w:cs="Arial"/>
                <w:color w:val="000000"/>
                <w:sz w:val="18"/>
                <w:szCs w:val="18"/>
              </w:rPr>
              <w:t xml:space="preserve"> </w:t>
            </w:r>
          </w:p>
        </w:tc>
      </w:tr>
    </w:tbl>
    <w:p w14:paraId="5CBBAC84" w14:textId="77777777" w:rsidR="00421F50" w:rsidRPr="00D95B92" w:rsidRDefault="00421F50" w:rsidP="00B0781D">
      <w:pPr>
        <w:spacing w:after="0" w:line="240" w:lineRule="auto"/>
        <w:jc w:val="both"/>
        <w:rPr>
          <w:rFonts w:ascii="Arial" w:hAnsi="Arial" w:cs="Arial"/>
          <w:color w:val="000000"/>
          <w:sz w:val="18"/>
          <w:szCs w:val="18"/>
        </w:rPr>
      </w:pPr>
    </w:p>
    <w:p w14:paraId="6C10598D" w14:textId="05C59BFF" w:rsidR="00D66C5E" w:rsidRPr="00D95B92" w:rsidRDefault="00BA3F48" w:rsidP="00B0781D">
      <w:pPr>
        <w:spacing w:after="0" w:line="240" w:lineRule="auto"/>
        <w:jc w:val="both"/>
        <w:rPr>
          <w:rFonts w:ascii="Arial" w:hAnsi="Arial" w:cs="Arial"/>
          <w:sz w:val="18"/>
          <w:szCs w:val="18"/>
        </w:rPr>
      </w:pPr>
      <w:r w:rsidRPr="00D95B92">
        <w:rPr>
          <w:rFonts w:ascii="Arial" w:hAnsi="Arial" w:cs="Arial"/>
          <w:color w:val="000000"/>
          <w:sz w:val="18"/>
          <w:szCs w:val="18"/>
        </w:rPr>
        <w:t xml:space="preserve">Ponudnik odda ponudbo do roka za predložitev ponudb preko informacijskega sistema e-JN, ki je dosegljiv na spletnem naslovu </w:t>
      </w:r>
      <w:hyperlink r:id="rId11" w:history="1">
        <w:r w:rsidR="00D56FD4" w:rsidRPr="00D95B92">
          <w:rPr>
            <w:rStyle w:val="Hiperpovezava"/>
            <w:rFonts w:ascii="Arial" w:hAnsi="Arial" w:cs="Arial"/>
            <w:sz w:val="18"/>
            <w:szCs w:val="18"/>
          </w:rPr>
          <w:t>https://ejn.gov.si/</w:t>
        </w:r>
      </w:hyperlink>
      <w:r w:rsidRPr="00D95B92">
        <w:rPr>
          <w:rFonts w:ascii="Arial" w:hAnsi="Arial" w:cs="Arial"/>
          <w:color w:val="000000"/>
          <w:sz w:val="18"/>
          <w:szCs w:val="18"/>
        </w:rPr>
        <w:t>.</w:t>
      </w:r>
    </w:p>
    <w:p w14:paraId="2F5CECC1" w14:textId="77777777" w:rsidR="00421F50" w:rsidRPr="00D95B92" w:rsidRDefault="00421F50" w:rsidP="00B0781D">
      <w:pPr>
        <w:spacing w:after="0" w:line="240" w:lineRule="auto"/>
        <w:jc w:val="both"/>
        <w:rPr>
          <w:rFonts w:ascii="Arial" w:hAnsi="Arial" w:cs="Arial"/>
          <w:color w:val="000000"/>
          <w:sz w:val="18"/>
          <w:szCs w:val="18"/>
        </w:rPr>
      </w:pPr>
    </w:p>
    <w:p w14:paraId="4A486305" w14:textId="12F6684C" w:rsidR="00D66C5E" w:rsidRPr="00D95B92" w:rsidRDefault="00BA3F48" w:rsidP="00B0781D">
      <w:pPr>
        <w:spacing w:after="0" w:line="240" w:lineRule="auto"/>
        <w:jc w:val="both"/>
        <w:rPr>
          <w:rFonts w:ascii="Arial" w:hAnsi="Arial" w:cs="Arial"/>
          <w:sz w:val="18"/>
          <w:szCs w:val="18"/>
        </w:rPr>
      </w:pPr>
      <w:r w:rsidRPr="00D95B92">
        <w:rPr>
          <w:rFonts w:ascii="Arial" w:hAnsi="Arial" w:cs="Arial"/>
          <w:color w:val="000000"/>
          <w:sz w:val="18"/>
          <w:szCs w:val="18"/>
        </w:rPr>
        <w:lastRenderedPageBreak/>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w:t>
      </w:r>
      <w:hyperlink r:id="rId12" w:history="1">
        <w:r w:rsidR="00D56FD4" w:rsidRPr="00D95B92">
          <w:rPr>
            <w:rStyle w:val="Hiperpovezava"/>
            <w:rFonts w:ascii="Arial" w:hAnsi="Arial" w:cs="Arial"/>
            <w:sz w:val="18"/>
            <w:szCs w:val="18"/>
          </w:rPr>
          <w:t>http://www.djn.mju.gov.si/ejn-pogosta-vprasanja</w:t>
        </w:r>
      </w:hyperlink>
      <w:r w:rsidR="00D56FD4" w:rsidRPr="00D95B92">
        <w:rPr>
          <w:rFonts w:ascii="Arial" w:hAnsi="Arial" w:cs="Arial"/>
          <w:color w:val="000000"/>
          <w:sz w:val="18"/>
          <w:szCs w:val="18"/>
        </w:rPr>
        <w:t xml:space="preserve"> </w:t>
      </w:r>
      <w:r w:rsidRPr="00D95B92">
        <w:rPr>
          <w:rFonts w:ascii="Arial" w:hAnsi="Arial" w:cs="Arial"/>
          <w:color w:val="000000"/>
          <w:sz w:val="18"/>
          <w:szCs w:val="18"/>
        </w:rPr>
        <w:t xml:space="preserve">in spletni strani </w:t>
      </w:r>
      <w:hyperlink r:id="rId13" w:history="1">
        <w:r w:rsidR="00D56FD4" w:rsidRPr="00D95B92">
          <w:rPr>
            <w:rStyle w:val="Hiperpovezava"/>
            <w:rFonts w:ascii="Arial" w:hAnsi="Arial" w:cs="Arial"/>
            <w:sz w:val="18"/>
            <w:szCs w:val="18"/>
          </w:rPr>
          <w:t>https://ejn.gov.si/</w:t>
        </w:r>
      </w:hyperlink>
      <w:r w:rsidRPr="00D95B92">
        <w:rPr>
          <w:rFonts w:ascii="Arial" w:hAnsi="Arial" w:cs="Arial"/>
          <w:color w:val="000000"/>
          <w:sz w:val="18"/>
          <w:szCs w:val="18"/>
        </w:rPr>
        <w:t>. Odgovornost ponudnika je, da si zagotovi vse potrebno za pravočasno elektronsko oddajo ponudbe.</w:t>
      </w:r>
    </w:p>
    <w:p w14:paraId="38AD0166" w14:textId="77777777" w:rsidR="00CF6E06" w:rsidRPr="00D95B92" w:rsidRDefault="00CF6E06" w:rsidP="00B0781D">
      <w:pPr>
        <w:spacing w:after="0" w:line="240" w:lineRule="auto"/>
        <w:jc w:val="both"/>
        <w:rPr>
          <w:rFonts w:ascii="Arial" w:hAnsi="Arial" w:cs="Arial"/>
          <w:color w:val="000000"/>
          <w:sz w:val="18"/>
          <w:szCs w:val="18"/>
        </w:rPr>
      </w:pPr>
    </w:p>
    <w:p w14:paraId="560B86C4" w14:textId="10E83E5C" w:rsidR="00D66C5E" w:rsidRPr="00D95B92" w:rsidRDefault="00BA3F48" w:rsidP="00B0781D">
      <w:pPr>
        <w:spacing w:after="0" w:line="240" w:lineRule="auto"/>
        <w:jc w:val="both"/>
        <w:rPr>
          <w:rFonts w:ascii="Arial" w:hAnsi="Arial" w:cs="Arial"/>
          <w:sz w:val="18"/>
          <w:szCs w:val="18"/>
        </w:rPr>
      </w:pPr>
      <w:r w:rsidRPr="00D95B92">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076C063E" w14:textId="77777777" w:rsidR="00421F50" w:rsidRPr="00D95B92" w:rsidRDefault="00421F50" w:rsidP="00B0781D">
      <w:pPr>
        <w:spacing w:after="0" w:line="240" w:lineRule="auto"/>
        <w:jc w:val="both"/>
        <w:rPr>
          <w:rFonts w:ascii="Arial" w:hAnsi="Arial" w:cs="Arial"/>
          <w:color w:val="000000"/>
          <w:sz w:val="18"/>
          <w:szCs w:val="18"/>
        </w:rPr>
      </w:pPr>
    </w:p>
    <w:p w14:paraId="133DDFC7" w14:textId="1AF36B67" w:rsidR="00D66C5E" w:rsidRPr="00D95B92" w:rsidRDefault="00BA3F48" w:rsidP="00B0781D">
      <w:pPr>
        <w:spacing w:after="0" w:line="240" w:lineRule="auto"/>
        <w:jc w:val="both"/>
        <w:rPr>
          <w:rFonts w:ascii="Arial" w:hAnsi="Arial" w:cs="Arial"/>
          <w:sz w:val="18"/>
          <w:szCs w:val="18"/>
        </w:rPr>
      </w:pPr>
      <w:r w:rsidRPr="00D95B92">
        <w:rPr>
          <w:rFonts w:ascii="Arial" w:hAnsi="Arial" w:cs="Arial"/>
          <w:color w:val="000000"/>
          <w:sz w:val="18"/>
          <w:szCs w:val="18"/>
        </w:rPr>
        <w:t>V izogib kasnejšim težavam si shranite potrdilo o oddani ponudbi s pravilno navedenim datumom in časom oddaje ponudbe preko informacijskega sistema.</w:t>
      </w:r>
    </w:p>
    <w:p w14:paraId="45D71855" w14:textId="77777777" w:rsidR="00421F50" w:rsidRPr="00D95B92" w:rsidRDefault="00421F50" w:rsidP="00B0781D">
      <w:pPr>
        <w:spacing w:after="0" w:line="240" w:lineRule="auto"/>
        <w:jc w:val="both"/>
        <w:rPr>
          <w:rFonts w:ascii="Arial" w:hAnsi="Arial" w:cs="Arial"/>
          <w:color w:val="000000"/>
          <w:sz w:val="18"/>
          <w:szCs w:val="18"/>
        </w:rPr>
      </w:pPr>
    </w:p>
    <w:p w14:paraId="47BE8F36" w14:textId="5638385C" w:rsidR="00D66C5E" w:rsidRPr="00D95B92" w:rsidRDefault="00BA3F48" w:rsidP="00B0781D">
      <w:pPr>
        <w:spacing w:after="0" w:line="240" w:lineRule="auto"/>
        <w:jc w:val="both"/>
        <w:rPr>
          <w:rFonts w:ascii="Arial" w:hAnsi="Arial" w:cs="Arial"/>
          <w:sz w:val="18"/>
          <w:szCs w:val="18"/>
        </w:rPr>
      </w:pPr>
      <w:r w:rsidRPr="00D95B92">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p w14:paraId="41A14800" w14:textId="77777777" w:rsidR="00B0781D" w:rsidRPr="00D95B92" w:rsidRDefault="00B0781D" w:rsidP="001D0E65">
      <w:pPr>
        <w:numPr>
          <w:ilvl w:val="0"/>
          <w:numId w:val="33"/>
        </w:numPr>
        <w:spacing w:after="0" w:line="240" w:lineRule="auto"/>
        <w:ind w:left="493" w:hanging="357"/>
        <w:jc w:val="both"/>
        <w:rPr>
          <w:rFonts w:ascii="Arial" w:hAnsi="Arial" w:cs="Arial"/>
          <w:color w:val="000000"/>
          <w:sz w:val="18"/>
          <w:szCs w:val="18"/>
        </w:rPr>
      </w:pPr>
      <w:r w:rsidRPr="00D95B92">
        <w:rPr>
          <w:rFonts w:ascii="Arial" w:hAnsi="Arial" w:cs="Arial"/>
          <w:color w:val="000000"/>
          <w:sz w:val="18"/>
          <w:szCs w:val="18"/>
        </w:rPr>
        <w:t>elektronsko komunikacijsko sredstvo, ki ga uporablja naročnik, ne deluje v zadnjih 60 minutah pred iztekom roka, ki je določen za oddajo prijav ali ponudb;</w:t>
      </w:r>
    </w:p>
    <w:p w14:paraId="6353F3AD" w14:textId="77777777" w:rsidR="00B0781D" w:rsidRPr="00D95B92" w:rsidRDefault="00B0781D" w:rsidP="001D0E65">
      <w:pPr>
        <w:numPr>
          <w:ilvl w:val="0"/>
          <w:numId w:val="33"/>
        </w:numPr>
        <w:spacing w:after="0" w:line="240" w:lineRule="auto"/>
        <w:ind w:left="493" w:hanging="357"/>
        <w:jc w:val="both"/>
        <w:rPr>
          <w:rFonts w:ascii="Arial" w:hAnsi="Arial" w:cs="Arial"/>
          <w:color w:val="000000"/>
          <w:sz w:val="18"/>
          <w:szCs w:val="18"/>
        </w:rPr>
      </w:pPr>
      <w:r w:rsidRPr="00D95B92">
        <w:rPr>
          <w:rFonts w:ascii="Arial" w:hAnsi="Arial" w:cs="Arial"/>
          <w:color w:val="000000"/>
          <w:sz w:val="18"/>
          <w:szCs w:val="18"/>
        </w:rPr>
        <w:t>kandidat ali ponudnik naročnika o tem nemudoma obvesti, vendar najpozneje 30 minut po roku za oddajo prijav ali ponudb;</w:t>
      </w:r>
    </w:p>
    <w:p w14:paraId="26B81F39" w14:textId="77777777" w:rsidR="00B0781D" w:rsidRPr="00D95B92" w:rsidRDefault="00B0781D" w:rsidP="001D0E65">
      <w:pPr>
        <w:numPr>
          <w:ilvl w:val="0"/>
          <w:numId w:val="33"/>
        </w:numPr>
        <w:spacing w:after="0" w:line="240" w:lineRule="auto"/>
        <w:ind w:left="493" w:hanging="357"/>
        <w:jc w:val="both"/>
        <w:rPr>
          <w:rFonts w:ascii="Arial" w:hAnsi="Arial" w:cs="Arial"/>
          <w:color w:val="000000"/>
          <w:sz w:val="18"/>
          <w:szCs w:val="18"/>
        </w:rPr>
      </w:pPr>
      <w:r w:rsidRPr="00D95B92">
        <w:rPr>
          <w:rFonts w:ascii="Arial" w:hAnsi="Arial" w:cs="Arial"/>
          <w:color w:val="000000"/>
          <w:sz w:val="18"/>
          <w:szCs w:val="18"/>
        </w:rPr>
        <w:t>upravitelj elektronskega komunikacijskega sredstva, ki ga uporablja naročnik, nedelovanje potrdi naročniku;</w:t>
      </w:r>
    </w:p>
    <w:p w14:paraId="00928C5A" w14:textId="77777777" w:rsidR="00B0781D" w:rsidRPr="00D95B92" w:rsidRDefault="00B0781D" w:rsidP="001D0E65">
      <w:pPr>
        <w:numPr>
          <w:ilvl w:val="0"/>
          <w:numId w:val="33"/>
        </w:numPr>
        <w:spacing w:after="0" w:line="240" w:lineRule="auto"/>
        <w:ind w:left="493" w:hanging="357"/>
        <w:jc w:val="both"/>
        <w:rPr>
          <w:rFonts w:ascii="Arial" w:hAnsi="Arial" w:cs="Arial"/>
          <w:color w:val="000000"/>
          <w:sz w:val="18"/>
          <w:szCs w:val="18"/>
        </w:rPr>
      </w:pPr>
      <w:r w:rsidRPr="00D95B92">
        <w:rPr>
          <w:rFonts w:ascii="Arial" w:hAnsi="Arial" w:cs="Arial"/>
          <w:color w:val="000000"/>
          <w:sz w:val="18"/>
          <w:szCs w:val="18"/>
        </w:rPr>
        <w:t>kandidatu ali ponudniku ni uspelo oddati prijave oziroma ponudbe;</w:t>
      </w:r>
    </w:p>
    <w:p w14:paraId="111F067B" w14:textId="77777777" w:rsidR="00B0781D" w:rsidRPr="00D95B92" w:rsidRDefault="00B0781D" w:rsidP="001D0E65">
      <w:pPr>
        <w:numPr>
          <w:ilvl w:val="0"/>
          <w:numId w:val="33"/>
        </w:numPr>
        <w:spacing w:after="0" w:line="240" w:lineRule="auto"/>
        <w:ind w:left="493" w:hanging="357"/>
        <w:jc w:val="both"/>
        <w:rPr>
          <w:rFonts w:ascii="Arial" w:hAnsi="Arial" w:cs="Arial"/>
          <w:color w:val="000000"/>
          <w:sz w:val="18"/>
          <w:szCs w:val="18"/>
        </w:rPr>
      </w:pPr>
      <w:r w:rsidRPr="00D95B92">
        <w:rPr>
          <w:rFonts w:ascii="Arial" w:hAnsi="Arial" w:cs="Arial"/>
          <w:color w:val="000000"/>
          <w:sz w:val="18"/>
          <w:szCs w:val="18"/>
        </w:rPr>
        <w:t>odpiranje prejetih prijav ali ponudb se še ni izvedlo.</w:t>
      </w:r>
    </w:p>
    <w:p w14:paraId="7253D782" w14:textId="36A73948" w:rsidR="00C712FA" w:rsidRPr="00D95B92" w:rsidRDefault="00C712FA" w:rsidP="00B0781D">
      <w:pPr>
        <w:spacing w:after="0" w:line="240" w:lineRule="auto"/>
        <w:jc w:val="both"/>
        <w:rPr>
          <w:rFonts w:ascii="Arial" w:hAnsi="Arial" w:cs="Arial"/>
          <w:sz w:val="18"/>
          <w:szCs w:val="18"/>
        </w:rPr>
      </w:pPr>
    </w:p>
    <w:p w14:paraId="56FB43AB" w14:textId="77777777" w:rsidR="00CE092E" w:rsidRPr="00A429B3" w:rsidRDefault="00CE092E" w:rsidP="00B0781D">
      <w:pPr>
        <w:spacing w:after="0" w:line="240" w:lineRule="auto"/>
        <w:jc w:val="both"/>
        <w:rPr>
          <w:rFonts w:ascii="Arial" w:hAnsi="Arial" w:cs="Arial"/>
          <w:sz w:val="18"/>
          <w:szCs w:val="18"/>
        </w:rPr>
      </w:pPr>
    </w:p>
    <w:p w14:paraId="1865CA7C" w14:textId="06959421" w:rsidR="006A6034" w:rsidRPr="00A429B3" w:rsidRDefault="006A6034" w:rsidP="00B0781D">
      <w:pPr>
        <w:spacing w:after="0" w:line="240" w:lineRule="auto"/>
        <w:jc w:val="both"/>
        <w:rPr>
          <w:rFonts w:ascii="Arial" w:hAnsi="Arial" w:cs="Arial"/>
          <w:b/>
          <w:bCs/>
          <w:sz w:val="18"/>
          <w:szCs w:val="18"/>
          <w:u w:val="single"/>
        </w:rPr>
      </w:pPr>
      <w:r w:rsidRPr="00A429B3">
        <w:rPr>
          <w:rFonts w:ascii="Arial" w:hAnsi="Arial" w:cs="Arial"/>
          <w:b/>
          <w:bCs/>
          <w:sz w:val="18"/>
          <w:szCs w:val="18"/>
          <w:u w:val="single"/>
        </w:rPr>
        <w:t>V fizični obliki, šifriranje in zagotavljanje anonimnosti</w:t>
      </w:r>
    </w:p>
    <w:p w14:paraId="006D52A3" w14:textId="77777777" w:rsidR="00A051EA" w:rsidRPr="00A429B3" w:rsidRDefault="00A051EA" w:rsidP="006A6034">
      <w:pPr>
        <w:tabs>
          <w:tab w:val="left" w:pos="1223"/>
        </w:tabs>
        <w:spacing w:after="0" w:line="240" w:lineRule="auto"/>
        <w:jc w:val="both"/>
        <w:rPr>
          <w:rFonts w:ascii="Arial" w:hAnsi="Arial" w:cs="Arial"/>
          <w:sz w:val="18"/>
          <w:szCs w:val="18"/>
        </w:rPr>
      </w:pPr>
    </w:p>
    <w:p w14:paraId="57DDBEFD" w14:textId="4282D7F7"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Sestavn</w:t>
      </w:r>
      <w:r w:rsidR="005B7203" w:rsidRPr="00A429B3">
        <w:rPr>
          <w:rFonts w:ascii="Arial" w:hAnsi="Arial" w:cs="Arial"/>
          <w:sz w:val="18"/>
          <w:szCs w:val="18"/>
        </w:rPr>
        <w:t>i</w:t>
      </w:r>
      <w:r w:rsidRPr="00A429B3">
        <w:rPr>
          <w:rFonts w:ascii="Arial" w:hAnsi="Arial" w:cs="Arial"/>
          <w:sz w:val="18"/>
          <w:szCs w:val="18"/>
        </w:rPr>
        <w:t xml:space="preserve"> del ponudbene dokumentacije</w:t>
      </w:r>
      <w:r w:rsidR="005B7203" w:rsidRPr="00A429B3">
        <w:rPr>
          <w:rFonts w:ascii="Arial" w:hAnsi="Arial" w:cs="Arial"/>
          <w:sz w:val="18"/>
          <w:szCs w:val="18"/>
        </w:rPr>
        <w:t xml:space="preserve"> (elaborat)</w:t>
      </w:r>
      <w:r w:rsidRPr="00A429B3">
        <w:rPr>
          <w:rFonts w:ascii="Arial" w:hAnsi="Arial" w:cs="Arial"/>
          <w:sz w:val="18"/>
          <w:szCs w:val="18"/>
        </w:rPr>
        <w:t>, ki se oddaja v fizični obliki mora do roka za oddajo ponudb prispeti na naslov OBČINA ČRNOMELJ, Trg svobode 3, 8340 Črnomelj.</w:t>
      </w:r>
      <w:r w:rsidR="00A051EA" w:rsidRPr="00A429B3">
        <w:rPr>
          <w:rFonts w:ascii="Arial" w:hAnsi="Arial" w:cs="Arial"/>
          <w:sz w:val="18"/>
          <w:szCs w:val="18"/>
        </w:rPr>
        <w:t xml:space="preserve"> Naročnik elaboratov, ki jih bo prejel </w:t>
      </w:r>
      <w:r w:rsidR="002F2FDB" w:rsidRPr="00A429B3">
        <w:rPr>
          <w:rFonts w:ascii="Arial" w:hAnsi="Arial" w:cs="Arial"/>
          <w:sz w:val="18"/>
          <w:szCs w:val="18"/>
        </w:rPr>
        <w:t xml:space="preserve">(osebno ali po pošti) </w:t>
      </w:r>
      <w:r w:rsidR="00A051EA" w:rsidRPr="00A429B3">
        <w:rPr>
          <w:rFonts w:ascii="Arial" w:hAnsi="Arial" w:cs="Arial"/>
          <w:sz w:val="18"/>
          <w:szCs w:val="18"/>
        </w:rPr>
        <w:t>po roku, določenim za oddajo ponudb, ne bo upošteval.</w:t>
      </w:r>
    </w:p>
    <w:p w14:paraId="778480D4" w14:textId="77777777" w:rsidR="00A051EA" w:rsidRPr="00A429B3" w:rsidRDefault="00A051EA" w:rsidP="006A6034">
      <w:pPr>
        <w:tabs>
          <w:tab w:val="left" w:pos="1223"/>
        </w:tabs>
        <w:spacing w:after="0" w:line="240" w:lineRule="auto"/>
        <w:jc w:val="both"/>
        <w:rPr>
          <w:rFonts w:ascii="Arial" w:hAnsi="Arial" w:cs="Arial"/>
          <w:sz w:val="18"/>
          <w:szCs w:val="18"/>
        </w:rPr>
      </w:pPr>
    </w:p>
    <w:p w14:paraId="70F4E326" w14:textId="17FF756A" w:rsidR="006A6034" w:rsidRPr="00A429B3" w:rsidRDefault="006A6034" w:rsidP="006A6034">
      <w:pPr>
        <w:tabs>
          <w:tab w:val="left" w:pos="1223"/>
        </w:tabs>
        <w:spacing w:after="0" w:line="240" w:lineRule="auto"/>
        <w:jc w:val="both"/>
        <w:rPr>
          <w:rFonts w:ascii="Arial" w:hAnsi="Arial" w:cs="Arial"/>
          <w:b/>
          <w:bCs/>
          <w:position w:val="-2"/>
          <w:sz w:val="18"/>
          <w:szCs w:val="18"/>
        </w:rPr>
      </w:pPr>
      <w:r w:rsidRPr="00A429B3">
        <w:rPr>
          <w:rFonts w:ascii="Arial" w:hAnsi="Arial" w:cs="Arial"/>
          <w:sz w:val="18"/>
          <w:szCs w:val="18"/>
        </w:rPr>
        <w:t>Končni rok za oddajo navedenih dokumentov</w:t>
      </w:r>
      <w:r w:rsidR="00CC5C9E" w:rsidRPr="00A429B3">
        <w:rPr>
          <w:rFonts w:ascii="Arial" w:hAnsi="Arial" w:cs="Arial"/>
          <w:sz w:val="18"/>
          <w:szCs w:val="18"/>
        </w:rPr>
        <w:t xml:space="preserve"> je do </w:t>
      </w:r>
      <w:r w:rsidR="00927044" w:rsidRPr="00A429B3">
        <w:rPr>
          <w:rFonts w:ascii="Arial" w:hAnsi="Arial" w:cs="Arial"/>
          <w:b/>
          <w:bCs/>
          <w:sz w:val="18"/>
          <w:szCs w:val="18"/>
        </w:rPr>
        <w:t>1</w:t>
      </w:r>
      <w:r w:rsidR="003D1076" w:rsidRPr="00A429B3">
        <w:rPr>
          <w:rFonts w:ascii="Arial" w:hAnsi="Arial" w:cs="Arial"/>
          <w:b/>
          <w:bCs/>
          <w:sz w:val="18"/>
          <w:szCs w:val="18"/>
        </w:rPr>
        <w:t>1</w:t>
      </w:r>
      <w:r w:rsidR="00CC5C9E" w:rsidRPr="00A429B3">
        <w:rPr>
          <w:rFonts w:ascii="Arial" w:hAnsi="Arial" w:cs="Arial"/>
          <w:b/>
          <w:bCs/>
          <w:sz w:val="18"/>
          <w:szCs w:val="18"/>
        </w:rPr>
        <w:t>.0</w:t>
      </w:r>
      <w:r w:rsidR="00FC2117" w:rsidRPr="00A429B3">
        <w:rPr>
          <w:rFonts w:ascii="Arial" w:hAnsi="Arial" w:cs="Arial"/>
          <w:b/>
          <w:bCs/>
          <w:sz w:val="18"/>
          <w:szCs w:val="18"/>
        </w:rPr>
        <w:t>9</w:t>
      </w:r>
      <w:r w:rsidR="00CC5C9E" w:rsidRPr="00A429B3">
        <w:rPr>
          <w:rFonts w:ascii="Arial" w:hAnsi="Arial" w:cs="Arial"/>
          <w:b/>
          <w:bCs/>
          <w:sz w:val="18"/>
          <w:szCs w:val="18"/>
        </w:rPr>
        <w:t>.2025 do 09:00.</w:t>
      </w:r>
    </w:p>
    <w:p w14:paraId="00A26843" w14:textId="77777777" w:rsidR="00A051EA" w:rsidRPr="00A429B3" w:rsidRDefault="00A051EA" w:rsidP="006A6034">
      <w:pPr>
        <w:tabs>
          <w:tab w:val="left" w:pos="1223"/>
        </w:tabs>
        <w:spacing w:after="0" w:line="240" w:lineRule="auto"/>
        <w:jc w:val="both"/>
        <w:rPr>
          <w:rFonts w:ascii="Arial" w:hAnsi="Arial" w:cs="Arial"/>
          <w:sz w:val="18"/>
          <w:szCs w:val="18"/>
        </w:rPr>
      </w:pPr>
    </w:p>
    <w:p w14:paraId="0C77EDA3" w14:textId="77777777"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Pred potekom roka za oddajo ponudb lahko ponudnik v pisni obliki kadarkoli spremeni ali umakne že oddano ponudbo. Po izteku roka za oddajo ponudb, ponudniki ne morejo več spreminjati ali umikati ponudb.</w:t>
      </w:r>
    </w:p>
    <w:p w14:paraId="4D9AF933" w14:textId="77777777" w:rsidR="00A051EA" w:rsidRPr="00A429B3" w:rsidRDefault="00A051EA" w:rsidP="006A6034">
      <w:pPr>
        <w:tabs>
          <w:tab w:val="left" w:pos="1223"/>
        </w:tabs>
        <w:spacing w:after="0" w:line="240" w:lineRule="auto"/>
        <w:jc w:val="both"/>
        <w:rPr>
          <w:rFonts w:ascii="Arial" w:hAnsi="Arial" w:cs="Arial"/>
          <w:sz w:val="18"/>
          <w:szCs w:val="18"/>
        </w:rPr>
      </w:pPr>
    </w:p>
    <w:p w14:paraId="6FE44108" w14:textId="7186709C"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Vsaka sprememba ali umik ponudbe mora biti dostavljena na način, določen v razpisni dokumentaciji. Na pošiljki mora biti jasno označeno, da gre za umik (ponudnik na ovojnico napiše »UMIK PONUDBE« in ime javnega razpisa) ali spremembo ponudbe (ponudnik na ovojnico napiše »SPREMEMBA PONUDBE« in ime javnega razpisa). V spremenjeni ponudbi mora biti jasno navedeno kateri del ponudbe se spreminja in kateri del ponudbe ostaja nespremenjen.</w:t>
      </w:r>
    </w:p>
    <w:p w14:paraId="19FD0342" w14:textId="77777777" w:rsidR="00A051EA" w:rsidRPr="00A429B3" w:rsidRDefault="00A051EA" w:rsidP="006A6034">
      <w:pPr>
        <w:tabs>
          <w:tab w:val="left" w:pos="1223"/>
        </w:tabs>
        <w:spacing w:after="0" w:line="240" w:lineRule="auto"/>
        <w:jc w:val="both"/>
        <w:rPr>
          <w:rFonts w:ascii="Arial" w:hAnsi="Arial" w:cs="Arial"/>
          <w:sz w:val="18"/>
          <w:szCs w:val="18"/>
        </w:rPr>
      </w:pPr>
    </w:p>
    <w:p w14:paraId="3B31176C" w14:textId="480E50E6" w:rsidR="008857A5" w:rsidRPr="00A429B3" w:rsidRDefault="00AF6B57" w:rsidP="00090752">
      <w:pPr>
        <w:tabs>
          <w:tab w:val="left" w:pos="1223"/>
        </w:tabs>
        <w:spacing w:after="0" w:line="240" w:lineRule="auto"/>
        <w:jc w:val="both"/>
        <w:rPr>
          <w:rFonts w:ascii="Arial" w:hAnsi="Arial" w:cs="Arial"/>
          <w:sz w:val="18"/>
          <w:szCs w:val="18"/>
        </w:rPr>
      </w:pPr>
      <w:r w:rsidRPr="00A429B3">
        <w:rPr>
          <w:rFonts w:ascii="Arial" w:hAnsi="Arial" w:cs="Arial"/>
          <w:sz w:val="18"/>
          <w:szCs w:val="18"/>
        </w:rPr>
        <w:t>Sestavni deli ponudbene dokumentacije, ki se oddajajo v fizični obliki, morajo biti dostavljeni v ovojnici, označeni z ustrezno izpolnjenim obrazcem »OVOJNICA 1 (Elaborat)«</w:t>
      </w:r>
      <w:r w:rsidR="00090752" w:rsidRPr="00A429B3">
        <w:rPr>
          <w:rFonts w:ascii="Arial" w:hAnsi="Arial" w:cs="Arial"/>
          <w:sz w:val="18"/>
          <w:szCs w:val="18"/>
        </w:rPr>
        <w:t xml:space="preserve"> (idejna zasnova), ki zajema izhodišča za ocenjevanje</w:t>
      </w:r>
      <w:r w:rsidR="008857A5" w:rsidRPr="00A429B3">
        <w:rPr>
          <w:rFonts w:ascii="Arial" w:hAnsi="Arial" w:cs="Arial"/>
          <w:sz w:val="18"/>
          <w:szCs w:val="18"/>
        </w:rPr>
        <w:t xml:space="preserve"> - </w:t>
      </w:r>
      <w:proofErr w:type="spellStart"/>
      <w:r w:rsidR="00090752" w:rsidRPr="00A429B3">
        <w:rPr>
          <w:rFonts w:ascii="Arial" w:hAnsi="Arial" w:cs="Arial"/>
          <w:sz w:val="18"/>
          <w:szCs w:val="18"/>
        </w:rPr>
        <w:t>Ponder</w:t>
      </w:r>
      <w:r w:rsidR="008857A5" w:rsidRPr="00A429B3">
        <w:rPr>
          <w:rFonts w:ascii="Arial" w:hAnsi="Arial" w:cs="Arial"/>
          <w:sz w:val="18"/>
          <w:szCs w:val="18"/>
        </w:rPr>
        <w:t>a</w:t>
      </w:r>
      <w:proofErr w:type="spellEnd"/>
      <w:r w:rsidR="00090752" w:rsidRPr="00A429B3">
        <w:rPr>
          <w:rFonts w:ascii="Arial" w:hAnsi="Arial" w:cs="Arial"/>
          <w:sz w:val="18"/>
          <w:szCs w:val="18"/>
        </w:rPr>
        <w:t xml:space="preserve"> 2</w:t>
      </w:r>
      <w:r w:rsidR="008857A5" w:rsidRPr="00A429B3">
        <w:rPr>
          <w:rFonts w:ascii="Arial" w:hAnsi="Arial" w:cs="Arial"/>
          <w:sz w:val="18"/>
          <w:szCs w:val="18"/>
        </w:rPr>
        <w:t>: »</w:t>
      </w:r>
      <w:r w:rsidR="006D428E" w:rsidRPr="00A429B3">
        <w:rPr>
          <w:rFonts w:ascii="Arial" w:hAnsi="Arial" w:cs="Arial"/>
          <w:position w:val="-2"/>
          <w:sz w:val="18"/>
          <w:szCs w:val="18"/>
        </w:rPr>
        <w:t>Idejni koncept in interpretacija Župančičevega opusa</w:t>
      </w:r>
      <w:r w:rsidR="008857A5" w:rsidRPr="00A429B3">
        <w:rPr>
          <w:rFonts w:ascii="Arial" w:hAnsi="Arial" w:cs="Arial"/>
          <w:position w:val="-2"/>
          <w:sz w:val="18"/>
          <w:szCs w:val="18"/>
        </w:rPr>
        <w:t>«. V kolikor ponudnik ne bo oddal Elaborata v ločeni ovojnici, ampak na način da bo iz Elaborata razvidno, komu pripada, bo tak ponudnik pri Merilu 2 prejel 0 točk, saj bo naročnik štel, kot da predloga ne ponuja.</w:t>
      </w:r>
    </w:p>
    <w:p w14:paraId="32047AE0" w14:textId="77777777" w:rsidR="00AF6B57" w:rsidRPr="00A429B3" w:rsidRDefault="00AF6B57" w:rsidP="006A6034">
      <w:pPr>
        <w:tabs>
          <w:tab w:val="left" w:pos="1223"/>
        </w:tabs>
        <w:spacing w:after="0" w:line="240" w:lineRule="auto"/>
        <w:jc w:val="both"/>
        <w:rPr>
          <w:rFonts w:ascii="Arial" w:hAnsi="Arial" w:cs="Arial"/>
          <w:sz w:val="18"/>
          <w:szCs w:val="18"/>
        </w:rPr>
      </w:pPr>
    </w:p>
    <w:p w14:paraId="65A10F21" w14:textId="6B9B0A1F" w:rsidR="006A6034" w:rsidRPr="00A429B3" w:rsidRDefault="001148C3"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»Izjava o razkritju šifre ovojnice, ki vsebuje elaborat« (obrazec št. 1</w:t>
      </w:r>
      <w:r w:rsidR="00AC2664" w:rsidRPr="00A429B3">
        <w:rPr>
          <w:rFonts w:ascii="Arial" w:hAnsi="Arial" w:cs="Arial"/>
          <w:sz w:val="18"/>
          <w:szCs w:val="18"/>
        </w:rPr>
        <w:t>8</w:t>
      </w:r>
      <w:r w:rsidRPr="00A429B3">
        <w:rPr>
          <w:rFonts w:ascii="Arial" w:hAnsi="Arial" w:cs="Arial"/>
          <w:sz w:val="18"/>
          <w:szCs w:val="18"/>
        </w:rPr>
        <w:t xml:space="preserve">) </w:t>
      </w:r>
      <w:r w:rsidR="006A6034" w:rsidRPr="00A429B3">
        <w:rPr>
          <w:rFonts w:ascii="Arial" w:hAnsi="Arial" w:cs="Arial"/>
          <w:sz w:val="18"/>
          <w:szCs w:val="18"/>
        </w:rPr>
        <w:t>mora biti nujno dostavljen v LOČEN</w:t>
      </w:r>
      <w:r w:rsidRPr="00A429B3">
        <w:rPr>
          <w:rFonts w:ascii="Arial" w:hAnsi="Arial" w:cs="Arial"/>
          <w:sz w:val="18"/>
          <w:szCs w:val="18"/>
        </w:rPr>
        <w:t>I ovojnici</w:t>
      </w:r>
      <w:r w:rsidR="006A6034" w:rsidRPr="00A429B3">
        <w:rPr>
          <w:rFonts w:ascii="Arial" w:hAnsi="Arial" w:cs="Arial"/>
          <w:sz w:val="18"/>
          <w:szCs w:val="18"/>
        </w:rPr>
        <w:t>, označen</w:t>
      </w:r>
      <w:r w:rsidRPr="00A429B3">
        <w:rPr>
          <w:rFonts w:ascii="Arial" w:hAnsi="Arial" w:cs="Arial"/>
          <w:sz w:val="18"/>
          <w:szCs w:val="18"/>
        </w:rPr>
        <w:t>i</w:t>
      </w:r>
      <w:r w:rsidR="006A6034" w:rsidRPr="00A429B3">
        <w:rPr>
          <w:rFonts w:ascii="Arial" w:hAnsi="Arial" w:cs="Arial"/>
          <w:sz w:val="18"/>
          <w:szCs w:val="18"/>
        </w:rPr>
        <w:t xml:space="preserve"> z ustrezno izpolnjenim obrazcem »OVOJNICA – IDENTIFIKACIJA PONUDNIKA</w:t>
      </w:r>
      <w:r w:rsidRPr="00A429B3">
        <w:rPr>
          <w:rFonts w:ascii="Arial" w:hAnsi="Arial" w:cs="Arial"/>
          <w:sz w:val="18"/>
          <w:szCs w:val="18"/>
        </w:rPr>
        <w:t>«</w:t>
      </w:r>
      <w:r w:rsidR="006A6034" w:rsidRPr="00A429B3">
        <w:rPr>
          <w:rFonts w:ascii="Arial" w:hAnsi="Arial" w:cs="Arial"/>
          <w:sz w:val="18"/>
          <w:szCs w:val="18"/>
        </w:rPr>
        <w:t>.</w:t>
      </w:r>
      <w:r w:rsidR="008857A5" w:rsidRPr="00A429B3">
        <w:rPr>
          <w:rFonts w:ascii="Arial" w:hAnsi="Arial" w:cs="Arial"/>
          <w:sz w:val="18"/>
          <w:szCs w:val="18"/>
        </w:rPr>
        <w:t xml:space="preserve"> To ovojnico bo naročnik odprl po pregledovanju in ocenjevanju ponudb.</w:t>
      </w:r>
    </w:p>
    <w:p w14:paraId="6A5AFFCF" w14:textId="77777777" w:rsidR="00A051EA" w:rsidRPr="00A429B3" w:rsidRDefault="00A051EA" w:rsidP="006A6034">
      <w:pPr>
        <w:tabs>
          <w:tab w:val="left" w:pos="1223"/>
        </w:tabs>
        <w:spacing w:after="0" w:line="240" w:lineRule="auto"/>
        <w:jc w:val="both"/>
        <w:rPr>
          <w:rFonts w:ascii="Arial" w:hAnsi="Arial" w:cs="Arial"/>
          <w:sz w:val="18"/>
          <w:szCs w:val="18"/>
        </w:rPr>
      </w:pPr>
    </w:p>
    <w:p w14:paraId="6ECE57ED" w14:textId="4E54AB1B"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Vsi sestavni deli ponudbene dokumentacije</w:t>
      </w:r>
      <w:r w:rsidR="00AF6B57" w:rsidRPr="00A429B3">
        <w:rPr>
          <w:rFonts w:ascii="Arial" w:hAnsi="Arial" w:cs="Arial"/>
          <w:sz w:val="18"/>
          <w:szCs w:val="18"/>
        </w:rPr>
        <w:t xml:space="preserve"> </w:t>
      </w:r>
      <w:r w:rsidRPr="00A429B3">
        <w:rPr>
          <w:rFonts w:ascii="Arial" w:hAnsi="Arial" w:cs="Arial"/>
          <w:sz w:val="18"/>
          <w:szCs w:val="18"/>
        </w:rPr>
        <w:t>morajo biti označeni z isto šifro. Šifra naj bo sestavljena iz petih arabskih številk in locirana na označenih mestih oziroma desno zgoraj.</w:t>
      </w:r>
    </w:p>
    <w:p w14:paraId="707F6C44" w14:textId="77777777" w:rsidR="00A051EA" w:rsidRPr="00A429B3" w:rsidRDefault="00A051EA" w:rsidP="006A6034">
      <w:pPr>
        <w:tabs>
          <w:tab w:val="left" w:pos="1223"/>
        </w:tabs>
        <w:spacing w:after="0" w:line="240" w:lineRule="auto"/>
        <w:jc w:val="both"/>
        <w:rPr>
          <w:rFonts w:ascii="Arial" w:hAnsi="Arial" w:cs="Arial"/>
          <w:sz w:val="18"/>
          <w:szCs w:val="18"/>
        </w:rPr>
      </w:pPr>
    </w:p>
    <w:p w14:paraId="7D10115C" w14:textId="40149405"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Vse priložene kuverte morajo biti neprosojne, čvrsto zalepljene in označene z vsebino in šifro.</w:t>
      </w:r>
    </w:p>
    <w:p w14:paraId="59F4C688" w14:textId="77777777" w:rsidR="00A051EA" w:rsidRPr="00A429B3" w:rsidRDefault="00A051EA" w:rsidP="006A6034">
      <w:pPr>
        <w:tabs>
          <w:tab w:val="left" w:pos="1223"/>
        </w:tabs>
        <w:spacing w:after="0" w:line="240" w:lineRule="auto"/>
        <w:jc w:val="both"/>
        <w:rPr>
          <w:rFonts w:ascii="Arial" w:hAnsi="Arial" w:cs="Arial"/>
          <w:sz w:val="18"/>
          <w:szCs w:val="18"/>
        </w:rPr>
      </w:pPr>
    </w:p>
    <w:p w14:paraId="6C76F6C6" w14:textId="1191FD0A"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 xml:space="preserve">Če je ponudbena dokumentacija oddana v več </w:t>
      </w:r>
      <w:r w:rsidR="00AF6B57" w:rsidRPr="00A429B3">
        <w:rPr>
          <w:rFonts w:ascii="Arial" w:hAnsi="Arial" w:cs="Arial"/>
          <w:sz w:val="18"/>
          <w:szCs w:val="18"/>
        </w:rPr>
        <w:t>ovojnicah</w:t>
      </w:r>
      <w:r w:rsidRPr="00A429B3">
        <w:rPr>
          <w:rFonts w:ascii="Arial" w:hAnsi="Arial" w:cs="Arial"/>
          <w:sz w:val="18"/>
          <w:szCs w:val="18"/>
        </w:rPr>
        <w:t>, mora</w:t>
      </w:r>
      <w:r w:rsidR="00AF6B57" w:rsidRPr="00A429B3">
        <w:rPr>
          <w:rFonts w:ascii="Arial" w:hAnsi="Arial" w:cs="Arial"/>
          <w:sz w:val="18"/>
          <w:szCs w:val="18"/>
        </w:rPr>
        <w:t>jo</w:t>
      </w:r>
      <w:r w:rsidRPr="00A429B3">
        <w:rPr>
          <w:rFonts w:ascii="Arial" w:hAnsi="Arial" w:cs="Arial"/>
          <w:sz w:val="18"/>
          <w:szCs w:val="18"/>
        </w:rPr>
        <w:t xml:space="preserve"> biti vs</w:t>
      </w:r>
      <w:r w:rsidR="00AF6B57" w:rsidRPr="00A429B3">
        <w:rPr>
          <w:rFonts w:ascii="Arial" w:hAnsi="Arial" w:cs="Arial"/>
          <w:sz w:val="18"/>
          <w:szCs w:val="18"/>
        </w:rPr>
        <w:t>i</w:t>
      </w:r>
      <w:r w:rsidRPr="00A429B3">
        <w:rPr>
          <w:rFonts w:ascii="Arial" w:hAnsi="Arial" w:cs="Arial"/>
          <w:sz w:val="18"/>
          <w:szCs w:val="18"/>
        </w:rPr>
        <w:t xml:space="preserve"> kos</w:t>
      </w:r>
      <w:r w:rsidR="00AF6B57" w:rsidRPr="00A429B3">
        <w:rPr>
          <w:rFonts w:ascii="Arial" w:hAnsi="Arial" w:cs="Arial"/>
          <w:sz w:val="18"/>
          <w:szCs w:val="18"/>
        </w:rPr>
        <w:t>i</w:t>
      </w:r>
      <w:r w:rsidRPr="00A429B3">
        <w:rPr>
          <w:rFonts w:ascii="Arial" w:hAnsi="Arial" w:cs="Arial"/>
          <w:sz w:val="18"/>
          <w:szCs w:val="18"/>
        </w:rPr>
        <w:t xml:space="preserve"> označ</w:t>
      </w:r>
      <w:r w:rsidR="00090752" w:rsidRPr="00A429B3">
        <w:rPr>
          <w:rFonts w:ascii="Arial" w:hAnsi="Arial" w:cs="Arial"/>
          <w:sz w:val="18"/>
          <w:szCs w:val="18"/>
        </w:rPr>
        <w:t>e</w:t>
      </w:r>
      <w:r w:rsidRPr="00A429B3">
        <w:rPr>
          <w:rFonts w:ascii="Arial" w:hAnsi="Arial" w:cs="Arial"/>
          <w:sz w:val="18"/>
          <w:szCs w:val="18"/>
        </w:rPr>
        <w:t>n</w:t>
      </w:r>
      <w:r w:rsidR="00AF6B57" w:rsidRPr="00A429B3">
        <w:rPr>
          <w:rFonts w:ascii="Arial" w:hAnsi="Arial" w:cs="Arial"/>
          <w:sz w:val="18"/>
          <w:szCs w:val="18"/>
        </w:rPr>
        <w:t>i</w:t>
      </w:r>
      <w:r w:rsidRPr="00A429B3">
        <w:rPr>
          <w:rFonts w:ascii="Arial" w:hAnsi="Arial" w:cs="Arial"/>
          <w:sz w:val="18"/>
          <w:szCs w:val="18"/>
        </w:rPr>
        <w:t xml:space="preserve"> z napisom in šifro ter številko </w:t>
      </w:r>
      <w:r w:rsidR="00AF6B57" w:rsidRPr="00A429B3">
        <w:rPr>
          <w:rFonts w:ascii="Arial" w:hAnsi="Arial" w:cs="Arial"/>
          <w:sz w:val="18"/>
          <w:szCs w:val="18"/>
        </w:rPr>
        <w:t>ovojnice</w:t>
      </w:r>
      <w:r w:rsidRPr="00A429B3">
        <w:rPr>
          <w:rFonts w:ascii="Arial" w:hAnsi="Arial" w:cs="Arial"/>
          <w:sz w:val="18"/>
          <w:szCs w:val="18"/>
        </w:rPr>
        <w:t xml:space="preserve"> (npr. 1/2, 2/2).</w:t>
      </w:r>
    </w:p>
    <w:p w14:paraId="7AC8D3B2" w14:textId="77777777" w:rsidR="00A051EA" w:rsidRPr="00A429B3" w:rsidRDefault="00A051EA" w:rsidP="006A6034">
      <w:pPr>
        <w:tabs>
          <w:tab w:val="left" w:pos="1223"/>
        </w:tabs>
        <w:spacing w:after="0" w:line="240" w:lineRule="auto"/>
        <w:jc w:val="both"/>
        <w:rPr>
          <w:rFonts w:ascii="Arial" w:hAnsi="Arial" w:cs="Arial"/>
          <w:sz w:val="18"/>
          <w:szCs w:val="18"/>
        </w:rPr>
      </w:pPr>
    </w:p>
    <w:p w14:paraId="2AE5E99D" w14:textId="1E71474B"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V primeru dostave preko pošte ali dostavne službe navedba podatkov o pošiljatelju ne sme izdajati podatkov o ponudniku.</w:t>
      </w:r>
    </w:p>
    <w:p w14:paraId="7412E349" w14:textId="77777777" w:rsidR="00A051EA" w:rsidRPr="00A429B3" w:rsidRDefault="00A051EA" w:rsidP="006A6034">
      <w:pPr>
        <w:tabs>
          <w:tab w:val="left" w:pos="1223"/>
        </w:tabs>
        <w:spacing w:after="0" w:line="240" w:lineRule="auto"/>
        <w:jc w:val="both"/>
        <w:rPr>
          <w:rFonts w:ascii="Arial" w:hAnsi="Arial" w:cs="Arial"/>
          <w:sz w:val="18"/>
          <w:szCs w:val="18"/>
        </w:rPr>
      </w:pPr>
    </w:p>
    <w:p w14:paraId="5140043A" w14:textId="056E5080"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 xml:space="preserve">Kakršnokoli navajanje ali pojavljanje podatkov o ponudniku ali osebe iz njegove sestave zunaj ali znotraj prejete ponudbene dokumentacije, ki se oddaja v fizični obliki, razen znotraj tistega dela ki se prilaga v zaprtih kuvertah </w:t>
      </w:r>
      <w:r w:rsidRPr="00A429B3">
        <w:rPr>
          <w:rFonts w:ascii="Arial" w:hAnsi="Arial" w:cs="Arial"/>
          <w:sz w:val="18"/>
          <w:szCs w:val="18"/>
        </w:rPr>
        <w:lastRenderedPageBreak/>
        <w:t>(kot npr. identifikacijski obrazec) in se odpira po zaključku ocenjevanja ali kakršna koli javna objava rešitev oz. dela ponudbe pred javno objavo obvestila o izidu z zaključnim poročilom pomeni kršenje anonimnosti in izločitev ponudbene dokumentacije iz nadaljnjega postopka.</w:t>
      </w:r>
    </w:p>
    <w:p w14:paraId="72F709BD" w14:textId="77777777" w:rsidR="00A051EA" w:rsidRPr="00A429B3" w:rsidRDefault="00A051EA" w:rsidP="006A6034">
      <w:pPr>
        <w:tabs>
          <w:tab w:val="left" w:pos="1223"/>
        </w:tabs>
        <w:spacing w:after="0" w:line="240" w:lineRule="auto"/>
        <w:jc w:val="both"/>
        <w:rPr>
          <w:rFonts w:ascii="Arial" w:hAnsi="Arial" w:cs="Arial"/>
          <w:sz w:val="18"/>
          <w:szCs w:val="18"/>
        </w:rPr>
      </w:pPr>
    </w:p>
    <w:p w14:paraId="1FEEF6E5" w14:textId="6CD3381E" w:rsidR="006A6034" w:rsidRPr="00A429B3" w:rsidRDefault="006A6034" w:rsidP="006A6034">
      <w:pPr>
        <w:tabs>
          <w:tab w:val="left" w:pos="1223"/>
        </w:tabs>
        <w:spacing w:after="0" w:line="240" w:lineRule="auto"/>
        <w:jc w:val="both"/>
        <w:rPr>
          <w:rFonts w:ascii="Arial" w:hAnsi="Arial" w:cs="Arial"/>
          <w:sz w:val="18"/>
          <w:szCs w:val="18"/>
        </w:rPr>
      </w:pPr>
      <w:r w:rsidRPr="00A429B3">
        <w:rPr>
          <w:rFonts w:ascii="Arial" w:hAnsi="Arial" w:cs="Arial"/>
          <w:sz w:val="18"/>
          <w:szCs w:val="18"/>
        </w:rPr>
        <w:t>Anonimnost je potrebno ohranjati tudi v vseh digitalnih zapisi</w:t>
      </w:r>
      <w:r w:rsidR="00A051EA" w:rsidRPr="00A429B3">
        <w:rPr>
          <w:rFonts w:ascii="Arial" w:hAnsi="Arial" w:cs="Arial"/>
          <w:sz w:val="18"/>
          <w:szCs w:val="18"/>
        </w:rPr>
        <w:t>h.</w:t>
      </w:r>
    </w:p>
    <w:p w14:paraId="19E88684" w14:textId="77777777" w:rsidR="00C712FA" w:rsidRPr="00D95B92" w:rsidRDefault="00C712FA" w:rsidP="00C712FA">
      <w:pPr>
        <w:spacing w:after="0" w:line="240" w:lineRule="auto"/>
        <w:jc w:val="both"/>
        <w:rPr>
          <w:rFonts w:ascii="Arial" w:hAnsi="Arial" w:cs="Arial"/>
          <w:sz w:val="18"/>
          <w:szCs w:val="18"/>
        </w:rPr>
      </w:pPr>
    </w:p>
    <w:p w14:paraId="628A5F73" w14:textId="77777777" w:rsidR="00C712FA" w:rsidRPr="00D95B92" w:rsidRDefault="00C712FA" w:rsidP="00F05F70">
      <w:pPr>
        <w:spacing w:after="0" w:line="240" w:lineRule="auto"/>
        <w:jc w:val="both"/>
        <w:rPr>
          <w:rFonts w:ascii="Arial" w:hAnsi="Arial" w:cs="Arial"/>
          <w:sz w:val="18"/>
          <w:szCs w:val="18"/>
        </w:rPr>
      </w:pPr>
    </w:p>
    <w:p w14:paraId="0D09B78A" w14:textId="77777777" w:rsidR="00C712FA" w:rsidRPr="008806CE" w:rsidRDefault="00C712FA" w:rsidP="00C712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8D2CEAC" w14:textId="77777777" w:rsidR="00C712FA" w:rsidRPr="00A429B3" w:rsidRDefault="00C712FA" w:rsidP="00C712FA">
      <w:pPr>
        <w:spacing w:after="0" w:line="240" w:lineRule="auto"/>
        <w:jc w:val="both"/>
        <w:rPr>
          <w:rFonts w:ascii="Arial" w:hAnsi="Arial" w:cs="Arial"/>
          <w:sz w:val="18"/>
          <w:szCs w:val="18"/>
        </w:rPr>
      </w:pPr>
      <w:r w:rsidRPr="00A429B3">
        <w:rPr>
          <w:rFonts w:ascii="Arial" w:hAnsi="Arial" w:cs="Arial"/>
          <w:sz w:val="18"/>
          <w:szCs w:val="18"/>
        </w:rPr>
        <w:t>Odpiranje ponudb je javno in bo potekalo na naslovu:</w:t>
      </w:r>
    </w:p>
    <w:p w14:paraId="5A4F7666" w14:textId="77777777" w:rsidR="00C712FA" w:rsidRPr="00A429B3" w:rsidRDefault="00C712FA" w:rsidP="00C712FA">
      <w:pPr>
        <w:spacing w:after="0" w:line="240" w:lineRule="auto"/>
        <w:jc w:val="both"/>
        <w:rPr>
          <w:rFonts w:ascii="Arial" w:hAnsi="Arial" w:cs="Arial"/>
          <w:b/>
          <w:sz w:val="18"/>
          <w:szCs w:val="18"/>
        </w:rPr>
      </w:pPr>
      <w:r w:rsidRPr="00A429B3">
        <w:rPr>
          <w:rFonts w:ascii="Arial" w:hAnsi="Arial" w:cs="Arial"/>
          <w:b/>
          <w:sz w:val="18"/>
          <w:szCs w:val="18"/>
        </w:rPr>
        <w:t>Spletna aplikacija e-JN</w:t>
      </w:r>
    </w:p>
    <w:p w14:paraId="186525FF" w14:textId="77777777" w:rsidR="00CF6E06" w:rsidRPr="00A429B3" w:rsidRDefault="00CF6E06" w:rsidP="00C712FA">
      <w:pPr>
        <w:spacing w:after="0" w:line="240" w:lineRule="auto"/>
        <w:jc w:val="both"/>
        <w:rPr>
          <w:rFonts w:ascii="Arial" w:hAnsi="Arial" w:cs="Arial"/>
          <w:sz w:val="18"/>
          <w:szCs w:val="18"/>
        </w:rPr>
      </w:pPr>
    </w:p>
    <w:p w14:paraId="357DFFB2" w14:textId="74DE8A1B" w:rsidR="00C712FA" w:rsidRPr="00A429B3" w:rsidRDefault="00C712FA" w:rsidP="00C712FA">
      <w:pPr>
        <w:spacing w:after="0" w:line="240" w:lineRule="auto"/>
        <w:jc w:val="both"/>
        <w:rPr>
          <w:sz w:val="18"/>
          <w:szCs w:val="18"/>
        </w:rPr>
      </w:pPr>
      <w:r w:rsidRPr="00A429B3">
        <w:rPr>
          <w:rFonts w:ascii="Arial" w:hAnsi="Arial" w:cs="Arial"/>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A429B3">
        <w:rPr>
          <w:rFonts w:ascii="Arial" w:hAnsi="Arial" w:cs="Arial"/>
          <w:sz w:val="18"/>
          <w:szCs w:val="18"/>
        </w:rPr>
        <w:t>pdf</w:t>
      </w:r>
      <w:proofErr w:type="spellEnd"/>
      <w:r w:rsidRPr="00A429B3">
        <w:rPr>
          <w:rFonts w:ascii="Arial" w:hAnsi="Arial" w:cs="Arial"/>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7C0CA1ED" w14:textId="77777777" w:rsidR="00CF6E06" w:rsidRPr="00A429B3" w:rsidRDefault="00CF6E06" w:rsidP="00C712FA">
      <w:pPr>
        <w:spacing w:after="0" w:line="240" w:lineRule="auto"/>
        <w:jc w:val="both"/>
        <w:rPr>
          <w:rFonts w:ascii="Arial" w:hAnsi="Arial" w:cs="Arial"/>
          <w:sz w:val="18"/>
          <w:szCs w:val="18"/>
        </w:rPr>
      </w:pPr>
    </w:p>
    <w:p w14:paraId="3DC724EF" w14:textId="7B6F6899" w:rsidR="00C712FA" w:rsidRPr="00A429B3" w:rsidRDefault="00C712FA" w:rsidP="00C712FA">
      <w:pPr>
        <w:spacing w:after="0" w:line="240" w:lineRule="auto"/>
        <w:jc w:val="both"/>
        <w:rPr>
          <w:rFonts w:ascii="Arial" w:hAnsi="Arial" w:cs="Arial"/>
          <w:sz w:val="18"/>
          <w:szCs w:val="18"/>
        </w:rPr>
      </w:pPr>
      <w:r w:rsidRPr="00A429B3">
        <w:rPr>
          <w:rFonts w:ascii="Arial" w:hAnsi="Arial" w:cs="Arial"/>
          <w:sz w:val="18"/>
          <w:szCs w:val="18"/>
        </w:rPr>
        <w:t>Ponudnike opozarjamo, da poskrbijo za pravilno umestitev ponudbenih dokumentov pri oddaji ponudbe. Predračun je javno viden po poteku roka za predložitev ponudb, ostala dokumentacija pa je vidna samo naročniku.</w:t>
      </w:r>
    </w:p>
    <w:p w14:paraId="71D38B38" w14:textId="77777777" w:rsidR="00C712FA" w:rsidRPr="00A429B3" w:rsidRDefault="00C712FA" w:rsidP="00F05F70">
      <w:pPr>
        <w:spacing w:after="0" w:line="240" w:lineRule="auto"/>
        <w:jc w:val="both"/>
        <w:rPr>
          <w:sz w:val="18"/>
          <w:szCs w:val="18"/>
        </w:rPr>
      </w:pPr>
    </w:p>
    <w:p w14:paraId="5E375D78" w14:textId="77777777" w:rsidR="00C712FA" w:rsidRPr="00D95B92" w:rsidRDefault="00C712FA" w:rsidP="00F05F70">
      <w:pPr>
        <w:spacing w:after="0" w:line="240" w:lineRule="auto"/>
        <w:jc w:val="both"/>
        <w:rPr>
          <w:sz w:val="18"/>
          <w:szCs w:val="18"/>
        </w:rPr>
      </w:pPr>
    </w:p>
    <w:p w14:paraId="5E0AA70B" w14:textId="77777777" w:rsidR="00510F0D" w:rsidRPr="008806CE" w:rsidRDefault="00BA3F48" w:rsidP="00F05F7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9B74236" w14:textId="77777777" w:rsidR="00510F0D" w:rsidRPr="00A429B3" w:rsidRDefault="00BA3F48" w:rsidP="00F05F70">
      <w:pPr>
        <w:spacing w:after="0" w:line="240" w:lineRule="auto"/>
        <w:jc w:val="both"/>
        <w:rPr>
          <w:rFonts w:ascii="Arial" w:hAnsi="Arial" w:cs="Arial"/>
          <w:b/>
          <w:sz w:val="18"/>
          <w:szCs w:val="18"/>
        </w:rPr>
      </w:pPr>
      <w:r w:rsidRPr="00A429B3">
        <w:rPr>
          <w:rFonts w:ascii="Arial" w:hAnsi="Arial" w:cs="Arial"/>
          <w:sz w:val="18"/>
          <w:szCs w:val="18"/>
        </w:rPr>
        <w:t xml:space="preserve">Čas veljavnosti: </w:t>
      </w:r>
      <w:r w:rsidRPr="00A429B3">
        <w:rPr>
          <w:rFonts w:ascii="Arial" w:hAnsi="Arial" w:cs="Arial"/>
          <w:b/>
          <w:sz w:val="18"/>
          <w:szCs w:val="18"/>
        </w:rPr>
        <w:t>najmanj 90 dni od roka za predložitev ponudb.</w:t>
      </w:r>
    </w:p>
    <w:p w14:paraId="6673FD10" w14:textId="77777777"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Ponudba mora biti veljavna najmanj do navedenega roka. Prekratka veljavnost ponudbe pomeni razlog za zavrnitev ponudbe.</w:t>
      </w:r>
    </w:p>
    <w:p w14:paraId="0195D092" w14:textId="77777777" w:rsidR="00421F50" w:rsidRPr="00D95B92" w:rsidRDefault="00421F50" w:rsidP="00F05F70">
      <w:pPr>
        <w:spacing w:after="0" w:line="240" w:lineRule="auto"/>
        <w:jc w:val="both"/>
        <w:rPr>
          <w:sz w:val="18"/>
          <w:szCs w:val="18"/>
        </w:rPr>
      </w:pPr>
    </w:p>
    <w:p w14:paraId="051DCF7C" w14:textId="77777777" w:rsidR="00CF6E06" w:rsidRPr="00D95B92" w:rsidRDefault="00CF6E06" w:rsidP="00F05F70">
      <w:pPr>
        <w:spacing w:after="0" w:line="240" w:lineRule="auto"/>
        <w:jc w:val="both"/>
        <w:rPr>
          <w:sz w:val="18"/>
          <w:szCs w:val="18"/>
        </w:rPr>
      </w:pPr>
    </w:p>
    <w:p w14:paraId="0AC03ACA" w14:textId="77777777" w:rsidR="00510F0D" w:rsidRPr="008806CE" w:rsidRDefault="00BA3F48" w:rsidP="00F05F7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B9C010C" w14:textId="77777777" w:rsidR="00510F0D" w:rsidRPr="00A429B3" w:rsidRDefault="00BA3F48" w:rsidP="00F05F70">
      <w:pPr>
        <w:pStyle w:val="Paragraf"/>
        <w:spacing w:before="0" w:after="0" w:line="240" w:lineRule="auto"/>
        <w:jc w:val="both"/>
        <w:rPr>
          <w:rFonts w:ascii="Arial" w:hAnsi="Arial" w:cs="Arial"/>
        </w:rPr>
      </w:pPr>
      <w:r w:rsidRPr="00A429B3">
        <w:rPr>
          <w:rFonts w:ascii="Arial" w:hAnsi="Arial" w:cs="Arial"/>
        </w:rPr>
        <w:t xml:space="preserve">Razpisna dokumentacija </w:t>
      </w:r>
      <w:r w:rsidRPr="00A429B3">
        <w:rPr>
          <w:rFonts w:ascii="Arial" w:hAnsi="Arial" w:cs="Arial"/>
          <w:b/>
        </w:rPr>
        <w:t>je brezplačna.</w:t>
      </w:r>
    </w:p>
    <w:p w14:paraId="11D8B050" w14:textId="77777777" w:rsidR="00CF6E06" w:rsidRPr="00A429B3" w:rsidRDefault="00CF6E06" w:rsidP="00F05F70">
      <w:pPr>
        <w:spacing w:after="0" w:line="240" w:lineRule="auto"/>
        <w:jc w:val="both"/>
        <w:rPr>
          <w:rFonts w:ascii="Arial" w:hAnsi="Arial" w:cs="Arial"/>
          <w:sz w:val="18"/>
          <w:szCs w:val="18"/>
        </w:rPr>
      </w:pPr>
    </w:p>
    <w:p w14:paraId="7AE0DC88" w14:textId="63AD7E71" w:rsidR="00D66C5E" w:rsidRPr="00A429B3" w:rsidRDefault="00BA3F48" w:rsidP="00F05F70">
      <w:pPr>
        <w:spacing w:after="0" w:line="240" w:lineRule="auto"/>
        <w:jc w:val="both"/>
        <w:rPr>
          <w:rFonts w:ascii="Arial" w:hAnsi="Arial" w:cs="Arial"/>
          <w:sz w:val="18"/>
          <w:szCs w:val="18"/>
        </w:rPr>
      </w:pPr>
      <w:r w:rsidRPr="00A429B3">
        <w:rPr>
          <w:rFonts w:ascii="Arial" w:hAnsi="Arial" w:cs="Arial"/>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33A3DB9" w14:textId="77777777" w:rsidR="00421F50" w:rsidRPr="00A429B3" w:rsidRDefault="00421F50" w:rsidP="00F05F70">
      <w:pPr>
        <w:spacing w:after="0" w:line="240" w:lineRule="auto"/>
        <w:jc w:val="both"/>
        <w:rPr>
          <w:sz w:val="18"/>
          <w:szCs w:val="18"/>
        </w:rPr>
      </w:pPr>
    </w:p>
    <w:p w14:paraId="1AE95BA6" w14:textId="77777777" w:rsidR="00CF6E06" w:rsidRPr="00D95B92" w:rsidRDefault="00CF6E06" w:rsidP="00F05F70">
      <w:pPr>
        <w:spacing w:after="0" w:line="240" w:lineRule="auto"/>
        <w:jc w:val="both"/>
        <w:rPr>
          <w:sz w:val="18"/>
          <w:szCs w:val="18"/>
        </w:rPr>
      </w:pPr>
    </w:p>
    <w:p w14:paraId="1F794FEF" w14:textId="77777777" w:rsidR="00510F0D" w:rsidRPr="008806CE" w:rsidRDefault="00BA3F48" w:rsidP="00F05F7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BFC477D" w14:textId="77777777" w:rsidR="00D66C5E" w:rsidRPr="00A429B3" w:rsidRDefault="00BA3F48" w:rsidP="00F05F70">
      <w:pPr>
        <w:spacing w:after="0" w:line="240" w:lineRule="auto"/>
        <w:jc w:val="both"/>
        <w:rPr>
          <w:sz w:val="18"/>
          <w:szCs w:val="18"/>
        </w:rPr>
      </w:pPr>
      <w:r w:rsidRPr="00A429B3">
        <w:rPr>
          <w:rFonts w:ascii="Arial" w:hAnsi="Arial" w:cs="Arial"/>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66C5E" w:rsidRPr="00A429B3" w14:paraId="428C29B7" w14:textId="77777777">
        <w:tc>
          <w:tcPr>
            <w:tcW w:w="0" w:type="auto"/>
            <w:tcMar>
              <w:top w:w="0" w:type="auto"/>
              <w:bottom w:w="0" w:type="auto"/>
            </w:tcMar>
          </w:tcPr>
          <w:p w14:paraId="684F3AB5" w14:textId="77777777" w:rsidR="00D66C5E" w:rsidRPr="00A429B3" w:rsidRDefault="00BA3F48" w:rsidP="00395200">
            <w:pPr>
              <w:numPr>
                <w:ilvl w:val="0"/>
                <w:numId w:val="2"/>
              </w:numPr>
              <w:rPr>
                <w:rFonts w:ascii="Arial" w:hAnsi="Arial" w:cs="Arial"/>
                <w:sz w:val="18"/>
                <w:szCs w:val="18"/>
              </w:rPr>
            </w:pPr>
            <w:r w:rsidRPr="00A429B3">
              <w:rPr>
                <w:rFonts w:ascii="Arial" w:hAnsi="Arial" w:cs="Arial"/>
                <w:sz w:val="18"/>
                <w:szCs w:val="18"/>
              </w:rPr>
              <w:t>Portal javnih naročil</w:t>
            </w:r>
          </w:p>
        </w:tc>
      </w:tr>
    </w:tbl>
    <w:p w14:paraId="69238D1F" w14:textId="77777777" w:rsidR="00CF6E06" w:rsidRPr="00A429B3" w:rsidRDefault="00CF6E06" w:rsidP="00F05F70">
      <w:pPr>
        <w:spacing w:after="0" w:line="240" w:lineRule="auto"/>
        <w:jc w:val="both"/>
        <w:rPr>
          <w:rFonts w:ascii="Arial" w:hAnsi="Arial" w:cs="Arial"/>
          <w:sz w:val="18"/>
          <w:szCs w:val="18"/>
        </w:rPr>
      </w:pPr>
    </w:p>
    <w:p w14:paraId="162923E8" w14:textId="40F098D2" w:rsidR="00D66C5E" w:rsidRPr="00A429B3" w:rsidRDefault="00BA3F48" w:rsidP="00F05F70">
      <w:pPr>
        <w:spacing w:after="0" w:line="240" w:lineRule="auto"/>
        <w:jc w:val="both"/>
        <w:rPr>
          <w:sz w:val="18"/>
          <w:szCs w:val="18"/>
        </w:rPr>
      </w:pPr>
      <w:r w:rsidRPr="00A429B3">
        <w:rPr>
          <w:rFonts w:ascii="Arial" w:hAnsi="Arial" w:cs="Arial"/>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E55E96A" w14:textId="77777777" w:rsidR="00CF6E06" w:rsidRPr="00A429B3" w:rsidRDefault="00CF6E06" w:rsidP="00F05F70">
      <w:pPr>
        <w:spacing w:after="0" w:line="240" w:lineRule="auto"/>
        <w:jc w:val="both"/>
        <w:rPr>
          <w:rFonts w:ascii="Arial" w:hAnsi="Arial" w:cs="Arial"/>
          <w:sz w:val="18"/>
          <w:szCs w:val="18"/>
        </w:rPr>
      </w:pPr>
    </w:p>
    <w:p w14:paraId="43532744" w14:textId="13E9E07D" w:rsidR="00D66C5E" w:rsidRPr="00A429B3" w:rsidRDefault="00BA3F48" w:rsidP="00F05F70">
      <w:pPr>
        <w:spacing w:after="0" w:line="240" w:lineRule="auto"/>
        <w:jc w:val="both"/>
        <w:rPr>
          <w:sz w:val="18"/>
          <w:szCs w:val="18"/>
        </w:rPr>
      </w:pPr>
      <w:r w:rsidRPr="00A429B3">
        <w:rPr>
          <w:rFonts w:ascii="Arial" w:hAnsi="Arial" w:cs="Arial"/>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8162714" w14:textId="77777777" w:rsidR="00510F0D" w:rsidRPr="00A429B3" w:rsidRDefault="00510F0D" w:rsidP="00F05F70">
      <w:pPr>
        <w:pStyle w:val="Paragraf"/>
        <w:spacing w:before="0" w:after="0" w:line="240" w:lineRule="auto"/>
        <w:rPr>
          <w:rFonts w:cs="Arial"/>
        </w:rPr>
      </w:pPr>
    </w:p>
    <w:p w14:paraId="34E62021" w14:textId="77777777" w:rsidR="00510F0D" w:rsidRPr="00A429B3" w:rsidRDefault="00510F0D" w:rsidP="00F05F70">
      <w:pPr>
        <w:pStyle w:val="Paragraf"/>
        <w:spacing w:before="0" w:after="0" w:line="240" w:lineRule="auto"/>
        <w:jc w:val="both"/>
        <w:rPr>
          <w:rFonts w:ascii="Arial" w:hAnsi="Arial" w:cs="Arial"/>
        </w:rPr>
      </w:pPr>
    </w:p>
    <w:p w14:paraId="7B6B611C" w14:textId="30232E24" w:rsidR="00D66C5E" w:rsidRPr="00A429B3" w:rsidRDefault="00BA3F48" w:rsidP="00F05F70">
      <w:pPr>
        <w:spacing w:after="0" w:line="240" w:lineRule="auto"/>
        <w:rPr>
          <w:rFonts w:ascii="Arial" w:hAnsi="Arial" w:cs="Arial"/>
          <w:sz w:val="18"/>
          <w:szCs w:val="18"/>
        </w:rPr>
      </w:pPr>
      <w:r w:rsidRPr="00A429B3">
        <w:rPr>
          <w:rFonts w:ascii="Arial" w:hAnsi="Arial" w:cs="Arial"/>
          <w:sz w:val="18"/>
          <w:szCs w:val="18"/>
        </w:rPr>
        <w:t xml:space="preserve">Datum: </w:t>
      </w:r>
      <w:r w:rsidR="0036120C" w:rsidRPr="00A429B3">
        <w:rPr>
          <w:rFonts w:ascii="Arial" w:hAnsi="Arial" w:cs="Arial"/>
          <w:sz w:val="18"/>
          <w:szCs w:val="18"/>
        </w:rPr>
        <w:t>1</w:t>
      </w:r>
      <w:r w:rsidR="00BD6D1A">
        <w:rPr>
          <w:rFonts w:ascii="Arial" w:hAnsi="Arial" w:cs="Arial"/>
          <w:sz w:val="18"/>
          <w:szCs w:val="18"/>
        </w:rPr>
        <w:t>1</w:t>
      </w:r>
      <w:r w:rsidR="0036120C" w:rsidRPr="00A429B3">
        <w:rPr>
          <w:rFonts w:ascii="Arial" w:hAnsi="Arial" w:cs="Arial"/>
          <w:sz w:val="18"/>
          <w:szCs w:val="18"/>
        </w:rPr>
        <w:t>.0</w:t>
      </w:r>
      <w:r w:rsidR="00BD6D1A">
        <w:rPr>
          <w:rFonts w:ascii="Arial" w:hAnsi="Arial" w:cs="Arial"/>
          <w:sz w:val="18"/>
          <w:szCs w:val="18"/>
        </w:rPr>
        <w:t>8</w:t>
      </w:r>
      <w:r w:rsidR="0036120C" w:rsidRPr="00A429B3">
        <w:rPr>
          <w:rFonts w:ascii="Arial" w:hAnsi="Arial" w:cs="Arial"/>
          <w:sz w:val="18"/>
          <w:szCs w:val="18"/>
        </w:rPr>
        <w:t>.2026</w:t>
      </w:r>
      <w:r w:rsidRPr="00A429B3">
        <w:rPr>
          <w:rFonts w:ascii="Arial" w:hAnsi="Arial" w:cs="Arial"/>
          <w:sz w:val="18"/>
          <w:szCs w:val="18"/>
        </w:rPr>
        <w:br/>
        <w:t>Kraj: Črnomelj</w:t>
      </w:r>
    </w:p>
    <w:p w14:paraId="5CED6317" w14:textId="77777777" w:rsidR="00CF6E06" w:rsidRPr="00A429B3" w:rsidRDefault="00CF6E06" w:rsidP="00F05F70">
      <w:pPr>
        <w:spacing w:after="0" w:line="240" w:lineRule="auto"/>
        <w:rPr>
          <w:sz w:val="18"/>
          <w:szCs w:val="18"/>
        </w:rPr>
      </w:pPr>
    </w:p>
    <w:tbl>
      <w:tblPr>
        <w:tblStyle w:val="NormalTablePHPDOCX"/>
        <w:tblW w:w="5000" w:type="pct"/>
        <w:tblInd w:w="108" w:type="dxa"/>
        <w:tblLook w:val="04A0" w:firstRow="1" w:lastRow="0" w:firstColumn="1" w:lastColumn="0" w:noHBand="0" w:noVBand="1"/>
      </w:tblPr>
      <w:tblGrid>
        <w:gridCol w:w="4173"/>
        <w:gridCol w:w="4897"/>
      </w:tblGrid>
      <w:tr w:rsidR="00A429B3" w:rsidRPr="00A429B3" w14:paraId="23A2099E" w14:textId="77777777">
        <w:trPr>
          <w:cantSplit/>
        </w:trPr>
        <w:tc>
          <w:tcPr>
            <w:tcW w:w="0" w:type="auto"/>
            <w:tcMar>
              <w:top w:w="135" w:type="dxa"/>
              <w:bottom w:w="135" w:type="dxa"/>
            </w:tcMar>
            <w:vAlign w:val="center"/>
          </w:tcPr>
          <w:p w14:paraId="6179682E" w14:textId="77777777" w:rsidR="00D66C5E" w:rsidRPr="00A429B3" w:rsidRDefault="00BA3F48" w:rsidP="00F05F70">
            <w:pPr>
              <w:rPr>
                <w:sz w:val="18"/>
                <w:szCs w:val="18"/>
              </w:rPr>
            </w:pPr>
            <w:r w:rsidRPr="00A429B3">
              <w:rPr>
                <w:rFonts w:ascii="Arial" w:hAnsi="Arial" w:cs="Arial"/>
                <w:position w:val="-2"/>
                <w:sz w:val="18"/>
                <w:szCs w:val="18"/>
              </w:rPr>
              <w:t>Predlagatelj:</w:t>
            </w:r>
            <w:r w:rsidRPr="00A429B3">
              <w:rPr>
                <w:rFonts w:ascii="Arial" w:hAnsi="Arial" w:cs="Arial"/>
                <w:position w:val="-2"/>
                <w:sz w:val="18"/>
                <w:szCs w:val="18"/>
              </w:rPr>
              <w:br/>
            </w:r>
            <w:r w:rsidRPr="00A429B3">
              <w:rPr>
                <w:rFonts w:ascii="Arial" w:hAnsi="Arial" w:cs="Arial"/>
                <w:position w:val="-2"/>
                <w:sz w:val="18"/>
                <w:szCs w:val="18"/>
              </w:rPr>
              <w:br/>
              <w:t>Željka Karin Biličič</w:t>
            </w:r>
          </w:p>
        </w:tc>
        <w:tc>
          <w:tcPr>
            <w:tcW w:w="0" w:type="auto"/>
            <w:tcMar>
              <w:top w:w="135" w:type="dxa"/>
              <w:bottom w:w="135" w:type="dxa"/>
            </w:tcMar>
            <w:vAlign w:val="center"/>
          </w:tcPr>
          <w:p w14:paraId="099E940A" w14:textId="77777777" w:rsidR="00D66C5E" w:rsidRPr="00A429B3" w:rsidRDefault="00BA3F48" w:rsidP="00F05F70">
            <w:pPr>
              <w:jc w:val="right"/>
              <w:rPr>
                <w:sz w:val="18"/>
                <w:szCs w:val="18"/>
              </w:rPr>
            </w:pPr>
            <w:r w:rsidRPr="00A429B3">
              <w:rPr>
                <w:rFonts w:ascii="Arial" w:hAnsi="Arial" w:cs="Arial"/>
                <w:position w:val="-2"/>
                <w:sz w:val="18"/>
                <w:szCs w:val="18"/>
              </w:rPr>
              <w:t>Podpisnik:</w:t>
            </w:r>
            <w:r w:rsidRPr="00A429B3">
              <w:rPr>
                <w:rFonts w:ascii="Arial" w:hAnsi="Arial" w:cs="Arial"/>
                <w:position w:val="-2"/>
                <w:sz w:val="18"/>
                <w:szCs w:val="18"/>
              </w:rPr>
              <w:br/>
            </w:r>
            <w:r w:rsidRPr="00A429B3">
              <w:rPr>
                <w:rFonts w:ascii="Arial" w:hAnsi="Arial" w:cs="Arial"/>
                <w:position w:val="-2"/>
                <w:sz w:val="18"/>
                <w:szCs w:val="18"/>
              </w:rPr>
              <w:br/>
              <w:t>Andrej Kavšek, župan</w:t>
            </w:r>
          </w:p>
        </w:tc>
      </w:tr>
    </w:tbl>
    <w:p w14:paraId="1A57BEE7" w14:textId="77777777" w:rsidR="00D66C5E" w:rsidRPr="00D95B92" w:rsidRDefault="00D66C5E">
      <w:pPr>
        <w:rPr>
          <w:color w:val="000099"/>
          <w:sz w:val="18"/>
          <w:szCs w:val="18"/>
        </w:rPr>
        <w:sectPr w:rsidR="00D66C5E" w:rsidRPr="00D95B92" w:rsidSect="006E7A2B">
          <w:headerReference w:type="default" r:id="rId14"/>
          <w:footerReference w:type="default" r:id="rId15"/>
          <w:pgSz w:w="11906" w:h="16838"/>
          <w:pgMar w:top="1418" w:right="1418" w:bottom="1418" w:left="1418" w:header="567" w:footer="596" w:gutter="0"/>
          <w:cols w:space="708"/>
          <w:docGrid w:linePitch="360"/>
        </w:sectPr>
      </w:pPr>
    </w:p>
    <w:p w14:paraId="334368DA" w14:textId="77777777" w:rsidR="00510F0D" w:rsidRPr="00EF740C" w:rsidRDefault="00BA3F4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C1A513B" w14:textId="77777777" w:rsidR="00510F0D" w:rsidRPr="00D95B92" w:rsidRDefault="00510F0D" w:rsidP="004E7B8A">
      <w:pPr>
        <w:spacing w:after="0" w:line="240" w:lineRule="auto"/>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3778D7D1" w14:textId="77777777">
        <w:tc>
          <w:tcPr>
            <w:tcW w:w="0" w:type="auto"/>
            <w:shd w:val="clear" w:color="auto" w:fill="000000"/>
            <w:tcMar>
              <w:top w:w="150" w:type="dxa"/>
              <w:bottom w:w="150" w:type="dxa"/>
            </w:tcMar>
            <w:vAlign w:val="center"/>
          </w:tcPr>
          <w:p w14:paraId="58AB1CB3" w14:textId="77777777"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1. Splošna navodila</w:t>
            </w:r>
          </w:p>
        </w:tc>
      </w:tr>
    </w:tbl>
    <w:p w14:paraId="31FC5022"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Navodila so namenjena za pomoč pri pripravi ponudbe. Prosimo, da poskrbite, da bo ponudba sestavljena v skladu s temi navodili. Predložite vse zahtevane podatke v obliki kot je zahtevana.</w:t>
      </w:r>
    </w:p>
    <w:p w14:paraId="0D004ED0" w14:textId="77777777" w:rsidR="00CF6E06" w:rsidRPr="00A429B3" w:rsidRDefault="00CF6E06" w:rsidP="004E7B8A">
      <w:pPr>
        <w:spacing w:after="0" w:line="240" w:lineRule="auto"/>
        <w:jc w:val="both"/>
        <w:rPr>
          <w:rFonts w:ascii="Arial" w:hAnsi="Arial" w:cs="Arial"/>
          <w:sz w:val="18"/>
          <w:szCs w:val="18"/>
        </w:rPr>
      </w:pPr>
    </w:p>
    <w:p w14:paraId="379AEEB6" w14:textId="1E21AD41"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Ponudba se sestavi tako, da ponudnik vpiše zahtevane podatke v obrazce, ki so sestavni del razpisne dokumentacije oz. posameznih delov le-te. </w:t>
      </w:r>
    </w:p>
    <w:p w14:paraId="1F3EC30C" w14:textId="77777777" w:rsidR="00CF6E06" w:rsidRPr="00A429B3" w:rsidRDefault="00CF6E06" w:rsidP="004E7B8A">
      <w:pPr>
        <w:spacing w:after="0" w:line="240" w:lineRule="auto"/>
        <w:jc w:val="both"/>
        <w:rPr>
          <w:rFonts w:ascii="Arial" w:hAnsi="Arial" w:cs="Arial"/>
          <w:sz w:val="18"/>
          <w:szCs w:val="18"/>
        </w:rPr>
      </w:pPr>
    </w:p>
    <w:p w14:paraId="4DC48519" w14:textId="5FDC3DE1"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3550CB8" w14:textId="77777777" w:rsidR="00CF6E06" w:rsidRPr="00A429B3" w:rsidRDefault="00CF6E06" w:rsidP="004E7B8A">
      <w:pPr>
        <w:spacing w:after="0" w:line="240" w:lineRule="auto"/>
        <w:jc w:val="both"/>
        <w:rPr>
          <w:rFonts w:ascii="Arial" w:hAnsi="Arial" w:cs="Arial"/>
          <w:sz w:val="18"/>
          <w:szCs w:val="18"/>
        </w:rPr>
      </w:pPr>
    </w:p>
    <w:p w14:paraId="0732E6C7" w14:textId="45CD62D3"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primeru elektronske oddaje ponudbe se kot original štejejo tudi dokumenti, ki so podpisani (verificirani) z elektronskim podpisom (certifikatom). </w:t>
      </w:r>
    </w:p>
    <w:p w14:paraId="491B3E4C" w14:textId="77777777" w:rsidR="00CF6E06" w:rsidRPr="00A429B3" w:rsidRDefault="00CF6E06" w:rsidP="004E7B8A">
      <w:pPr>
        <w:spacing w:after="0" w:line="240" w:lineRule="auto"/>
        <w:jc w:val="both"/>
        <w:rPr>
          <w:rFonts w:ascii="Arial" w:hAnsi="Arial" w:cs="Arial"/>
          <w:sz w:val="18"/>
          <w:szCs w:val="18"/>
        </w:rPr>
      </w:pPr>
    </w:p>
    <w:p w14:paraId="46CC19D6" w14:textId="20D5E768"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A429B3">
        <w:rPr>
          <w:rFonts w:ascii="Arial" w:hAnsi="Arial" w:cs="Arial"/>
          <w:sz w:val="18"/>
          <w:szCs w:val="18"/>
        </w:rPr>
        <w:t>eIDAS</w:t>
      </w:r>
      <w:proofErr w:type="spellEnd"/>
      <w:r w:rsidRPr="00A429B3">
        <w:rPr>
          <w:rFonts w:ascii="Arial" w:hAnsi="Arial" w:cs="Arial"/>
          <w:sz w:val="18"/>
          <w:szCs w:val="18"/>
        </w:rPr>
        <w:t>.</w:t>
      </w:r>
    </w:p>
    <w:p w14:paraId="51DEBC0B" w14:textId="77777777" w:rsidR="00CF6E06" w:rsidRPr="00A429B3" w:rsidRDefault="00CF6E06" w:rsidP="004E7B8A">
      <w:pPr>
        <w:spacing w:after="0" w:line="240" w:lineRule="auto"/>
        <w:jc w:val="both"/>
        <w:rPr>
          <w:rFonts w:ascii="Arial" w:hAnsi="Arial" w:cs="Arial"/>
          <w:sz w:val="18"/>
          <w:szCs w:val="18"/>
        </w:rPr>
      </w:pPr>
    </w:p>
    <w:p w14:paraId="1F0813C4" w14:textId="3531C852"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Ponudba ne sme vsebovati nobenih sprememb in dodatkov, ki niso v skladu z razpisno dokumentacijo. Popravljene napake morajo biti označene s parafo osebe, ki podpiše ponudbo.</w:t>
      </w:r>
    </w:p>
    <w:p w14:paraId="13014207" w14:textId="77777777" w:rsidR="00CF6E06" w:rsidRPr="00A429B3" w:rsidRDefault="00CF6E06" w:rsidP="004E7B8A">
      <w:pPr>
        <w:spacing w:after="0" w:line="240" w:lineRule="auto"/>
        <w:jc w:val="both"/>
        <w:rPr>
          <w:rFonts w:ascii="Arial" w:hAnsi="Arial" w:cs="Arial"/>
          <w:sz w:val="18"/>
          <w:szCs w:val="18"/>
        </w:rPr>
      </w:pPr>
    </w:p>
    <w:p w14:paraId="13EB04B2" w14:textId="68E0CC0F"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ne dopušča predložitve variantne ponudbe. Ponudba, ki bo vsebovala variantno ponudbo, bo iz postopka javnega naročila izločena kot nedopustna.</w:t>
      </w:r>
    </w:p>
    <w:p w14:paraId="3A1FE6DF" w14:textId="77777777" w:rsidR="00D66C5E" w:rsidRPr="00D95B92" w:rsidRDefault="00D66C5E"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241019CF" w14:textId="77777777">
        <w:tc>
          <w:tcPr>
            <w:tcW w:w="0" w:type="auto"/>
            <w:shd w:val="clear" w:color="auto" w:fill="000000"/>
            <w:tcMar>
              <w:top w:w="150" w:type="dxa"/>
              <w:bottom w:w="150" w:type="dxa"/>
            </w:tcMar>
            <w:vAlign w:val="center"/>
          </w:tcPr>
          <w:p w14:paraId="74E8DA6A" w14:textId="77777777"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2. Zakoni in predpisi</w:t>
            </w:r>
          </w:p>
        </w:tc>
      </w:tr>
    </w:tbl>
    <w:p w14:paraId="18BAD313"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Oddaja javnega naročila se izvaja predvsem po določbah naslednjih zakonov in na njihovi podlagi sprejetih podzakonskih predpisov:</w:t>
      </w:r>
    </w:p>
    <w:p w14:paraId="10ADDE62"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 xml:space="preserve">Zakon o javnem naročanju </w:t>
      </w:r>
      <w:bookmarkStart w:id="0" w:name="_Hlk235630444"/>
      <w:r w:rsidRPr="00A429B3">
        <w:rPr>
          <w:rFonts w:ascii="Arial" w:hAnsi="Arial" w:cs="Arial"/>
          <w:sz w:val="18"/>
          <w:szCs w:val="18"/>
        </w:rPr>
        <w:t xml:space="preserve">(ZJN-3;  Uradni list RS, št. 91/15, 14/18, 121/21, 10/22, 74/22 – </w:t>
      </w:r>
      <w:proofErr w:type="spellStart"/>
      <w:r w:rsidRPr="00A429B3">
        <w:rPr>
          <w:rFonts w:ascii="Arial" w:hAnsi="Arial" w:cs="Arial"/>
          <w:sz w:val="18"/>
          <w:szCs w:val="18"/>
        </w:rPr>
        <w:t>odl</w:t>
      </w:r>
      <w:proofErr w:type="spellEnd"/>
      <w:r w:rsidRPr="00A429B3">
        <w:rPr>
          <w:rFonts w:ascii="Arial" w:hAnsi="Arial" w:cs="Arial"/>
          <w:sz w:val="18"/>
          <w:szCs w:val="18"/>
        </w:rPr>
        <w:t>. US, 100/22 – ZNUZSZS, 28/23, 88/23 – ZOPNN-F in 83/25 – ZOUL)</w:t>
      </w:r>
      <w:bookmarkEnd w:id="0"/>
    </w:p>
    <w:p w14:paraId="79390314"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Zakon o pravnem varstvu v postopkih javnega naročanja </w:t>
      </w:r>
      <w:bookmarkStart w:id="1" w:name="_Hlk235630466"/>
      <w:r w:rsidRPr="00A429B3">
        <w:rPr>
          <w:rFonts w:ascii="Arial" w:hAnsi="Arial" w:cs="Arial"/>
          <w:sz w:val="18"/>
          <w:szCs w:val="18"/>
        </w:rPr>
        <w:t>(Uradni list RS, št. 43/11, 60/11 – ZTP-D, 63/13, 90/14 – ZDU-1I, 60/17, 72/19 in 83/25 – ZOUL)</w:t>
      </w:r>
      <w:bookmarkEnd w:id="1"/>
    </w:p>
    <w:p w14:paraId="1B382049"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 xml:space="preserve">Zakon o javnih financah (Uradni list RS, št. 11/11 – uradno prečiščeno besedilo, 14/13 – </w:t>
      </w:r>
      <w:proofErr w:type="spellStart"/>
      <w:r w:rsidRPr="00A429B3">
        <w:rPr>
          <w:rFonts w:ascii="Arial" w:hAnsi="Arial" w:cs="Arial"/>
          <w:sz w:val="18"/>
          <w:szCs w:val="18"/>
        </w:rPr>
        <w:t>popr</w:t>
      </w:r>
      <w:proofErr w:type="spellEnd"/>
      <w:r w:rsidRPr="00A429B3">
        <w:rPr>
          <w:rFonts w:ascii="Arial" w:hAnsi="Arial" w:cs="Arial"/>
          <w:sz w:val="18"/>
          <w:szCs w:val="18"/>
        </w:rPr>
        <w:t xml:space="preserve">., 101/13, 55/15 – </w:t>
      </w:r>
      <w:proofErr w:type="spellStart"/>
      <w:r w:rsidRPr="00A429B3">
        <w:rPr>
          <w:rFonts w:ascii="Arial" w:hAnsi="Arial" w:cs="Arial"/>
          <w:sz w:val="18"/>
          <w:szCs w:val="18"/>
        </w:rPr>
        <w:t>ZFisP</w:t>
      </w:r>
      <w:proofErr w:type="spellEnd"/>
      <w:r w:rsidRPr="00A429B3">
        <w:rPr>
          <w:rFonts w:ascii="Arial" w:hAnsi="Arial" w:cs="Arial"/>
          <w:sz w:val="18"/>
          <w:szCs w:val="18"/>
        </w:rPr>
        <w:t xml:space="preserve">, 96/15 – ZIPRS1617, 13/18, 195/20 – </w:t>
      </w:r>
      <w:proofErr w:type="spellStart"/>
      <w:r w:rsidRPr="00A429B3">
        <w:rPr>
          <w:rFonts w:ascii="Arial" w:hAnsi="Arial" w:cs="Arial"/>
          <w:sz w:val="18"/>
          <w:szCs w:val="18"/>
        </w:rPr>
        <w:t>odl</w:t>
      </w:r>
      <w:proofErr w:type="spellEnd"/>
      <w:r w:rsidRPr="00A429B3">
        <w:rPr>
          <w:rFonts w:ascii="Arial" w:hAnsi="Arial" w:cs="Arial"/>
          <w:sz w:val="18"/>
          <w:szCs w:val="18"/>
        </w:rPr>
        <w:t>. US, 18/23 – ZDU-1O, 76/23, 24/25 – ZFisP-1, 39/25 in 85/25 – ZPJS)</w:t>
      </w:r>
    </w:p>
    <w:p w14:paraId="533B5A79"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 xml:space="preserve">Zakon o integriteti in preprečevanju korupcije (Uradni list RS, št. 69/11 – uradno prečiščeno besedilo, 158/20, 3/22 – </w:t>
      </w:r>
      <w:proofErr w:type="spellStart"/>
      <w:r w:rsidRPr="00A429B3">
        <w:rPr>
          <w:rFonts w:ascii="Arial" w:hAnsi="Arial" w:cs="Arial"/>
          <w:sz w:val="18"/>
          <w:szCs w:val="18"/>
        </w:rPr>
        <w:t>ZDeb</w:t>
      </w:r>
      <w:proofErr w:type="spellEnd"/>
      <w:r w:rsidRPr="00A429B3">
        <w:rPr>
          <w:rFonts w:ascii="Arial" w:hAnsi="Arial" w:cs="Arial"/>
          <w:sz w:val="18"/>
          <w:szCs w:val="18"/>
        </w:rPr>
        <w:t xml:space="preserve"> in 16/23 – </w:t>
      </w:r>
      <w:proofErr w:type="spellStart"/>
      <w:r w:rsidRPr="00A429B3">
        <w:rPr>
          <w:rFonts w:ascii="Arial" w:hAnsi="Arial" w:cs="Arial"/>
          <w:sz w:val="18"/>
          <w:szCs w:val="18"/>
        </w:rPr>
        <w:t>ZZPri</w:t>
      </w:r>
      <w:proofErr w:type="spellEnd"/>
      <w:r w:rsidRPr="00A429B3">
        <w:rPr>
          <w:rFonts w:ascii="Arial" w:hAnsi="Arial" w:cs="Arial"/>
          <w:sz w:val="18"/>
          <w:szCs w:val="18"/>
        </w:rPr>
        <w:t>)</w:t>
      </w:r>
    </w:p>
    <w:p w14:paraId="270AB883"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Uredba o finančnih zavarovanjih pri javnem naročanju (Uradni list RS, št. 27/16)</w:t>
      </w:r>
    </w:p>
    <w:p w14:paraId="61554A49"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 xml:space="preserve">Obligacijski zakonik (Uradni list RS, št. 97/07 – uradno prečiščeno besedilo in 64/16 – </w:t>
      </w:r>
      <w:proofErr w:type="spellStart"/>
      <w:r w:rsidRPr="00A429B3">
        <w:rPr>
          <w:rFonts w:ascii="Arial" w:hAnsi="Arial" w:cs="Arial"/>
          <w:sz w:val="18"/>
          <w:szCs w:val="18"/>
        </w:rPr>
        <w:t>odl</w:t>
      </w:r>
      <w:proofErr w:type="spellEnd"/>
      <w:r w:rsidRPr="00A429B3">
        <w:rPr>
          <w:rFonts w:ascii="Arial" w:hAnsi="Arial" w:cs="Arial"/>
          <w:sz w:val="18"/>
          <w:szCs w:val="18"/>
        </w:rPr>
        <w:t>. US in 20/18 – OROZ631) ter</w:t>
      </w:r>
    </w:p>
    <w:p w14:paraId="200FC46A" w14:textId="77777777" w:rsidR="00CD5302" w:rsidRPr="00A429B3" w:rsidRDefault="00CD5302" w:rsidP="001D0E65">
      <w:pPr>
        <w:numPr>
          <w:ilvl w:val="0"/>
          <w:numId w:val="34"/>
        </w:numPr>
        <w:spacing w:after="0" w:line="240" w:lineRule="auto"/>
        <w:ind w:left="567" w:hanging="357"/>
        <w:jc w:val="both"/>
        <w:rPr>
          <w:rFonts w:ascii="Arial" w:hAnsi="Arial" w:cs="Arial"/>
          <w:sz w:val="18"/>
          <w:szCs w:val="18"/>
        </w:rPr>
      </w:pPr>
      <w:r w:rsidRPr="00A429B3">
        <w:rPr>
          <w:rFonts w:ascii="Arial" w:hAnsi="Arial" w:cs="Arial"/>
          <w:sz w:val="18"/>
          <w:szCs w:val="18"/>
        </w:rPr>
        <w:t>vsa ostala veljavna zakonodaja, ki velja v Republiki Sloveniji in ureja zadevno področje.</w:t>
      </w:r>
    </w:p>
    <w:p w14:paraId="15175764" w14:textId="77777777" w:rsidR="00CF6E06" w:rsidRPr="00A429B3" w:rsidRDefault="00CF6E06" w:rsidP="004E7B8A">
      <w:pPr>
        <w:spacing w:after="0" w:line="240" w:lineRule="auto"/>
        <w:jc w:val="both"/>
        <w:rPr>
          <w:rFonts w:ascii="Arial" w:hAnsi="Arial" w:cs="Arial"/>
          <w:sz w:val="18"/>
          <w:szCs w:val="18"/>
        </w:rPr>
      </w:pPr>
    </w:p>
    <w:p w14:paraId="515642CF" w14:textId="324ED392"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Pri izvedbi javnega naročila ne more nastopati subjekt, za katerega je podana absolutna prepoved poslovanja na podlagi določbe 35. člena </w:t>
      </w:r>
      <w:proofErr w:type="spellStart"/>
      <w:r w:rsidRPr="00A429B3">
        <w:rPr>
          <w:rFonts w:ascii="Arial" w:hAnsi="Arial" w:cs="Arial"/>
          <w:sz w:val="18"/>
          <w:szCs w:val="18"/>
        </w:rPr>
        <w:t>ZIntPK</w:t>
      </w:r>
      <w:proofErr w:type="spellEnd"/>
      <w:r w:rsidRPr="00A429B3">
        <w:rPr>
          <w:rFonts w:ascii="Arial" w:hAnsi="Arial" w:cs="Arial"/>
          <w:sz w:val="18"/>
          <w:szCs w:val="18"/>
        </w:rPr>
        <w:t xml:space="preserve">. V primeru nastopanja subjekta za katerega je na podlagi določbe 35. člena </w:t>
      </w:r>
      <w:proofErr w:type="spellStart"/>
      <w:r w:rsidRPr="00A429B3">
        <w:rPr>
          <w:rFonts w:ascii="Arial" w:hAnsi="Arial" w:cs="Arial"/>
          <w:sz w:val="18"/>
          <w:szCs w:val="18"/>
        </w:rPr>
        <w:t>ZIntPK</w:t>
      </w:r>
      <w:proofErr w:type="spellEnd"/>
      <w:r w:rsidRPr="00A429B3">
        <w:rPr>
          <w:rFonts w:ascii="Arial" w:hAnsi="Arial" w:cs="Arial"/>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A429B3">
        <w:rPr>
          <w:rFonts w:ascii="Arial" w:hAnsi="Arial" w:cs="Arial"/>
          <w:sz w:val="18"/>
          <w:szCs w:val="18"/>
        </w:rPr>
        <w:t>ZIntPK</w:t>
      </w:r>
      <w:proofErr w:type="spellEnd"/>
      <w:r w:rsidRPr="00A429B3">
        <w:rPr>
          <w:rFonts w:ascii="Arial" w:hAnsi="Arial" w:cs="Arial"/>
          <w:sz w:val="18"/>
          <w:szCs w:val="18"/>
        </w:rPr>
        <w:t xml:space="preserve"> in relevantne določbe ZJN-3 (3. odstavek 91. člena). V primeru kršitev navedenih določb bo takšna ponudba izločena iz nadaljnjega postopka.</w:t>
      </w:r>
    </w:p>
    <w:p w14:paraId="45D09AD7" w14:textId="77777777" w:rsidR="00CF6E06" w:rsidRPr="00A429B3" w:rsidRDefault="00CF6E06" w:rsidP="004E7B8A">
      <w:pPr>
        <w:spacing w:after="0" w:line="240" w:lineRule="auto"/>
        <w:jc w:val="both"/>
        <w:rPr>
          <w:rFonts w:ascii="Arial" w:hAnsi="Arial" w:cs="Arial"/>
          <w:sz w:val="18"/>
          <w:szCs w:val="18"/>
        </w:rPr>
      </w:pPr>
    </w:p>
    <w:p w14:paraId="754DE240" w14:textId="3B805884"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 naročnikov poziv mora izbrani ponudnik v postopku javnega naročanja ali pri izvajanju javnega naročila posredovati podatke o:</w:t>
      </w:r>
    </w:p>
    <w:p w14:paraId="229B5EF0" w14:textId="77777777" w:rsidR="00DC60B5" w:rsidRPr="00A429B3" w:rsidRDefault="00DC60B5" w:rsidP="00395200">
      <w:pPr>
        <w:numPr>
          <w:ilvl w:val="0"/>
          <w:numId w:val="3"/>
        </w:numPr>
        <w:spacing w:after="0" w:line="240" w:lineRule="auto"/>
        <w:ind w:left="426" w:hanging="357"/>
        <w:jc w:val="both"/>
        <w:rPr>
          <w:rFonts w:ascii="Arial" w:hAnsi="Arial" w:cs="Arial"/>
          <w:sz w:val="18"/>
          <w:szCs w:val="18"/>
        </w:rPr>
      </w:pPr>
      <w:r w:rsidRPr="00A429B3">
        <w:rPr>
          <w:rFonts w:ascii="Arial" w:hAnsi="Arial" w:cs="Arial"/>
          <w:sz w:val="18"/>
          <w:szCs w:val="18"/>
        </w:rPr>
        <w:lastRenderedPageBreak/>
        <w:t>svojih ustanoviteljih, družbenikih, delničarjih, komanditistih ali drugih lastnikih in podatke o lastniških deležih navedenih oseb in</w:t>
      </w:r>
    </w:p>
    <w:p w14:paraId="3D95E199" w14:textId="77777777" w:rsidR="00DC60B5" w:rsidRPr="00A429B3" w:rsidRDefault="00DC60B5" w:rsidP="00395200">
      <w:pPr>
        <w:numPr>
          <w:ilvl w:val="0"/>
          <w:numId w:val="3"/>
        </w:numPr>
        <w:spacing w:after="0" w:line="240" w:lineRule="auto"/>
        <w:ind w:left="426" w:hanging="357"/>
        <w:jc w:val="both"/>
        <w:rPr>
          <w:rFonts w:ascii="Arial" w:hAnsi="Arial" w:cs="Arial"/>
          <w:sz w:val="18"/>
          <w:szCs w:val="18"/>
        </w:rPr>
      </w:pPr>
      <w:r w:rsidRPr="00A429B3">
        <w:rPr>
          <w:rFonts w:ascii="Arial" w:hAnsi="Arial" w:cs="Arial"/>
          <w:sz w:val="18"/>
          <w:szCs w:val="18"/>
        </w:rPr>
        <w:t>gospodarskih subjektih, za katere se glede na določbe zakona, ki ureja gospodarske družbe, šteje, da so z njim povezane družbe.</w:t>
      </w:r>
    </w:p>
    <w:p w14:paraId="6576F6BA" w14:textId="77777777" w:rsidR="00CF6E06" w:rsidRPr="00A429B3" w:rsidRDefault="00CF6E06" w:rsidP="004E7B8A">
      <w:pPr>
        <w:spacing w:after="0" w:line="240" w:lineRule="auto"/>
        <w:jc w:val="both"/>
        <w:rPr>
          <w:rFonts w:ascii="Arial" w:hAnsi="Arial" w:cs="Arial"/>
          <w:sz w:val="18"/>
          <w:szCs w:val="18"/>
        </w:rPr>
      </w:pPr>
    </w:p>
    <w:p w14:paraId="6B036A23" w14:textId="6ED1109B"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Izbrani ponudnik mora podatke posredovati naročniku v roku osmih dni od prejema naročnikovega poziva.</w:t>
      </w:r>
    </w:p>
    <w:p w14:paraId="762417C2" w14:textId="77777777" w:rsidR="00DC60B5" w:rsidRPr="00A429B3" w:rsidRDefault="00DC60B5" w:rsidP="004E7B8A">
      <w:pPr>
        <w:spacing w:after="0" w:line="240" w:lineRule="auto"/>
        <w:jc w:val="both"/>
        <w:rPr>
          <w:rFonts w:ascii="Arial" w:hAnsi="Arial" w:cs="Arial"/>
          <w:sz w:val="18"/>
          <w:szCs w:val="18"/>
        </w:rPr>
      </w:pPr>
    </w:p>
    <w:p w14:paraId="7D0BB0F4" w14:textId="3DA821C3"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Zaradi zagotovitve transparentnosti posla in preprečitve korupcijskih tveganj je naročnik dolžan skladno s 6. odstavkom 14. člena </w:t>
      </w:r>
      <w:proofErr w:type="spellStart"/>
      <w:r w:rsidRPr="00A429B3">
        <w:rPr>
          <w:rFonts w:ascii="Arial" w:hAnsi="Arial" w:cs="Arial"/>
          <w:sz w:val="18"/>
          <w:szCs w:val="18"/>
        </w:rPr>
        <w:t>ZIntPK</w:t>
      </w:r>
      <w:proofErr w:type="spellEnd"/>
      <w:r w:rsidRPr="00A429B3">
        <w:rPr>
          <w:rFonts w:ascii="Arial" w:hAnsi="Arial" w:cs="Arial"/>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1313178" w14:textId="77777777" w:rsidR="00CF6E06" w:rsidRPr="00A429B3" w:rsidRDefault="00CF6E06" w:rsidP="004E7B8A">
      <w:pPr>
        <w:spacing w:after="0" w:line="240" w:lineRule="auto"/>
        <w:jc w:val="both"/>
        <w:rPr>
          <w:rFonts w:ascii="Arial" w:hAnsi="Arial" w:cs="Arial"/>
          <w:sz w:val="18"/>
          <w:szCs w:val="18"/>
        </w:rPr>
      </w:pPr>
    </w:p>
    <w:p w14:paraId="449084BD" w14:textId="1FE4377B"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30CCF6F" w14:textId="77777777" w:rsidR="00CF6E06" w:rsidRPr="00A429B3" w:rsidRDefault="00CF6E06" w:rsidP="004E7B8A">
      <w:pPr>
        <w:spacing w:after="0" w:line="240" w:lineRule="auto"/>
        <w:jc w:val="both"/>
        <w:rPr>
          <w:rFonts w:ascii="Arial" w:hAnsi="Arial" w:cs="Arial"/>
          <w:sz w:val="18"/>
          <w:szCs w:val="18"/>
        </w:rPr>
      </w:pPr>
    </w:p>
    <w:p w14:paraId="7741297D" w14:textId="27437C85"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D66C5E" w:rsidRPr="00D95B92" w14:paraId="78851F68" w14:textId="77777777" w:rsidTr="004E7B8A">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66C5E" w:rsidRPr="00D95B92" w14:paraId="7D773466" w14:textId="77777777">
              <w:tc>
                <w:tcPr>
                  <w:tcW w:w="0" w:type="auto"/>
                  <w:tcMar>
                    <w:top w:w="0" w:type="auto"/>
                    <w:bottom w:w="0" w:type="auto"/>
                  </w:tcMar>
                </w:tcPr>
                <w:p w14:paraId="19E190A8" w14:textId="77777777" w:rsidR="00D66C5E" w:rsidRPr="00D95B92" w:rsidRDefault="00D66C5E" w:rsidP="004E7B8A">
                  <w:pPr>
                    <w:rPr>
                      <w:rFonts w:ascii="Arial" w:hAnsi="Arial" w:cs="Arial"/>
                      <w:sz w:val="18"/>
                      <w:szCs w:val="18"/>
                    </w:rPr>
                  </w:pPr>
                </w:p>
              </w:tc>
            </w:tr>
          </w:tbl>
          <w:p w14:paraId="6122362C" w14:textId="77777777" w:rsidR="00D66C5E" w:rsidRPr="00D95B92" w:rsidRDefault="00D66C5E" w:rsidP="004E7B8A">
            <w:pPr>
              <w:rPr>
                <w:rFonts w:ascii="Arial" w:hAnsi="Arial" w:cs="Arial"/>
                <w:sz w:val="18"/>
                <w:szCs w:val="18"/>
              </w:rPr>
            </w:pPr>
          </w:p>
        </w:tc>
      </w:tr>
      <w:tr w:rsidR="00D66C5E" w:rsidRPr="00D95B92" w14:paraId="42134CA3" w14:textId="77777777" w:rsidTr="004E7B8A">
        <w:tc>
          <w:tcPr>
            <w:tcW w:w="0" w:type="auto"/>
            <w:shd w:val="clear" w:color="auto" w:fill="000000"/>
            <w:tcMar>
              <w:top w:w="150" w:type="dxa"/>
              <w:bottom w:w="150" w:type="dxa"/>
            </w:tcMar>
            <w:vAlign w:val="center"/>
          </w:tcPr>
          <w:p w14:paraId="399FC9F3" w14:textId="77777777"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3. Jezik razpisne dokumentacije in ponudbe ter oblika</w:t>
            </w:r>
          </w:p>
        </w:tc>
      </w:tr>
    </w:tbl>
    <w:p w14:paraId="796FEF7D"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Razpisna dokumentacija je pripravljena v slovenskem jeziku. Ponudbe se oddajo v slovenskem jeziku.</w:t>
      </w:r>
    </w:p>
    <w:p w14:paraId="5E9A5AD9" w14:textId="77777777" w:rsidR="00CF6E06" w:rsidRPr="00A429B3" w:rsidRDefault="00CF6E06" w:rsidP="004E7B8A">
      <w:pPr>
        <w:spacing w:after="0" w:line="240" w:lineRule="auto"/>
        <w:jc w:val="both"/>
        <w:rPr>
          <w:rFonts w:ascii="Arial" w:hAnsi="Arial" w:cs="Arial"/>
          <w:sz w:val="18"/>
          <w:szCs w:val="18"/>
        </w:rPr>
      </w:pPr>
    </w:p>
    <w:p w14:paraId="56438C4A" w14:textId="385CE3C2"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Ponudba je lahko v delu, ki se nanaša na tehnične značilnosti, kakovost in tehnično dokumentacijo, kot so na primer prospekti, propagandni ter tehnični material in drugo, predložena v tujem jeziku. </w:t>
      </w:r>
    </w:p>
    <w:p w14:paraId="020C992C" w14:textId="77777777" w:rsidR="00CF6E06" w:rsidRPr="00A429B3" w:rsidRDefault="00CF6E06" w:rsidP="004E7B8A">
      <w:pPr>
        <w:spacing w:after="0" w:line="240" w:lineRule="auto"/>
        <w:jc w:val="both"/>
        <w:rPr>
          <w:rFonts w:ascii="Arial" w:hAnsi="Arial" w:cs="Arial"/>
          <w:sz w:val="18"/>
          <w:szCs w:val="18"/>
        </w:rPr>
      </w:pPr>
    </w:p>
    <w:p w14:paraId="7869D2B7"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Potrdila tujih organov se predložijo v izvirniku, ki mu je priložen prevod v slovenski jezik.</w:t>
      </w:r>
    </w:p>
    <w:p w14:paraId="1D2C0F20" w14:textId="77777777" w:rsidR="00CF6E06" w:rsidRPr="00A429B3" w:rsidRDefault="00CF6E06" w:rsidP="004E7B8A">
      <w:pPr>
        <w:spacing w:after="0" w:line="240" w:lineRule="auto"/>
        <w:jc w:val="both"/>
        <w:rPr>
          <w:rFonts w:ascii="Arial" w:hAnsi="Arial" w:cs="Arial"/>
          <w:sz w:val="18"/>
          <w:szCs w:val="18"/>
        </w:rPr>
      </w:pPr>
    </w:p>
    <w:p w14:paraId="0EC59C89" w14:textId="629C31B6"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C7A1862" w14:textId="77777777" w:rsidR="00CF6E06" w:rsidRPr="00A429B3" w:rsidRDefault="00CF6E06" w:rsidP="004E7B8A">
      <w:pPr>
        <w:spacing w:after="0" w:line="240" w:lineRule="auto"/>
        <w:jc w:val="both"/>
        <w:rPr>
          <w:rFonts w:ascii="Arial" w:hAnsi="Arial" w:cs="Arial"/>
          <w:sz w:val="18"/>
          <w:szCs w:val="18"/>
        </w:rPr>
      </w:pPr>
    </w:p>
    <w:p w14:paraId="4E12F688" w14:textId="3E4D09B4"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0899930" w14:textId="77777777" w:rsidR="004E7B8A" w:rsidRPr="00D95B92" w:rsidRDefault="004E7B8A"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3A830209" w14:textId="77777777">
        <w:tc>
          <w:tcPr>
            <w:tcW w:w="0" w:type="auto"/>
            <w:shd w:val="clear" w:color="auto" w:fill="000000"/>
            <w:tcMar>
              <w:top w:w="150" w:type="dxa"/>
              <w:bottom w:w="150" w:type="dxa"/>
            </w:tcMar>
            <w:vAlign w:val="center"/>
          </w:tcPr>
          <w:p w14:paraId="4888932D" w14:textId="77777777"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4. Skupna ponudba</w:t>
            </w:r>
          </w:p>
        </w:tc>
      </w:tr>
    </w:tbl>
    <w:p w14:paraId="4EF1E132"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401C057" w14:textId="77777777" w:rsidR="00E04A60" w:rsidRPr="00A429B3" w:rsidRDefault="00E04A60" w:rsidP="00395200">
      <w:pPr>
        <w:numPr>
          <w:ilvl w:val="0"/>
          <w:numId w:val="4"/>
        </w:numPr>
        <w:spacing w:after="0" w:line="240" w:lineRule="auto"/>
        <w:ind w:left="426" w:hanging="357"/>
        <w:jc w:val="both"/>
        <w:rPr>
          <w:rFonts w:ascii="Arial" w:hAnsi="Arial" w:cs="Arial"/>
          <w:sz w:val="18"/>
          <w:szCs w:val="18"/>
        </w:rPr>
      </w:pPr>
      <w:r w:rsidRPr="00A429B3">
        <w:rPr>
          <w:rFonts w:ascii="Arial" w:hAnsi="Arial" w:cs="Arial"/>
          <w:sz w:val="18"/>
          <w:szCs w:val="18"/>
        </w:rPr>
        <w:t>imenovanje nosilca posla pri izvedbi javnega naročila,</w:t>
      </w:r>
    </w:p>
    <w:p w14:paraId="023CCC96" w14:textId="77777777" w:rsidR="00E04A60" w:rsidRPr="00A429B3" w:rsidRDefault="00E04A60" w:rsidP="00395200">
      <w:pPr>
        <w:numPr>
          <w:ilvl w:val="0"/>
          <w:numId w:val="4"/>
        </w:numPr>
        <w:spacing w:after="0" w:line="240" w:lineRule="auto"/>
        <w:ind w:left="426" w:hanging="357"/>
        <w:jc w:val="both"/>
        <w:rPr>
          <w:rFonts w:ascii="Arial" w:hAnsi="Arial" w:cs="Arial"/>
          <w:sz w:val="18"/>
          <w:szCs w:val="18"/>
        </w:rPr>
      </w:pPr>
      <w:r w:rsidRPr="00A429B3">
        <w:rPr>
          <w:rFonts w:ascii="Arial" w:hAnsi="Arial" w:cs="Arial"/>
          <w:sz w:val="18"/>
          <w:szCs w:val="18"/>
        </w:rPr>
        <w:t>pooblastilo nosilcu posla in odgovorni osebi za podpis ponudbe, za komunikacijo z naročnikom, za zastopnika za sprejem pošiljk ter podpis pogodbe,</w:t>
      </w:r>
    </w:p>
    <w:p w14:paraId="71813715" w14:textId="77777777" w:rsidR="00E04A60" w:rsidRPr="00A429B3" w:rsidRDefault="00E04A60" w:rsidP="00395200">
      <w:pPr>
        <w:numPr>
          <w:ilvl w:val="0"/>
          <w:numId w:val="4"/>
        </w:numPr>
        <w:spacing w:after="0" w:line="240" w:lineRule="auto"/>
        <w:ind w:left="426" w:hanging="357"/>
        <w:jc w:val="both"/>
        <w:rPr>
          <w:rFonts w:ascii="Arial" w:hAnsi="Arial" w:cs="Arial"/>
          <w:sz w:val="18"/>
          <w:szCs w:val="18"/>
        </w:rPr>
      </w:pPr>
      <w:r w:rsidRPr="00A429B3">
        <w:rPr>
          <w:rFonts w:ascii="Arial" w:hAnsi="Arial" w:cs="Arial"/>
          <w:sz w:val="18"/>
          <w:szCs w:val="18"/>
        </w:rPr>
        <w:t>obseg posla (natančna navedba vrste in obsega del), ki ga bo opravil posamezni gospodarski subjekt v skupni ponudbi prevzel in odgovornosti posameznega gospodarskega subjekta v skupni ponudbi,</w:t>
      </w:r>
    </w:p>
    <w:p w14:paraId="052B215D" w14:textId="77777777" w:rsidR="00E04A60" w:rsidRPr="00A429B3" w:rsidRDefault="00E04A60" w:rsidP="00395200">
      <w:pPr>
        <w:numPr>
          <w:ilvl w:val="0"/>
          <w:numId w:val="4"/>
        </w:numPr>
        <w:spacing w:after="0" w:line="240" w:lineRule="auto"/>
        <w:ind w:left="426" w:hanging="357"/>
        <w:jc w:val="both"/>
        <w:rPr>
          <w:rFonts w:ascii="Arial" w:hAnsi="Arial" w:cs="Arial"/>
          <w:sz w:val="18"/>
          <w:szCs w:val="18"/>
        </w:rPr>
      </w:pPr>
      <w:r w:rsidRPr="00A429B3">
        <w:rPr>
          <w:rFonts w:ascii="Arial" w:hAnsi="Arial" w:cs="Arial"/>
          <w:sz w:val="18"/>
          <w:szCs w:val="18"/>
        </w:rPr>
        <w:t>izjava, da so vsi gospodarski subjekti v skupni ponudbi seznanjeni z navodili ponudnikom in razpisnimi pogoji ter merili za dodelitev javnega naročila in da z njimi v celoti soglašajo,</w:t>
      </w:r>
    </w:p>
    <w:p w14:paraId="62AB9339" w14:textId="77777777" w:rsidR="00E04A60" w:rsidRPr="00A429B3" w:rsidRDefault="00E04A60" w:rsidP="00395200">
      <w:pPr>
        <w:numPr>
          <w:ilvl w:val="0"/>
          <w:numId w:val="4"/>
        </w:numPr>
        <w:spacing w:after="0" w:line="240" w:lineRule="auto"/>
        <w:ind w:left="426" w:hanging="357"/>
        <w:jc w:val="both"/>
        <w:rPr>
          <w:rFonts w:ascii="Arial" w:hAnsi="Arial" w:cs="Arial"/>
          <w:sz w:val="18"/>
          <w:szCs w:val="18"/>
        </w:rPr>
      </w:pPr>
      <w:r w:rsidRPr="00A429B3">
        <w:rPr>
          <w:rFonts w:ascii="Arial" w:hAnsi="Arial" w:cs="Arial"/>
          <w:sz w:val="18"/>
          <w:szCs w:val="18"/>
        </w:rPr>
        <w:t>izjava, da so vsi gospodarski subjekti v skupni ponudbi seznanjeni s plačilnimi pogoji iz razpisne dokumentacije, in</w:t>
      </w:r>
    </w:p>
    <w:p w14:paraId="6B3BD283" w14:textId="77777777" w:rsidR="00E04A60" w:rsidRPr="00A429B3" w:rsidRDefault="00E04A60" w:rsidP="00395200">
      <w:pPr>
        <w:numPr>
          <w:ilvl w:val="0"/>
          <w:numId w:val="4"/>
        </w:numPr>
        <w:spacing w:after="0" w:line="240" w:lineRule="auto"/>
        <w:ind w:left="426" w:hanging="357"/>
        <w:jc w:val="both"/>
        <w:rPr>
          <w:rFonts w:ascii="Arial" w:hAnsi="Arial" w:cs="Arial"/>
          <w:sz w:val="18"/>
          <w:szCs w:val="18"/>
        </w:rPr>
      </w:pPr>
      <w:r w:rsidRPr="00A429B3">
        <w:rPr>
          <w:rFonts w:ascii="Arial" w:hAnsi="Arial" w:cs="Arial"/>
          <w:sz w:val="18"/>
          <w:szCs w:val="18"/>
        </w:rPr>
        <w:t>navedba, da gospodarski subjekti odgovarjajo naročniku neomejeno solidarno za izvedbo celotnega naročila.</w:t>
      </w:r>
    </w:p>
    <w:p w14:paraId="7D26F5FA" w14:textId="77777777" w:rsidR="00CF6E06" w:rsidRPr="00A429B3" w:rsidRDefault="00CF6E06" w:rsidP="004E7B8A">
      <w:pPr>
        <w:spacing w:after="0" w:line="240" w:lineRule="auto"/>
        <w:jc w:val="both"/>
        <w:rPr>
          <w:rFonts w:ascii="Arial" w:hAnsi="Arial" w:cs="Arial"/>
          <w:sz w:val="18"/>
          <w:szCs w:val="18"/>
        </w:rPr>
      </w:pPr>
    </w:p>
    <w:p w14:paraId="654F88FE" w14:textId="630620D8"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9E382C1" w14:textId="77777777" w:rsidR="00CF6E06" w:rsidRPr="00A429B3" w:rsidRDefault="00CF6E06" w:rsidP="004E7B8A">
      <w:pPr>
        <w:spacing w:after="0" w:line="240" w:lineRule="auto"/>
        <w:jc w:val="both"/>
        <w:rPr>
          <w:rFonts w:ascii="Arial" w:hAnsi="Arial" w:cs="Arial"/>
          <w:sz w:val="18"/>
          <w:szCs w:val="18"/>
        </w:rPr>
      </w:pPr>
    </w:p>
    <w:p w14:paraId="37476F69" w14:textId="5AB76D28"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p w14:paraId="4C0AA509" w14:textId="77777777" w:rsidR="00F21DAF" w:rsidRPr="00D95B92" w:rsidRDefault="00F21DAF" w:rsidP="00F21DAF">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21DAF" w:rsidRPr="00D95B92" w14:paraId="1B071E60" w14:textId="77777777" w:rsidTr="003F13C9">
        <w:tc>
          <w:tcPr>
            <w:tcW w:w="0" w:type="auto"/>
            <w:shd w:val="clear" w:color="auto" w:fill="000000"/>
            <w:tcMar>
              <w:top w:w="150" w:type="dxa"/>
              <w:bottom w:w="150" w:type="dxa"/>
            </w:tcMar>
            <w:vAlign w:val="center"/>
          </w:tcPr>
          <w:p w14:paraId="14B26631" w14:textId="77777777" w:rsidR="00F21DAF" w:rsidRPr="00D95B92" w:rsidRDefault="00F21DAF" w:rsidP="003F13C9">
            <w:pPr>
              <w:rPr>
                <w:rFonts w:ascii="Arial" w:hAnsi="Arial" w:cs="Arial"/>
                <w:sz w:val="18"/>
                <w:szCs w:val="18"/>
              </w:rPr>
            </w:pPr>
            <w:r w:rsidRPr="00D95B92">
              <w:rPr>
                <w:rFonts w:ascii="Arial" w:hAnsi="Arial" w:cs="Arial"/>
                <w:b/>
                <w:bCs/>
                <w:color w:val="FFFFFF"/>
                <w:position w:val="-2"/>
                <w:sz w:val="18"/>
                <w:szCs w:val="18"/>
                <w:shd w:val="clear" w:color="auto" w:fill="000000"/>
              </w:rPr>
              <w:t>5. ESPD</w:t>
            </w:r>
          </w:p>
        </w:tc>
      </w:tr>
    </w:tbl>
    <w:p w14:paraId="7B2501AB" w14:textId="77777777" w:rsidR="00F21DAF" w:rsidRPr="00A429B3" w:rsidRDefault="00F21DAF" w:rsidP="00F21DAF">
      <w:pPr>
        <w:spacing w:after="0" w:line="240" w:lineRule="auto"/>
        <w:jc w:val="both"/>
        <w:rPr>
          <w:rFonts w:ascii="Arial" w:hAnsi="Arial" w:cs="Arial"/>
          <w:sz w:val="18"/>
          <w:szCs w:val="18"/>
        </w:rPr>
      </w:pPr>
      <w:r w:rsidRPr="00A429B3">
        <w:rPr>
          <w:rFonts w:ascii="Arial" w:hAnsi="Arial" w:cs="Arial"/>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DA64489" w14:textId="77777777" w:rsidR="00F21DAF" w:rsidRPr="00A429B3" w:rsidRDefault="00F21DAF" w:rsidP="00F21DAF">
      <w:pPr>
        <w:spacing w:after="0" w:line="240" w:lineRule="auto"/>
        <w:jc w:val="both"/>
        <w:rPr>
          <w:rFonts w:ascii="Arial" w:hAnsi="Arial" w:cs="Arial"/>
          <w:sz w:val="18"/>
          <w:szCs w:val="18"/>
        </w:rPr>
      </w:pPr>
    </w:p>
    <w:p w14:paraId="55BDF12F" w14:textId="69D57995" w:rsidR="00F21DAF" w:rsidRPr="00A429B3" w:rsidRDefault="00F21DAF" w:rsidP="00F21DAF">
      <w:pPr>
        <w:spacing w:after="0" w:line="240" w:lineRule="auto"/>
        <w:jc w:val="both"/>
        <w:rPr>
          <w:rFonts w:ascii="Arial" w:hAnsi="Arial" w:cs="Arial"/>
          <w:sz w:val="18"/>
          <w:szCs w:val="18"/>
        </w:rPr>
      </w:pPr>
      <w:r w:rsidRPr="00A429B3">
        <w:rPr>
          <w:rFonts w:ascii="Arial" w:hAnsi="Arial" w:cs="Arial"/>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359BCC6" w14:textId="77777777" w:rsidR="00F21DAF" w:rsidRPr="00A429B3" w:rsidRDefault="00F21DAF" w:rsidP="00F21DAF">
      <w:pPr>
        <w:spacing w:after="0" w:line="240" w:lineRule="auto"/>
        <w:jc w:val="both"/>
        <w:rPr>
          <w:rFonts w:ascii="Arial" w:hAnsi="Arial" w:cs="Arial"/>
          <w:sz w:val="18"/>
          <w:szCs w:val="18"/>
        </w:rPr>
      </w:pPr>
    </w:p>
    <w:p w14:paraId="65C8A0E6" w14:textId="77777777" w:rsidR="004E7B8A" w:rsidRPr="00A429B3" w:rsidRDefault="004E7B8A" w:rsidP="00F21DAF">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26A229E5" w14:textId="77777777">
        <w:tc>
          <w:tcPr>
            <w:tcW w:w="0" w:type="auto"/>
            <w:shd w:val="clear" w:color="auto" w:fill="000000"/>
            <w:tcMar>
              <w:top w:w="150" w:type="dxa"/>
              <w:bottom w:w="150" w:type="dxa"/>
            </w:tcMar>
            <w:vAlign w:val="center"/>
          </w:tcPr>
          <w:p w14:paraId="4A89E1A4" w14:textId="356B3E2F" w:rsidR="00D66C5E" w:rsidRPr="00D95B92" w:rsidRDefault="00F21DAF" w:rsidP="004E7B8A">
            <w:pPr>
              <w:rPr>
                <w:rFonts w:ascii="Arial" w:hAnsi="Arial" w:cs="Arial"/>
                <w:sz w:val="18"/>
                <w:szCs w:val="18"/>
              </w:rPr>
            </w:pPr>
            <w:r w:rsidRPr="00D95B92">
              <w:rPr>
                <w:rFonts w:ascii="Arial" w:hAnsi="Arial" w:cs="Arial"/>
                <w:b/>
                <w:bCs/>
                <w:color w:val="FFFFFF"/>
                <w:position w:val="-2"/>
                <w:sz w:val="18"/>
                <w:szCs w:val="18"/>
                <w:shd w:val="clear" w:color="auto" w:fill="000000"/>
              </w:rPr>
              <w:t>6</w:t>
            </w:r>
            <w:r w:rsidR="00BA3F48" w:rsidRPr="00D95B92">
              <w:rPr>
                <w:rFonts w:ascii="Arial" w:hAnsi="Arial" w:cs="Arial"/>
                <w:b/>
                <w:bCs/>
                <w:color w:val="FFFFFF"/>
                <w:position w:val="-2"/>
                <w:sz w:val="18"/>
                <w:szCs w:val="18"/>
                <w:shd w:val="clear" w:color="auto" w:fill="000000"/>
              </w:rPr>
              <w:t>. Ponudba s podizvajalci</w:t>
            </w:r>
          </w:p>
        </w:tc>
      </w:tr>
    </w:tbl>
    <w:p w14:paraId="362DFD73"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Za </w:t>
      </w:r>
      <w:proofErr w:type="spellStart"/>
      <w:r w:rsidRPr="00A429B3">
        <w:rPr>
          <w:rFonts w:ascii="Arial" w:hAnsi="Arial" w:cs="Arial"/>
          <w:sz w:val="18"/>
          <w:szCs w:val="18"/>
        </w:rPr>
        <w:t>podizvajalsko</w:t>
      </w:r>
      <w:proofErr w:type="spellEnd"/>
      <w:r w:rsidRPr="00A429B3">
        <w:rPr>
          <w:rFonts w:ascii="Arial" w:hAnsi="Arial" w:cs="Arial"/>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4CCAA19" w14:textId="77777777" w:rsidR="00CF6E06" w:rsidRPr="00A429B3" w:rsidRDefault="00CF6E06" w:rsidP="004E7B8A">
      <w:pPr>
        <w:spacing w:after="0" w:line="240" w:lineRule="auto"/>
        <w:jc w:val="both"/>
        <w:rPr>
          <w:rFonts w:ascii="Arial" w:hAnsi="Arial" w:cs="Arial"/>
          <w:sz w:val="18"/>
          <w:szCs w:val="18"/>
        </w:rPr>
      </w:pPr>
    </w:p>
    <w:p w14:paraId="1D60F4A7" w14:textId="381BFD2E"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D95B92" w:rsidRPr="00A429B3" w14:paraId="2425DB9E" w14:textId="77777777">
        <w:tc>
          <w:tcPr>
            <w:tcW w:w="0" w:type="auto"/>
            <w:tcMar>
              <w:top w:w="0" w:type="auto"/>
              <w:bottom w:w="0" w:type="auto"/>
            </w:tcMar>
          </w:tcPr>
          <w:p w14:paraId="2B967646" w14:textId="77777777" w:rsidR="00D66C5E" w:rsidRPr="00A429B3" w:rsidRDefault="00BA3F48" w:rsidP="00395200">
            <w:pPr>
              <w:numPr>
                <w:ilvl w:val="0"/>
                <w:numId w:val="5"/>
              </w:numPr>
              <w:jc w:val="both"/>
              <w:rPr>
                <w:rFonts w:ascii="Arial" w:hAnsi="Arial" w:cs="Arial"/>
                <w:sz w:val="18"/>
                <w:szCs w:val="18"/>
              </w:rPr>
            </w:pPr>
            <w:r w:rsidRPr="00A429B3">
              <w:rPr>
                <w:rFonts w:ascii="Arial" w:hAnsi="Arial" w:cs="Arial"/>
                <w:sz w:val="18"/>
                <w:szCs w:val="18"/>
              </w:rPr>
              <w:t>vse podizvajalce ter vsak del javnega naročila, ki ga namerava oddati v podizvajanje,</w:t>
            </w:r>
          </w:p>
          <w:p w14:paraId="46441978" w14:textId="77777777" w:rsidR="00D66C5E" w:rsidRPr="00A429B3" w:rsidRDefault="00BA3F48" w:rsidP="00395200">
            <w:pPr>
              <w:numPr>
                <w:ilvl w:val="0"/>
                <w:numId w:val="5"/>
              </w:numPr>
              <w:jc w:val="both"/>
              <w:rPr>
                <w:rFonts w:ascii="Arial" w:hAnsi="Arial" w:cs="Arial"/>
                <w:sz w:val="18"/>
                <w:szCs w:val="18"/>
              </w:rPr>
            </w:pPr>
            <w:r w:rsidRPr="00A429B3">
              <w:rPr>
                <w:rFonts w:ascii="Arial" w:hAnsi="Arial" w:cs="Arial"/>
                <w:sz w:val="18"/>
                <w:szCs w:val="18"/>
              </w:rPr>
              <w:t>kontaktne podatke in zakonite zastopnike predlaganih podizvajalcev,</w:t>
            </w:r>
          </w:p>
          <w:p w14:paraId="3D91F9B8" w14:textId="77777777" w:rsidR="00D66C5E" w:rsidRPr="00A429B3" w:rsidRDefault="00BA3F48" w:rsidP="00395200">
            <w:pPr>
              <w:numPr>
                <w:ilvl w:val="0"/>
                <w:numId w:val="5"/>
              </w:numPr>
              <w:jc w:val="both"/>
              <w:rPr>
                <w:rFonts w:ascii="Arial" w:hAnsi="Arial" w:cs="Arial"/>
                <w:sz w:val="18"/>
                <w:szCs w:val="18"/>
              </w:rPr>
            </w:pPr>
            <w:r w:rsidRPr="00A429B3">
              <w:rPr>
                <w:rFonts w:ascii="Arial" w:hAnsi="Arial" w:cs="Arial"/>
                <w:sz w:val="18"/>
                <w:szCs w:val="18"/>
              </w:rPr>
              <w:t>priložiti zahtevo podizvajalca za neposredno plačilo, če podizvajalec to zahteva.</w:t>
            </w:r>
          </w:p>
        </w:tc>
      </w:tr>
    </w:tbl>
    <w:p w14:paraId="3AC443DD" w14:textId="77777777" w:rsidR="00CF6E06" w:rsidRPr="00A429B3" w:rsidRDefault="00CF6E06" w:rsidP="004E7B8A">
      <w:pPr>
        <w:spacing w:after="0" w:line="240" w:lineRule="auto"/>
        <w:jc w:val="both"/>
        <w:rPr>
          <w:rFonts w:ascii="Arial" w:hAnsi="Arial" w:cs="Arial"/>
          <w:sz w:val="18"/>
          <w:szCs w:val="18"/>
        </w:rPr>
      </w:pPr>
    </w:p>
    <w:p w14:paraId="5B66F2B8" w14:textId="5AA6597F"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44F6E5B" w14:textId="77777777" w:rsidR="00CF6E06" w:rsidRPr="00A429B3" w:rsidRDefault="00CF6E06" w:rsidP="004E7B8A">
      <w:pPr>
        <w:spacing w:after="0" w:line="240" w:lineRule="auto"/>
        <w:jc w:val="both"/>
        <w:rPr>
          <w:rFonts w:ascii="Arial" w:hAnsi="Arial" w:cs="Arial"/>
          <w:sz w:val="18"/>
          <w:szCs w:val="18"/>
        </w:rPr>
      </w:pPr>
    </w:p>
    <w:p w14:paraId="177A7123" w14:textId="166C5040"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CF47A44" w14:textId="77777777" w:rsidR="00CF6E06" w:rsidRPr="00A429B3" w:rsidRDefault="00CF6E06" w:rsidP="004E7B8A">
      <w:pPr>
        <w:spacing w:after="0" w:line="240" w:lineRule="auto"/>
        <w:jc w:val="both"/>
        <w:rPr>
          <w:rFonts w:ascii="Arial" w:hAnsi="Arial" w:cs="Arial"/>
          <w:sz w:val="18"/>
          <w:szCs w:val="18"/>
        </w:rPr>
      </w:pPr>
    </w:p>
    <w:p w14:paraId="4F52FB98" w14:textId="0649815D"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bo zavrnil vsakega podizvajalca, če zanj obstajajo razlogi za izključitev iz prvega, drugega ali četrtega odstavka 75. člena ZJN-3, razen v primeru iz tretjega odstavka 75. člena ZJN-3.</w:t>
      </w:r>
    </w:p>
    <w:p w14:paraId="4F7AA13A" w14:textId="77777777" w:rsidR="00CF6E06" w:rsidRPr="00A429B3" w:rsidRDefault="00CF6E06" w:rsidP="004E7B8A">
      <w:pPr>
        <w:spacing w:after="0" w:line="240" w:lineRule="auto"/>
        <w:jc w:val="both"/>
        <w:rPr>
          <w:rFonts w:ascii="Arial" w:hAnsi="Arial" w:cs="Arial"/>
          <w:sz w:val="18"/>
          <w:szCs w:val="18"/>
        </w:rPr>
      </w:pPr>
    </w:p>
    <w:p w14:paraId="3D8AD2AE" w14:textId="5A03665B"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1C13C99"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328ACE1" w14:textId="77777777" w:rsidR="00CF6E06" w:rsidRPr="00A429B3" w:rsidRDefault="00CF6E06" w:rsidP="004E7B8A">
      <w:pPr>
        <w:spacing w:after="0" w:line="240" w:lineRule="auto"/>
        <w:jc w:val="both"/>
        <w:rPr>
          <w:rFonts w:ascii="Arial" w:hAnsi="Arial" w:cs="Arial"/>
          <w:sz w:val="18"/>
          <w:szCs w:val="18"/>
        </w:rPr>
      </w:pPr>
    </w:p>
    <w:p w14:paraId="3D3E75D3" w14:textId="2E8804B0"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kolikor podizvajalec v skladu z 2. in 3. odstavkom 94. člena ZJN-3, zahteva neposredno plačilo, se šteje, da je neposredno plačilo podizvajalcu obvezno, kar sta dolžan upoštevati naročnik in glavni izvajalec.</w:t>
      </w:r>
    </w:p>
    <w:p w14:paraId="683CF26E" w14:textId="77777777" w:rsidR="00CF6E06" w:rsidRPr="00A429B3" w:rsidRDefault="00CF6E06" w:rsidP="004E7B8A">
      <w:pPr>
        <w:spacing w:after="0" w:line="240" w:lineRule="auto"/>
        <w:jc w:val="both"/>
        <w:rPr>
          <w:rFonts w:ascii="Arial" w:hAnsi="Arial" w:cs="Arial"/>
          <w:sz w:val="18"/>
          <w:szCs w:val="18"/>
        </w:rPr>
      </w:pPr>
    </w:p>
    <w:p w14:paraId="203AFAFE" w14:textId="3A7CFE84"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D66C5E" w:rsidRPr="00A429B3" w14:paraId="6E2C83F1" w14:textId="77777777">
        <w:tc>
          <w:tcPr>
            <w:tcW w:w="0" w:type="auto"/>
            <w:tcMar>
              <w:top w:w="0" w:type="auto"/>
              <w:bottom w:w="0" w:type="auto"/>
            </w:tcMar>
          </w:tcPr>
          <w:p w14:paraId="11BBA5DD" w14:textId="77777777" w:rsidR="00D66C5E" w:rsidRPr="00A429B3" w:rsidRDefault="00BA3F48" w:rsidP="00395200">
            <w:pPr>
              <w:numPr>
                <w:ilvl w:val="0"/>
                <w:numId w:val="6"/>
              </w:numPr>
              <w:jc w:val="both"/>
              <w:rPr>
                <w:rFonts w:ascii="Arial" w:hAnsi="Arial" w:cs="Arial"/>
                <w:sz w:val="18"/>
                <w:szCs w:val="18"/>
              </w:rPr>
            </w:pPr>
            <w:r w:rsidRPr="00A429B3">
              <w:rPr>
                <w:rFonts w:ascii="Arial" w:hAnsi="Arial" w:cs="Arial"/>
                <w:sz w:val="18"/>
                <w:szCs w:val="18"/>
              </w:rPr>
              <w:t>glavni izvajalec v pogodbi pooblastiti naročnika, da na podlagi potrjenega računa oziroma situacije s strani glavnega izvajalca neposredno plačuje podizvajalcu,</w:t>
            </w:r>
          </w:p>
          <w:p w14:paraId="66D6BC9D" w14:textId="77777777" w:rsidR="00D66C5E" w:rsidRPr="00A429B3" w:rsidRDefault="00BA3F48" w:rsidP="00395200">
            <w:pPr>
              <w:numPr>
                <w:ilvl w:val="0"/>
                <w:numId w:val="6"/>
              </w:numPr>
              <w:jc w:val="both"/>
              <w:rPr>
                <w:rFonts w:ascii="Arial" w:hAnsi="Arial" w:cs="Arial"/>
                <w:sz w:val="18"/>
                <w:szCs w:val="18"/>
              </w:rPr>
            </w:pPr>
            <w:r w:rsidRPr="00A429B3">
              <w:rPr>
                <w:rFonts w:ascii="Arial" w:hAnsi="Arial" w:cs="Arial"/>
                <w:sz w:val="18"/>
                <w:szCs w:val="18"/>
              </w:rPr>
              <w:t>podizvajalec predložiti soglasje, na podlagi katerega naročnik namesto ponudnika poravna podizvajalčevo terjatev do ponudnika,</w:t>
            </w:r>
          </w:p>
          <w:p w14:paraId="570ECF1E" w14:textId="77777777" w:rsidR="00D66C5E" w:rsidRPr="00A429B3" w:rsidRDefault="00BA3F48" w:rsidP="00395200">
            <w:pPr>
              <w:numPr>
                <w:ilvl w:val="0"/>
                <w:numId w:val="6"/>
              </w:numPr>
              <w:jc w:val="both"/>
              <w:rPr>
                <w:rFonts w:ascii="Arial" w:hAnsi="Arial" w:cs="Arial"/>
                <w:sz w:val="18"/>
                <w:szCs w:val="18"/>
              </w:rPr>
            </w:pPr>
            <w:r w:rsidRPr="00A429B3">
              <w:rPr>
                <w:rFonts w:ascii="Arial" w:hAnsi="Arial" w:cs="Arial"/>
                <w:sz w:val="18"/>
                <w:szCs w:val="18"/>
              </w:rPr>
              <w:t>glavni izvajalec svojemu računu ali situaciji priložiti račun ali situacijo podizvajalca, ki ga je predhodno potrdil.</w:t>
            </w:r>
          </w:p>
        </w:tc>
      </w:tr>
    </w:tbl>
    <w:p w14:paraId="374B26BC" w14:textId="77777777" w:rsidR="00CF6E06" w:rsidRPr="00A429B3" w:rsidRDefault="00CF6E06" w:rsidP="004E7B8A">
      <w:pPr>
        <w:spacing w:after="0" w:line="240" w:lineRule="auto"/>
        <w:jc w:val="both"/>
        <w:rPr>
          <w:rFonts w:ascii="Arial" w:hAnsi="Arial" w:cs="Arial"/>
          <w:sz w:val="18"/>
          <w:szCs w:val="18"/>
        </w:rPr>
      </w:pPr>
    </w:p>
    <w:p w14:paraId="3CCEB0C8" w14:textId="052D560F"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6F30A539" w14:textId="77777777" w:rsidR="004E7B8A" w:rsidRPr="00D95B92" w:rsidRDefault="004E7B8A"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7C03C8F1" w14:textId="77777777">
        <w:tc>
          <w:tcPr>
            <w:tcW w:w="0" w:type="auto"/>
            <w:shd w:val="clear" w:color="auto" w:fill="000000"/>
            <w:tcMar>
              <w:top w:w="150" w:type="dxa"/>
              <w:bottom w:w="150" w:type="dxa"/>
            </w:tcMar>
            <w:vAlign w:val="center"/>
          </w:tcPr>
          <w:p w14:paraId="6060C8CA" w14:textId="40EE7636" w:rsidR="00D66C5E" w:rsidRPr="00D95B92" w:rsidRDefault="00F21DAF" w:rsidP="004E7B8A">
            <w:pPr>
              <w:rPr>
                <w:rFonts w:ascii="Arial" w:hAnsi="Arial" w:cs="Arial"/>
                <w:sz w:val="18"/>
                <w:szCs w:val="18"/>
              </w:rPr>
            </w:pPr>
            <w:r w:rsidRPr="00D95B92">
              <w:rPr>
                <w:rFonts w:ascii="Arial" w:hAnsi="Arial" w:cs="Arial"/>
                <w:b/>
                <w:bCs/>
                <w:color w:val="FFFFFF"/>
                <w:position w:val="-2"/>
                <w:sz w:val="18"/>
                <w:szCs w:val="18"/>
                <w:shd w:val="clear" w:color="auto" w:fill="000000"/>
              </w:rPr>
              <w:t>7</w:t>
            </w:r>
            <w:r w:rsidR="00BA3F48" w:rsidRPr="00D95B92">
              <w:rPr>
                <w:rFonts w:ascii="Arial" w:hAnsi="Arial" w:cs="Arial"/>
                <w:b/>
                <w:bCs/>
                <w:color w:val="FFFFFF"/>
                <w:position w:val="-2"/>
                <w:sz w:val="18"/>
                <w:szCs w:val="18"/>
                <w:shd w:val="clear" w:color="auto" w:fill="000000"/>
              </w:rPr>
              <w:t>. Ustavitev postopka, zavrnitev vseh ponudb, odstop od izvedbe javnega naročila</w:t>
            </w:r>
          </w:p>
        </w:tc>
      </w:tr>
    </w:tbl>
    <w:p w14:paraId="3840C468"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lahko skladno z določili 90. člena ZJN-3 ustavi postopek oddaje javnega naročila, zavrne vse ponudbe ali odstopi od izvedbe javnega naročila.</w:t>
      </w:r>
    </w:p>
    <w:p w14:paraId="76B80902" w14:textId="77777777" w:rsidR="004E7B8A" w:rsidRPr="00D95B92" w:rsidRDefault="004E7B8A"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61BDBC3F" w14:textId="77777777">
        <w:tc>
          <w:tcPr>
            <w:tcW w:w="0" w:type="auto"/>
            <w:shd w:val="clear" w:color="auto" w:fill="000000"/>
            <w:tcMar>
              <w:top w:w="150" w:type="dxa"/>
              <w:bottom w:w="150" w:type="dxa"/>
            </w:tcMar>
            <w:vAlign w:val="center"/>
          </w:tcPr>
          <w:p w14:paraId="27BB9131" w14:textId="209C0462" w:rsidR="00D66C5E" w:rsidRPr="00D95B92" w:rsidRDefault="00F21DAF" w:rsidP="004E7B8A">
            <w:pPr>
              <w:rPr>
                <w:rFonts w:ascii="Arial" w:hAnsi="Arial" w:cs="Arial"/>
                <w:sz w:val="18"/>
                <w:szCs w:val="18"/>
              </w:rPr>
            </w:pPr>
            <w:r w:rsidRPr="00D95B92">
              <w:rPr>
                <w:rFonts w:ascii="Arial" w:hAnsi="Arial" w:cs="Arial"/>
                <w:b/>
                <w:bCs/>
                <w:color w:val="FFFFFF"/>
                <w:position w:val="-2"/>
                <w:sz w:val="18"/>
                <w:szCs w:val="18"/>
                <w:shd w:val="clear" w:color="auto" w:fill="000000"/>
              </w:rPr>
              <w:t>8</w:t>
            </w:r>
            <w:r w:rsidR="00BA3F48" w:rsidRPr="00D95B92">
              <w:rPr>
                <w:rFonts w:ascii="Arial" w:hAnsi="Arial" w:cs="Arial"/>
                <w:b/>
                <w:bCs/>
                <w:color w:val="FFFFFF"/>
                <w:position w:val="-2"/>
                <w:sz w:val="18"/>
                <w:szCs w:val="18"/>
                <w:shd w:val="clear" w:color="auto" w:fill="000000"/>
              </w:rPr>
              <w:t>. Zmanjšanje obsega naročila</w:t>
            </w:r>
          </w:p>
        </w:tc>
      </w:tr>
    </w:tbl>
    <w:p w14:paraId="46EBA69C"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si pridržuje pravico, da zmanjša obseg naročila, ne da bi zato moral navajati posebne razloge. Ponudniki morajo to dejstvo upoštevati pri sestavi ponudbenih cen.</w:t>
      </w:r>
    </w:p>
    <w:p w14:paraId="4F67AED3" w14:textId="77777777" w:rsidR="00CF6E06" w:rsidRPr="00A429B3" w:rsidRDefault="00CF6E06" w:rsidP="004E7B8A">
      <w:pPr>
        <w:spacing w:after="0" w:line="240" w:lineRule="auto"/>
        <w:jc w:val="both"/>
        <w:rPr>
          <w:rFonts w:ascii="Arial" w:hAnsi="Arial" w:cs="Arial"/>
          <w:sz w:val="18"/>
          <w:szCs w:val="18"/>
        </w:rPr>
      </w:pPr>
    </w:p>
    <w:p w14:paraId="596393D3" w14:textId="5919D75B"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07A76F0" w14:textId="77777777" w:rsidR="004E7B8A" w:rsidRPr="00D95B92" w:rsidRDefault="004E7B8A"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7508E837" w14:textId="77777777">
        <w:tc>
          <w:tcPr>
            <w:tcW w:w="0" w:type="auto"/>
            <w:shd w:val="clear" w:color="auto" w:fill="000000"/>
            <w:tcMar>
              <w:top w:w="150" w:type="dxa"/>
              <w:bottom w:w="150" w:type="dxa"/>
            </w:tcMar>
            <w:vAlign w:val="center"/>
          </w:tcPr>
          <w:p w14:paraId="5C2AE7BB" w14:textId="4E15FEAC" w:rsidR="00D66C5E" w:rsidRPr="00D95B92" w:rsidRDefault="00F21DAF" w:rsidP="004E7B8A">
            <w:pPr>
              <w:rPr>
                <w:rFonts w:ascii="Arial" w:hAnsi="Arial" w:cs="Arial"/>
                <w:sz w:val="18"/>
                <w:szCs w:val="18"/>
              </w:rPr>
            </w:pPr>
            <w:r w:rsidRPr="00D95B92">
              <w:rPr>
                <w:rFonts w:ascii="Arial" w:hAnsi="Arial" w:cs="Arial"/>
                <w:b/>
                <w:bCs/>
                <w:color w:val="FFFFFF"/>
                <w:position w:val="-2"/>
                <w:sz w:val="18"/>
                <w:szCs w:val="18"/>
                <w:shd w:val="clear" w:color="auto" w:fill="000000"/>
              </w:rPr>
              <w:t>9</w:t>
            </w:r>
            <w:r w:rsidR="00BA3F48" w:rsidRPr="00D95B92">
              <w:rPr>
                <w:rFonts w:ascii="Arial" w:hAnsi="Arial" w:cs="Arial"/>
                <w:b/>
                <w:bCs/>
                <w:color w:val="FFFFFF"/>
                <w:position w:val="-2"/>
                <w:sz w:val="18"/>
                <w:szCs w:val="18"/>
                <w:shd w:val="clear" w:color="auto" w:fill="000000"/>
              </w:rPr>
              <w:t>. Dopolnjevanje, spreminjanje ter pojasnjevanje ponudb</w:t>
            </w:r>
          </w:p>
        </w:tc>
      </w:tr>
    </w:tbl>
    <w:p w14:paraId="71C18CC6"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bo v primeru dopolnjevanja ter pojasnjevanja ponudbe ravnal skladno z določili 89. člena ZJN-3.</w:t>
      </w:r>
    </w:p>
    <w:p w14:paraId="4C143101" w14:textId="77777777" w:rsidR="00CF6E06" w:rsidRPr="00A429B3" w:rsidRDefault="00CF6E06" w:rsidP="004E7B8A">
      <w:pPr>
        <w:spacing w:after="0" w:line="240" w:lineRule="auto"/>
        <w:jc w:val="both"/>
        <w:rPr>
          <w:rFonts w:ascii="Arial" w:hAnsi="Arial" w:cs="Arial"/>
          <w:sz w:val="18"/>
          <w:szCs w:val="18"/>
        </w:rPr>
      </w:pPr>
    </w:p>
    <w:p w14:paraId="29427F71" w14:textId="57AABCA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E064A63" w14:textId="77777777" w:rsidR="00CF6E06" w:rsidRPr="00A429B3" w:rsidRDefault="00CF6E06" w:rsidP="004E7B8A">
      <w:pPr>
        <w:spacing w:after="0" w:line="240" w:lineRule="auto"/>
        <w:jc w:val="both"/>
        <w:rPr>
          <w:rFonts w:ascii="Arial" w:hAnsi="Arial" w:cs="Arial"/>
          <w:sz w:val="18"/>
          <w:szCs w:val="18"/>
        </w:rPr>
      </w:pPr>
    </w:p>
    <w:p w14:paraId="771FE119" w14:textId="3DA8C124"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9A76CF8" w14:textId="77777777" w:rsidR="00CF6E06" w:rsidRPr="00A429B3" w:rsidRDefault="00CF6E06" w:rsidP="004E7B8A">
      <w:pPr>
        <w:spacing w:after="0" w:line="240" w:lineRule="auto"/>
        <w:jc w:val="both"/>
        <w:rPr>
          <w:rFonts w:ascii="Arial" w:hAnsi="Arial" w:cs="Arial"/>
          <w:sz w:val="18"/>
          <w:szCs w:val="18"/>
        </w:rPr>
      </w:pPr>
    </w:p>
    <w:p w14:paraId="1D0B6E20" w14:textId="2260764F"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E5C0A36" w14:textId="77777777" w:rsidR="00CF6E06" w:rsidRPr="00A429B3" w:rsidRDefault="00CF6E06" w:rsidP="004E7B8A">
      <w:pPr>
        <w:spacing w:after="0" w:line="240" w:lineRule="auto"/>
        <w:jc w:val="both"/>
        <w:rPr>
          <w:rFonts w:ascii="Arial" w:hAnsi="Arial" w:cs="Arial"/>
          <w:sz w:val="18"/>
          <w:szCs w:val="18"/>
        </w:rPr>
      </w:pPr>
    </w:p>
    <w:p w14:paraId="5A8C86C8" w14:textId="570C4FBE"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9404E0D" w14:textId="77777777" w:rsidR="00CF6E06" w:rsidRPr="00A429B3" w:rsidRDefault="00CF6E06" w:rsidP="004E7B8A">
      <w:pPr>
        <w:spacing w:after="0" w:line="240" w:lineRule="auto"/>
        <w:jc w:val="both"/>
        <w:rPr>
          <w:rFonts w:ascii="Arial" w:hAnsi="Arial" w:cs="Arial"/>
          <w:b/>
          <w:bCs/>
          <w:sz w:val="18"/>
          <w:szCs w:val="18"/>
        </w:rPr>
      </w:pPr>
    </w:p>
    <w:p w14:paraId="5C1B9998" w14:textId="7C007974" w:rsidR="00D66C5E" w:rsidRPr="00A429B3" w:rsidRDefault="00BA3F48" w:rsidP="004E7B8A">
      <w:pPr>
        <w:spacing w:after="0" w:line="240" w:lineRule="auto"/>
        <w:jc w:val="both"/>
        <w:rPr>
          <w:rFonts w:ascii="Arial" w:hAnsi="Arial" w:cs="Arial"/>
          <w:sz w:val="18"/>
          <w:szCs w:val="18"/>
        </w:rPr>
      </w:pPr>
      <w:r w:rsidRPr="00A429B3">
        <w:rPr>
          <w:rFonts w:ascii="Arial" w:hAnsi="Arial" w:cs="Arial"/>
          <w:b/>
          <w:bCs/>
          <w:sz w:val="18"/>
          <w:szCs w:val="18"/>
        </w:rPr>
        <w:t xml:space="preserve">V primeru, da ponudniki v razpisni dokumentaciji ugotovijo napake v </w:t>
      </w:r>
      <w:proofErr w:type="spellStart"/>
      <w:r w:rsidRPr="00A429B3">
        <w:rPr>
          <w:rFonts w:ascii="Arial" w:hAnsi="Arial" w:cs="Arial"/>
          <w:b/>
          <w:bCs/>
          <w:sz w:val="18"/>
          <w:szCs w:val="18"/>
        </w:rPr>
        <w:t>prednastavljenih</w:t>
      </w:r>
      <w:proofErr w:type="spellEnd"/>
      <w:r w:rsidRPr="00A429B3">
        <w:rPr>
          <w:rFonts w:ascii="Arial" w:hAnsi="Arial" w:cs="Arial"/>
          <w:b/>
          <w:bCs/>
          <w:sz w:val="18"/>
          <w:szCs w:val="18"/>
        </w:rPr>
        <w:t xml:space="preserve"> formulah za izračune ponudbenih cen, naj o tem čim prej obvestijo naročnika.</w:t>
      </w:r>
      <w:r w:rsidRPr="00A429B3">
        <w:rPr>
          <w:rFonts w:ascii="Arial" w:hAnsi="Arial" w:cs="Arial"/>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A429B3">
        <w:rPr>
          <w:rFonts w:ascii="Arial" w:hAnsi="Arial" w:cs="Arial"/>
          <w:sz w:val="18"/>
          <w:szCs w:val="18"/>
        </w:rPr>
        <w:t>predizpolnjenih</w:t>
      </w:r>
      <w:proofErr w:type="spellEnd"/>
      <w:r w:rsidRPr="00A429B3">
        <w:rPr>
          <w:rFonts w:ascii="Arial" w:hAnsi="Arial" w:cs="Arial"/>
          <w:sz w:val="18"/>
          <w:szCs w:val="18"/>
        </w:rPr>
        <w:t xml:space="preserve"> količin ali na kakršenkoli način posegati v same vsebinske zahteve predmeta naročila. </w:t>
      </w:r>
    </w:p>
    <w:p w14:paraId="39E44174" w14:textId="77777777" w:rsidR="004E7B8A" w:rsidRPr="00A429B3" w:rsidRDefault="004E7B8A"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1D2FC4F7" w14:textId="77777777">
        <w:tc>
          <w:tcPr>
            <w:tcW w:w="0" w:type="auto"/>
            <w:shd w:val="clear" w:color="auto" w:fill="000000"/>
            <w:tcMar>
              <w:top w:w="150" w:type="dxa"/>
              <w:bottom w:w="150" w:type="dxa"/>
            </w:tcMar>
            <w:vAlign w:val="center"/>
          </w:tcPr>
          <w:p w14:paraId="29E04E7C" w14:textId="3D49E40E" w:rsidR="00D66C5E" w:rsidRPr="00D95B92" w:rsidRDefault="0060129F" w:rsidP="004E7B8A">
            <w:pPr>
              <w:rPr>
                <w:rFonts w:ascii="Arial" w:hAnsi="Arial" w:cs="Arial"/>
                <w:sz w:val="18"/>
                <w:szCs w:val="18"/>
              </w:rPr>
            </w:pPr>
            <w:r w:rsidRPr="00D95B92">
              <w:rPr>
                <w:rFonts w:ascii="Arial" w:hAnsi="Arial" w:cs="Arial"/>
                <w:b/>
                <w:bCs/>
                <w:color w:val="FFFFFF"/>
                <w:position w:val="-2"/>
                <w:sz w:val="18"/>
                <w:szCs w:val="18"/>
                <w:shd w:val="clear" w:color="auto" w:fill="000000"/>
              </w:rPr>
              <w:t>10</w:t>
            </w:r>
            <w:r w:rsidR="00BA3F48" w:rsidRPr="00D95B92">
              <w:rPr>
                <w:rFonts w:ascii="Arial" w:hAnsi="Arial" w:cs="Arial"/>
                <w:b/>
                <w:bCs/>
                <w:color w:val="FFFFFF"/>
                <w:position w:val="-2"/>
                <w:sz w:val="18"/>
                <w:szCs w:val="18"/>
                <w:shd w:val="clear" w:color="auto" w:fill="000000"/>
              </w:rPr>
              <w:t>. Obvestilo o oddaji naročila</w:t>
            </w:r>
          </w:p>
        </w:tc>
      </w:tr>
    </w:tbl>
    <w:p w14:paraId="4CA3EA02"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lastRenderedPageBreak/>
        <w:t xml:space="preserve">Po sprejemu odločitve o oddaji naročila bo naročnik slednjo </w:t>
      </w:r>
      <w:r w:rsidRPr="00A429B3">
        <w:rPr>
          <w:rFonts w:ascii="Arial" w:hAnsi="Arial" w:cs="Arial"/>
          <w:b/>
          <w:bCs/>
          <w:sz w:val="18"/>
          <w:szCs w:val="18"/>
          <w:u w:val="single"/>
        </w:rPr>
        <w:t>objavil na portalu javnih naročil</w:t>
      </w:r>
      <w:r w:rsidRPr="00A429B3">
        <w:rPr>
          <w:rFonts w:ascii="Arial" w:hAnsi="Arial" w:cs="Arial"/>
          <w:sz w:val="18"/>
          <w:szCs w:val="18"/>
        </w:rPr>
        <w:t xml:space="preserve">. Naročnik o vseh odločitvah obvesti ponudnike in kandidate na način, da odločitev objavi na portalu javnih naročil. </w:t>
      </w:r>
      <w:r w:rsidRPr="00A429B3">
        <w:rPr>
          <w:rFonts w:ascii="Arial" w:hAnsi="Arial" w:cs="Arial"/>
          <w:b/>
          <w:bCs/>
          <w:sz w:val="18"/>
          <w:szCs w:val="18"/>
          <w:u w:val="single"/>
        </w:rPr>
        <w:t>Odločitev se šteje za vročeno z dnem objave na portalu javnih naročil. </w:t>
      </w:r>
    </w:p>
    <w:p w14:paraId="4264AE65" w14:textId="77777777" w:rsidR="00CF6E06" w:rsidRPr="00A429B3" w:rsidRDefault="00CF6E06" w:rsidP="004E7B8A">
      <w:pPr>
        <w:spacing w:after="0" w:line="240" w:lineRule="auto"/>
        <w:jc w:val="both"/>
        <w:rPr>
          <w:rFonts w:ascii="Arial" w:hAnsi="Arial" w:cs="Arial"/>
          <w:b/>
          <w:bCs/>
          <w:sz w:val="18"/>
          <w:szCs w:val="18"/>
        </w:rPr>
      </w:pPr>
    </w:p>
    <w:p w14:paraId="475523FF" w14:textId="72FF2CC0" w:rsidR="00D66C5E" w:rsidRPr="00A429B3" w:rsidRDefault="00BA3F48" w:rsidP="004E7B8A">
      <w:pPr>
        <w:spacing w:after="0" w:line="240" w:lineRule="auto"/>
        <w:jc w:val="both"/>
        <w:rPr>
          <w:rFonts w:ascii="Arial" w:hAnsi="Arial" w:cs="Arial"/>
          <w:sz w:val="18"/>
          <w:szCs w:val="18"/>
        </w:rPr>
      </w:pPr>
      <w:r w:rsidRPr="00A429B3">
        <w:rPr>
          <w:rFonts w:ascii="Arial" w:hAnsi="Arial" w:cs="Arial"/>
          <w:b/>
          <w:bCs/>
          <w:sz w:val="18"/>
          <w:szCs w:val="18"/>
        </w:rPr>
        <w:t>Ponudnike opozarjamo, da so sami dolžni spremljati objave odločitev na portalu javnih naročil.</w:t>
      </w:r>
    </w:p>
    <w:p w14:paraId="6569C3BA" w14:textId="77777777" w:rsidR="00CF6E06" w:rsidRPr="00A429B3" w:rsidRDefault="00CF6E06" w:rsidP="004E7B8A">
      <w:pPr>
        <w:spacing w:after="0" w:line="240" w:lineRule="auto"/>
        <w:jc w:val="both"/>
        <w:rPr>
          <w:rFonts w:ascii="Arial" w:hAnsi="Arial" w:cs="Arial"/>
          <w:sz w:val="18"/>
          <w:szCs w:val="18"/>
        </w:rPr>
      </w:pPr>
    </w:p>
    <w:p w14:paraId="2852BC3D" w14:textId="2B834138"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BBCE000" w14:textId="77777777" w:rsidR="00CF6E06" w:rsidRPr="00A429B3" w:rsidRDefault="00CF6E06" w:rsidP="004E7B8A">
      <w:pPr>
        <w:spacing w:after="0" w:line="240" w:lineRule="auto"/>
        <w:jc w:val="both"/>
        <w:rPr>
          <w:rFonts w:ascii="Arial" w:hAnsi="Arial" w:cs="Arial"/>
          <w:sz w:val="18"/>
          <w:szCs w:val="18"/>
        </w:rPr>
      </w:pPr>
    </w:p>
    <w:p w14:paraId="090C3865" w14:textId="2586B43A"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6977431A" w14:textId="77777777" w:rsidR="004E7B8A" w:rsidRPr="00D95B92" w:rsidRDefault="004E7B8A" w:rsidP="004E7B8A">
      <w:pPr>
        <w:spacing w:after="0" w:line="240" w:lineRule="auto"/>
        <w:jc w:val="both"/>
        <w:rPr>
          <w:rFonts w:ascii="Arial" w:hAnsi="Arial" w:cs="Arial"/>
          <w:color w:val="000099"/>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7E797291" w14:textId="77777777">
        <w:tc>
          <w:tcPr>
            <w:tcW w:w="0" w:type="auto"/>
            <w:shd w:val="clear" w:color="auto" w:fill="000000"/>
            <w:tcMar>
              <w:top w:w="150" w:type="dxa"/>
              <w:bottom w:w="150" w:type="dxa"/>
            </w:tcMar>
            <w:vAlign w:val="center"/>
          </w:tcPr>
          <w:p w14:paraId="34DC3210" w14:textId="6F04EDBA"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1</w:t>
            </w:r>
            <w:r w:rsidR="0060129F" w:rsidRPr="00D95B92">
              <w:rPr>
                <w:rFonts w:ascii="Arial" w:hAnsi="Arial" w:cs="Arial"/>
                <w:b/>
                <w:bCs/>
                <w:color w:val="FFFFFF"/>
                <w:position w:val="-2"/>
                <w:sz w:val="18"/>
                <w:szCs w:val="18"/>
                <w:shd w:val="clear" w:color="auto" w:fill="000000"/>
              </w:rPr>
              <w:t>1</w:t>
            </w:r>
            <w:r w:rsidRPr="00D95B92">
              <w:rPr>
                <w:rFonts w:ascii="Arial" w:hAnsi="Arial" w:cs="Arial"/>
                <w:b/>
                <w:bCs/>
                <w:color w:val="FFFFFF"/>
                <w:position w:val="-2"/>
                <w:sz w:val="18"/>
                <w:szCs w:val="18"/>
                <w:shd w:val="clear" w:color="auto" w:fill="000000"/>
              </w:rPr>
              <w:t>. Sklenitev pogodbe in spremembe pogodbe</w:t>
            </w:r>
          </w:p>
        </w:tc>
      </w:tr>
    </w:tbl>
    <w:p w14:paraId="142D0DF4"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Izbrani ponudnik bo pozvan k podpisu pogodbe. Pogodba bo v primeru zahtevanega zavarovanja za dobro izvedbo sklenjena pod </w:t>
      </w:r>
      <w:proofErr w:type="spellStart"/>
      <w:r w:rsidRPr="00A429B3">
        <w:rPr>
          <w:rFonts w:ascii="Arial" w:hAnsi="Arial" w:cs="Arial"/>
          <w:sz w:val="18"/>
          <w:szCs w:val="18"/>
        </w:rPr>
        <w:t>odložnim</w:t>
      </w:r>
      <w:proofErr w:type="spellEnd"/>
      <w:r w:rsidRPr="00A429B3">
        <w:rPr>
          <w:rFonts w:ascii="Arial" w:hAnsi="Arial" w:cs="Arial"/>
          <w:sz w:val="18"/>
          <w:szCs w:val="18"/>
        </w:rPr>
        <w:t xml:space="preserve"> pogojem do predložitve zahtevanega zavarovanja naročniku in do izpolnitve morebitnih drugih pogojev, kot izhajajo iz vzorca pogodbe in te razpisne dokumentacije.</w:t>
      </w:r>
    </w:p>
    <w:p w14:paraId="2D826515" w14:textId="77777777" w:rsidR="00CF6E06" w:rsidRPr="00A429B3" w:rsidRDefault="00CF6E06" w:rsidP="004E7B8A">
      <w:pPr>
        <w:spacing w:after="0" w:line="240" w:lineRule="auto"/>
        <w:jc w:val="both"/>
        <w:rPr>
          <w:rFonts w:ascii="Arial" w:hAnsi="Arial" w:cs="Arial"/>
          <w:sz w:val="18"/>
          <w:szCs w:val="18"/>
        </w:rPr>
      </w:pPr>
    </w:p>
    <w:p w14:paraId="1F7D0510" w14:textId="7A7D21B0"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AF9FA6C" w14:textId="77777777" w:rsidR="00CF6E06" w:rsidRPr="00A429B3" w:rsidRDefault="00CF6E06" w:rsidP="004E7B8A">
      <w:pPr>
        <w:spacing w:after="0" w:line="240" w:lineRule="auto"/>
        <w:jc w:val="both"/>
        <w:rPr>
          <w:rFonts w:ascii="Arial" w:hAnsi="Arial" w:cs="Arial"/>
          <w:sz w:val="18"/>
          <w:szCs w:val="18"/>
        </w:rPr>
      </w:pPr>
    </w:p>
    <w:p w14:paraId="1A37EBDD" w14:textId="7E6CB21D"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3A15268" w14:textId="77777777" w:rsidR="00CF6E06" w:rsidRPr="00A429B3" w:rsidRDefault="00CF6E06" w:rsidP="004E7B8A">
      <w:pPr>
        <w:spacing w:after="0" w:line="240" w:lineRule="auto"/>
        <w:jc w:val="both"/>
        <w:rPr>
          <w:rFonts w:ascii="Arial" w:hAnsi="Arial" w:cs="Arial"/>
          <w:sz w:val="18"/>
          <w:szCs w:val="18"/>
        </w:rPr>
      </w:pPr>
    </w:p>
    <w:p w14:paraId="6E6047D6" w14:textId="5308CCB0"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skladu z ZJN-3 se lahko pogodba o izvedbi javnega naročila spremeni brez novega postopka javnega naročanja v katerem koli od naslednjih primerov:</w:t>
      </w:r>
    </w:p>
    <w:p w14:paraId="7EB0D2AD"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08F3374"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2. za dodatne dobave blaga, ki jih izvede prvotni dobavitelj, če so potrebne, čeprav niso bile vključene v prvotno javno naročilo, in če zamenjava dobavitelja:</w:t>
      </w:r>
    </w:p>
    <w:p w14:paraId="70B5C5AD" w14:textId="2AF73155" w:rsidR="00D66C5E" w:rsidRPr="00A429B3" w:rsidRDefault="00BA3F48" w:rsidP="001D0E65">
      <w:pPr>
        <w:pStyle w:val="Odstavekseznama"/>
        <w:numPr>
          <w:ilvl w:val="0"/>
          <w:numId w:val="35"/>
        </w:numPr>
        <w:spacing w:after="0" w:line="240" w:lineRule="auto"/>
        <w:ind w:left="426"/>
        <w:jc w:val="both"/>
        <w:rPr>
          <w:rFonts w:ascii="Arial" w:hAnsi="Arial" w:cs="Arial"/>
          <w:sz w:val="18"/>
          <w:szCs w:val="18"/>
        </w:rPr>
      </w:pPr>
      <w:r w:rsidRPr="00A429B3">
        <w:rPr>
          <w:rFonts w:ascii="Arial" w:hAnsi="Arial" w:cs="Arial"/>
          <w:sz w:val="18"/>
          <w:szCs w:val="18"/>
        </w:rPr>
        <w:t xml:space="preserve">ni mogoča iz ekonomskih ali tehničnih razlogov, kot so zahteve glede zamenljivosti ali </w:t>
      </w:r>
      <w:proofErr w:type="spellStart"/>
      <w:r w:rsidRPr="00A429B3">
        <w:rPr>
          <w:rFonts w:ascii="Arial" w:hAnsi="Arial" w:cs="Arial"/>
          <w:sz w:val="18"/>
          <w:szCs w:val="18"/>
        </w:rPr>
        <w:t>interoperabilnosti</w:t>
      </w:r>
      <w:proofErr w:type="spellEnd"/>
      <w:r w:rsidRPr="00A429B3">
        <w:rPr>
          <w:rFonts w:ascii="Arial" w:hAnsi="Arial" w:cs="Arial"/>
          <w:sz w:val="18"/>
          <w:szCs w:val="18"/>
        </w:rPr>
        <w:t xml:space="preserve"> z obstoječo opremo, storitvami ali inštalacijami, naročenimi v okviru prvotnega javnega naročila, ter</w:t>
      </w:r>
    </w:p>
    <w:p w14:paraId="086D6434" w14:textId="5E1A95B5" w:rsidR="00D66C5E" w:rsidRPr="00A429B3" w:rsidRDefault="00BA3F48" w:rsidP="001D0E65">
      <w:pPr>
        <w:pStyle w:val="Odstavekseznama"/>
        <w:numPr>
          <w:ilvl w:val="0"/>
          <w:numId w:val="35"/>
        </w:numPr>
        <w:spacing w:after="0" w:line="240" w:lineRule="auto"/>
        <w:ind w:left="426"/>
        <w:jc w:val="both"/>
        <w:rPr>
          <w:rFonts w:ascii="Arial" w:hAnsi="Arial" w:cs="Arial"/>
          <w:sz w:val="18"/>
          <w:szCs w:val="18"/>
        </w:rPr>
      </w:pPr>
      <w:r w:rsidRPr="00A429B3">
        <w:rPr>
          <w:rFonts w:ascii="Arial" w:hAnsi="Arial" w:cs="Arial"/>
          <w:sz w:val="18"/>
          <w:szCs w:val="18"/>
        </w:rPr>
        <w:t>bi naročniku povzročila velike nevšečnosti ali znatno podvajanje stroškov;</w:t>
      </w:r>
    </w:p>
    <w:p w14:paraId="67A9D729"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3. če je sprememba potrebna zaradi okoliščin, ki jih skrben naročnik ni mogel predvideti, in sprememba ne spreminja splošne narave javnega naročila;</w:t>
      </w:r>
    </w:p>
    <w:p w14:paraId="79B0298A"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4. če izvajalca, ki mu je naročnik prvotno oddal javno naročilo, zamenja nov dobavitelj kot posledica enega od naslednjih razlogov:</w:t>
      </w:r>
    </w:p>
    <w:p w14:paraId="763697AE" w14:textId="61C18564" w:rsidR="00D66C5E" w:rsidRPr="00A429B3" w:rsidRDefault="00BA3F48" w:rsidP="001D0E65">
      <w:pPr>
        <w:pStyle w:val="Odstavekseznama"/>
        <w:numPr>
          <w:ilvl w:val="0"/>
          <w:numId w:val="36"/>
        </w:numPr>
        <w:spacing w:after="0" w:line="240" w:lineRule="auto"/>
        <w:ind w:left="426"/>
        <w:jc w:val="both"/>
        <w:rPr>
          <w:rFonts w:ascii="Arial" w:hAnsi="Arial" w:cs="Arial"/>
          <w:sz w:val="18"/>
          <w:szCs w:val="18"/>
        </w:rPr>
      </w:pPr>
      <w:r w:rsidRPr="00A429B3">
        <w:rPr>
          <w:rFonts w:ascii="Arial" w:hAnsi="Arial" w:cs="Arial"/>
          <w:sz w:val="18"/>
          <w:szCs w:val="18"/>
        </w:rPr>
        <w:t>nedvoumna določba o reviziji ali opcija v skladu s 1. točko;</w:t>
      </w:r>
    </w:p>
    <w:p w14:paraId="2765D47D" w14:textId="7266264D" w:rsidR="00D66C5E" w:rsidRPr="00A429B3" w:rsidRDefault="00BA3F48" w:rsidP="001D0E65">
      <w:pPr>
        <w:pStyle w:val="Odstavekseznama"/>
        <w:numPr>
          <w:ilvl w:val="0"/>
          <w:numId w:val="36"/>
        </w:numPr>
        <w:spacing w:after="0" w:line="240" w:lineRule="auto"/>
        <w:ind w:left="426"/>
        <w:jc w:val="both"/>
        <w:rPr>
          <w:rFonts w:ascii="Arial" w:hAnsi="Arial" w:cs="Arial"/>
          <w:sz w:val="18"/>
          <w:szCs w:val="18"/>
        </w:rPr>
      </w:pPr>
      <w:r w:rsidRPr="00A429B3">
        <w:rPr>
          <w:rFonts w:ascii="Arial" w:hAnsi="Arial" w:cs="Arial"/>
          <w:sz w:val="18"/>
          <w:szCs w:val="18"/>
        </w:rPr>
        <w:t xml:space="preserve">drug gospodarski subjekt, ki izpolnjuje prvotno določene pogoje za sodelovanje, standarde za zagotavljanje kakovosti in standarde za </w:t>
      </w:r>
      <w:proofErr w:type="spellStart"/>
      <w:r w:rsidRPr="00A429B3">
        <w:rPr>
          <w:rFonts w:ascii="Arial" w:hAnsi="Arial" w:cs="Arial"/>
          <w:sz w:val="18"/>
          <w:szCs w:val="18"/>
        </w:rPr>
        <w:t>okoljsko</w:t>
      </w:r>
      <w:proofErr w:type="spellEnd"/>
      <w:r w:rsidRPr="00A429B3">
        <w:rPr>
          <w:rFonts w:ascii="Arial" w:hAnsi="Arial" w:cs="Arial"/>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429B3">
        <w:rPr>
          <w:rFonts w:ascii="Arial" w:hAnsi="Arial" w:cs="Arial"/>
          <w:sz w:val="18"/>
          <w:szCs w:val="18"/>
        </w:rPr>
        <w:t>obidu</w:t>
      </w:r>
      <w:proofErr w:type="spellEnd"/>
      <w:r w:rsidRPr="00A429B3">
        <w:rPr>
          <w:rFonts w:ascii="Arial" w:hAnsi="Arial" w:cs="Arial"/>
          <w:sz w:val="18"/>
          <w:szCs w:val="18"/>
        </w:rPr>
        <w:t xml:space="preserve"> določb tega zakona;</w:t>
      </w:r>
    </w:p>
    <w:p w14:paraId="08959701"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5. če sprememba ne glede na njeno vrednost ni bistvena.</w:t>
      </w:r>
    </w:p>
    <w:p w14:paraId="5BED340A" w14:textId="77777777" w:rsidR="00CF6E06" w:rsidRPr="00A429B3" w:rsidRDefault="00CF6E06" w:rsidP="004E7B8A">
      <w:pPr>
        <w:spacing w:after="0" w:line="240" w:lineRule="auto"/>
        <w:jc w:val="both"/>
        <w:rPr>
          <w:rFonts w:ascii="Arial" w:hAnsi="Arial" w:cs="Arial"/>
          <w:sz w:val="18"/>
          <w:szCs w:val="18"/>
        </w:rPr>
      </w:pPr>
    </w:p>
    <w:p w14:paraId="6DCEC1CD" w14:textId="2EE32AC9"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9997121" w14:textId="77777777" w:rsidR="0060129F" w:rsidRPr="00A429B3" w:rsidRDefault="0060129F" w:rsidP="004E7B8A">
      <w:pPr>
        <w:spacing w:after="0" w:line="240" w:lineRule="auto"/>
        <w:jc w:val="both"/>
        <w:rPr>
          <w:rFonts w:ascii="Arial" w:hAnsi="Arial" w:cs="Arial"/>
          <w:sz w:val="18"/>
          <w:szCs w:val="18"/>
        </w:rPr>
      </w:pPr>
    </w:p>
    <w:p w14:paraId="2FEDB768" w14:textId="5E95B60F" w:rsidR="00D66C5E" w:rsidRPr="00A429B3" w:rsidRDefault="0060129F" w:rsidP="004E7B8A">
      <w:pPr>
        <w:spacing w:after="0" w:line="240" w:lineRule="auto"/>
        <w:jc w:val="both"/>
        <w:rPr>
          <w:rFonts w:ascii="Arial" w:hAnsi="Arial" w:cs="Arial"/>
          <w:sz w:val="18"/>
          <w:szCs w:val="18"/>
        </w:rPr>
      </w:pPr>
      <w:r w:rsidRPr="00A429B3">
        <w:rPr>
          <w:rFonts w:ascii="Arial" w:hAnsi="Arial" w:cs="Arial"/>
          <w:sz w:val="18"/>
          <w:szCs w:val="18"/>
        </w:rPr>
        <w:t>S</w:t>
      </w:r>
      <w:r w:rsidR="00BA3F48" w:rsidRPr="00A429B3">
        <w:rPr>
          <w:rFonts w:ascii="Arial" w:hAnsi="Arial" w:cs="Arial"/>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F4CAAB4" w14:textId="77777777" w:rsidR="0060129F" w:rsidRPr="00A429B3" w:rsidRDefault="0060129F" w:rsidP="001D0E65">
      <w:pPr>
        <w:numPr>
          <w:ilvl w:val="0"/>
          <w:numId w:val="37"/>
        </w:numPr>
        <w:spacing w:after="0" w:line="240" w:lineRule="auto"/>
        <w:ind w:left="426" w:hanging="357"/>
        <w:jc w:val="both"/>
        <w:rPr>
          <w:rFonts w:ascii="Arial" w:hAnsi="Arial" w:cs="Arial"/>
          <w:sz w:val="18"/>
          <w:szCs w:val="18"/>
        </w:rPr>
      </w:pPr>
      <w:r w:rsidRPr="00A429B3">
        <w:rPr>
          <w:rFonts w:ascii="Arial" w:hAnsi="Arial" w:cs="Arial"/>
          <w:sz w:val="18"/>
          <w:szCs w:val="18"/>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B3D9887" w14:textId="77777777" w:rsidR="0060129F" w:rsidRPr="00A429B3" w:rsidRDefault="0060129F" w:rsidP="001D0E65">
      <w:pPr>
        <w:numPr>
          <w:ilvl w:val="0"/>
          <w:numId w:val="37"/>
        </w:numPr>
        <w:spacing w:after="0" w:line="240" w:lineRule="auto"/>
        <w:ind w:left="426" w:hanging="357"/>
        <w:jc w:val="both"/>
        <w:rPr>
          <w:rFonts w:ascii="Arial" w:hAnsi="Arial" w:cs="Arial"/>
          <w:sz w:val="18"/>
          <w:szCs w:val="18"/>
        </w:rPr>
      </w:pPr>
      <w:r w:rsidRPr="00A429B3">
        <w:rPr>
          <w:rFonts w:ascii="Arial" w:hAnsi="Arial" w:cs="Arial"/>
          <w:sz w:val="18"/>
          <w:szCs w:val="18"/>
        </w:rPr>
        <w:t>sprememba spreminja ekonomsko ravnotežje pogodbe o izvedbi javnega naročila v korist izvajalca na način, ki ni bil predviden v prvotni pogodbi;</w:t>
      </w:r>
    </w:p>
    <w:p w14:paraId="7511446A" w14:textId="77777777" w:rsidR="0060129F" w:rsidRPr="00A429B3" w:rsidRDefault="0060129F" w:rsidP="001D0E65">
      <w:pPr>
        <w:numPr>
          <w:ilvl w:val="0"/>
          <w:numId w:val="37"/>
        </w:numPr>
        <w:spacing w:after="0" w:line="240" w:lineRule="auto"/>
        <w:ind w:left="426" w:hanging="357"/>
        <w:jc w:val="both"/>
        <w:rPr>
          <w:rFonts w:ascii="Arial" w:hAnsi="Arial" w:cs="Arial"/>
          <w:sz w:val="18"/>
          <w:szCs w:val="18"/>
        </w:rPr>
      </w:pPr>
      <w:r w:rsidRPr="00A429B3">
        <w:rPr>
          <w:rFonts w:ascii="Arial" w:hAnsi="Arial" w:cs="Arial"/>
          <w:sz w:val="18"/>
          <w:szCs w:val="18"/>
        </w:rPr>
        <w:t>zaradi spremembe je znatno razširjen obseg pogodbe o izvedbi javnega naročila;</w:t>
      </w:r>
    </w:p>
    <w:p w14:paraId="327A7A63" w14:textId="77777777" w:rsidR="0060129F" w:rsidRPr="00A429B3" w:rsidRDefault="0060129F" w:rsidP="001D0E65">
      <w:pPr>
        <w:numPr>
          <w:ilvl w:val="0"/>
          <w:numId w:val="37"/>
        </w:numPr>
        <w:spacing w:after="0" w:line="240" w:lineRule="auto"/>
        <w:ind w:left="426" w:hanging="357"/>
        <w:jc w:val="both"/>
        <w:rPr>
          <w:rFonts w:ascii="Arial" w:hAnsi="Arial" w:cs="Arial"/>
          <w:sz w:val="18"/>
          <w:szCs w:val="18"/>
        </w:rPr>
      </w:pPr>
      <w:r w:rsidRPr="00A429B3">
        <w:rPr>
          <w:rFonts w:ascii="Arial" w:hAnsi="Arial" w:cs="Arial"/>
          <w:sz w:val="18"/>
          <w:szCs w:val="18"/>
        </w:rPr>
        <w:t>drug gospodarski subjekt zamenja prvotnega izvajalca v primeru, ki ni naveden v d. točki.</w:t>
      </w:r>
    </w:p>
    <w:p w14:paraId="02317AA6" w14:textId="77777777" w:rsidR="00D66C5E" w:rsidRPr="00D95B92" w:rsidRDefault="00D66C5E" w:rsidP="004E7B8A">
      <w:pPr>
        <w:spacing w:after="0" w:line="240" w:lineRule="auto"/>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538224D4" w14:textId="77777777">
        <w:tc>
          <w:tcPr>
            <w:tcW w:w="0" w:type="auto"/>
            <w:shd w:val="clear" w:color="auto" w:fill="000000"/>
            <w:tcMar>
              <w:top w:w="150" w:type="dxa"/>
              <w:bottom w:w="150" w:type="dxa"/>
            </w:tcMar>
            <w:vAlign w:val="center"/>
          </w:tcPr>
          <w:p w14:paraId="3F3AF2D1" w14:textId="5FB01934"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1</w:t>
            </w:r>
            <w:r w:rsidR="0060129F" w:rsidRPr="00D95B92">
              <w:rPr>
                <w:rFonts w:ascii="Arial" w:hAnsi="Arial" w:cs="Arial"/>
                <w:b/>
                <w:bCs/>
                <w:color w:val="FFFFFF"/>
                <w:position w:val="-2"/>
                <w:sz w:val="18"/>
                <w:szCs w:val="18"/>
                <w:shd w:val="clear" w:color="auto" w:fill="000000"/>
              </w:rPr>
              <w:t>2</w:t>
            </w:r>
            <w:r w:rsidRPr="00D95B92">
              <w:rPr>
                <w:rFonts w:ascii="Arial" w:hAnsi="Arial" w:cs="Arial"/>
                <w:b/>
                <w:bCs/>
                <w:color w:val="FFFFFF"/>
                <w:position w:val="-2"/>
                <w:sz w:val="18"/>
                <w:szCs w:val="18"/>
                <w:shd w:val="clear" w:color="auto" w:fill="000000"/>
              </w:rPr>
              <w:t>. Zaupnost ponudbene dokumentacije</w:t>
            </w:r>
          </w:p>
        </w:tc>
      </w:tr>
    </w:tbl>
    <w:p w14:paraId="42CBAEE2"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Ponudniki, ki z udeležbo v postopku oziroma izvajanju pogodbenih obveznosti izvedo za zaupne podatke oziroma poslovne skrivnosti, so jih dolžni varovati v skladu s predpisi, ki urejajo varovanje poslovne skrivnosti.</w:t>
      </w:r>
    </w:p>
    <w:p w14:paraId="2AA88B8F" w14:textId="77777777" w:rsidR="00CF6E06" w:rsidRPr="00A429B3" w:rsidRDefault="00CF6E06" w:rsidP="004E7B8A">
      <w:pPr>
        <w:spacing w:after="0" w:line="240" w:lineRule="auto"/>
        <w:jc w:val="both"/>
        <w:rPr>
          <w:rFonts w:ascii="Arial" w:hAnsi="Arial" w:cs="Arial"/>
          <w:sz w:val="18"/>
          <w:szCs w:val="18"/>
        </w:rPr>
      </w:pPr>
    </w:p>
    <w:p w14:paraId="1B00F416" w14:textId="35F2475D"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E0351BB" w14:textId="77777777" w:rsidR="00CF6E06" w:rsidRPr="00A429B3" w:rsidRDefault="00CF6E06" w:rsidP="004E7B8A">
      <w:pPr>
        <w:spacing w:after="0" w:line="240" w:lineRule="auto"/>
        <w:jc w:val="both"/>
        <w:rPr>
          <w:rFonts w:ascii="Arial" w:hAnsi="Arial" w:cs="Arial"/>
          <w:sz w:val="18"/>
          <w:szCs w:val="18"/>
        </w:rPr>
      </w:pPr>
    </w:p>
    <w:p w14:paraId="0EA0BD9F" w14:textId="1EFEBF73"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Skladno z določili zakona, ki ureja poslovno skrivnost, poslovna skrivnost zajema nerazkrito strokovno znanje, izkušnje in poslovne informacije, ki izpolnjuje naslednje zahteve:</w:t>
      </w:r>
    </w:p>
    <w:p w14:paraId="7668C471" w14:textId="77777777" w:rsidR="0060129F" w:rsidRPr="00A429B3" w:rsidRDefault="0060129F" w:rsidP="001D0E65">
      <w:pPr>
        <w:numPr>
          <w:ilvl w:val="0"/>
          <w:numId w:val="38"/>
        </w:numPr>
        <w:spacing w:after="0" w:line="240" w:lineRule="auto"/>
        <w:ind w:left="425" w:hanging="357"/>
        <w:rPr>
          <w:rFonts w:ascii="Arial" w:hAnsi="Arial" w:cs="Arial"/>
          <w:sz w:val="18"/>
          <w:szCs w:val="18"/>
        </w:rPr>
      </w:pPr>
      <w:r w:rsidRPr="00A429B3">
        <w:rPr>
          <w:rFonts w:ascii="Arial" w:hAnsi="Arial" w:cs="Arial"/>
          <w:sz w:val="18"/>
          <w:szCs w:val="18"/>
        </w:rPr>
        <w:t>je skrivnost, ki ni splošno znana ali lahko dosegljiva osebam v krogih, ki se običajno ukvarjajo s to vrsto informacij;</w:t>
      </w:r>
    </w:p>
    <w:p w14:paraId="2C451445" w14:textId="77777777" w:rsidR="0060129F" w:rsidRPr="00A429B3" w:rsidRDefault="0060129F" w:rsidP="001D0E65">
      <w:pPr>
        <w:numPr>
          <w:ilvl w:val="0"/>
          <w:numId w:val="38"/>
        </w:numPr>
        <w:spacing w:after="0" w:line="240" w:lineRule="auto"/>
        <w:ind w:left="425" w:hanging="357"/>
        <w:rPr>
          <w:rFonts w:ascii="Arial" w:hAnsi="Arial" w:cs="Arial"/>
          <w:sz w:val="18"/>
          <w:szCs w:val="18"/>
        </w:rPr>
      </w:pPr>
      <w:r w:rsidRPr="00A429B3">
        <w:rPr>
          <w:rFonts w:ascii="Arial" w:hAnsi="Arial" w:cs="Arial"/>
          <w:sz w:val="18"/>
          <w:szCs w:val="18"/>
        </w:rPr>
        <w:t>ima tržno vrednost;</w:t>
      </w:r>
    </w:p>
    <w:p w14:paraId="71276039" w14:textId="77777777" w:rsidR="0060129F" w:rsidRPr="00A429B3" w:rsidRDefault="0060129F" w:rsidP="001D0E65">
      <w:pPr>
        <w:numPr>
          <w:ilvl w:val="0"/>
          <w:numId w:val="38"/>
        </w:numPr>
        <w:spacing w:after="0" w:line="240" w:lineRule="auto"/>
        <w:ind w:left="425" w:hanging="357"/>
        <w:rPr>
          <w:rFonts w:ascii="Arial" w:hAnsi="Arial" w:cs="Arial"/>
          <w:sz w:val="18"/>
          <w:szCs w:val="18"/>
        </w:rPr>
      </w:pPr>
      <w:r w:rsidRPr="00A429B3">
        <w:rPr>
          <w:rFonts w:ascii="Arial" w:hAnsi="Arial" w:cs="Arial"/>
          <w:sz w:val="18"/>
          <w:szCs w:val="18"/>
        </w:rPr>
        <w:t>imetnik poslovne skrivnosti je v danih okoliščinah razumno ukrepal, da jo ohrani kot skrivnost.</w:t>
      </w:r>
    </w:p>
    <w:p w14:paraId="09BC39AE" w14:textId="77777777" w:rsidR="00CF6E06" w:rsidRPr="00A429B3" w:rsidRDefault="00CF6E06" w:rsidP="004E7B8A">
      <w:pPr>
        <w:spacing w:after="0" w:line="240" w:lineRule="auto"/>
        <w:jc w:val="both"/>
        <w:rPr>
          <w:rFonts w:ascii="Arial" w:hAnsi="Arial" w:cs="Arial"/>
          <w:sz w:val="18"/>
          <w:szCs w:val="18"/>
        </w:rPr>
      </w:pPr>
    </w:p>
    <w:p w14:paraId="2718A173" w14:textId="50633A31"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95CB92E" w14:textId="77777777" w:rsidR="00CF6E06" w:rsidRPr="00A429B3" w:rsidRDefault="00CF6E06" w:rsidP="004E7B8A">
      <w:pPr>
        <w:spacing w:after="0" w:line="240" w:lineRule="auto"/>
        <w:jc w:val="both"/>
        <w:rPr>
          <w:rFonts w:ascii="Arial" w:hAnsi="Arial" w:cs="Arial"/>
          <w:sz w:val="18"/>
          <w:szCs w:val="18"/>
        </w:rPr>
      </w:pPr>
    </w:p>
    <w:p w14:paraId="76F674DE" w14:textId="14FD6D74"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EB0765E" w14:textId="77777777" w:rsidR="0060129F" w:rsidRPr="00A429B3" w:rsidRDefault="0060129F" w:rsidP="004E7B8A">
      <w:pPr>
        <w:spacing w:after="0" w:line="240" w:lineRule="auto"/>
        <w:jc w:val="both"/>
        <w:rPr>
          <w:rFonts w:ascii="Arial" w:hAnsi="Arial" w:cs="Arial"/>
          <w:sz w:val="18"/>
          <w:szCs w:val="18"/>
        </w:rPr>
      </w:pPr>
    </w:p>
    <w:p w14:paraId="67EE5C69" w14:textId="180B25A9"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49A6A662" w14:textId="77777777" w:rsidR="004E7B8A" w:rsidRPr="00D95B92" w:rsidRDefault="004E7B8A" w:rsidP="004E7B8A">
      <w:pPr>
        <w:spacing w:after="0" w:line="240" w:lineRule="auto"/>
        <w:jc w:val="both"/>
        <w:rPr>
          <w:rFonts w:ascii="Arial" w:hAnsi="Arial" w:cs="Arial"/>
          <w:color w:val="000099"/>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6E6E080E" w14:textId="77777777">
        <w:tc>
          <w:tcPr>
            <w:tcW w:w="0" w:type="auto"/>
            <w:shd w:val="clear" w:color="auto" w:fill="000000"/>
            <w:tcMar>
              <w:top w:w="150" w:type="dxa"/>
              <w:bottom w:w="150" w:type="dxa"/>
            </w:tcMar>
            <w:vAlign w:val="center"/>
          </w:tcPr>
          <w:p w14:paraId="3E5C1A69" w14:textId="43C3084D"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1</w:t>
            </w:r>
            <w:r w:rsidR="0060129F" w:rsidRPr="00D95B92">
              <w:rPr>
                <w:rFonts w:ascii="Arial" w:hAnsi="Arial" w:cs="Arial"/>
                <w:b/>
                <w:bCs/>
                <w:color w:val="FFFFFF"/>
                <w:position w:val="-2"/>
                <w:sz w:val="18"/>
                <w:szCs w:val="18"/>
                <w:shd w:val="clear" w:color="auto" w:fill="000000"/>
              </w:rPr>
              <w:t>3</w:t>
            </w:r>
            <w:r w:rsidRPr="00D95B92">
              <w:rPr>
                <w:rFonts w:ascii="Arial" w:hAnsi="Arial" w:cs="Arial"/>
                <w:b/>
                <w:bCs/>
                <w:color w:val="FFFFFF"/>
                <w:position w:val="-2"/>
                <w:sz w:val="18"/>
                <w:szCs w:val="18"/>
                <w:shd w:val="clear" w:color="auto" w:fill="000000"/>
              </w:rPr>
              <w:t>. Način predložitve dokumentov v ponudbi</w:t>
            </w:r>
          </w:p>
        </w:tc>
      </w:tr>
    </w:tbl>
    <w:p w14:paraId="0E380018"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Zaželeno je, da so vsi dokumenti na mestih, kjer je to označeno, podpisani s strani pooblaščene osebe in žigosani z žigom ponudnika oz. podpisani s kvalificiranim digitalnim potrdilom.</w:t>
      </w:r>
    </w:p>
    <w:p w14:paraId="072E9F84" w14:textId="77777777" w:rsidR="00CF6E06" w:rsidRPr="00A429B3" w:rsidRDefault="00CF6E06" w:rsidP="004E7B8A">
      <w:pPr>
        <w:spacing w:after="0" w:line="240" w:lineRule="auto"/>
        <w:jc w:val="both"/>
        <w:rPr>
          <w:rFonts w:ascii="Arial" w:hAnsi="Arial" w:cs="Arial"/>
          <w:sz w:val="18"/>
          <w:szCs w:val="18"/>
        </w:rPr>
      </w:pPr>
    </w:p>
    <w:p w14:paraId="156847B4" w14:textId="553902D6"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8970EB7" w14:textId="77777777" w:rsidR="00CF6E06" w:rsidRPr="00A429B3" w:rsidRDefault="00CF6E06" w:rsidP="004E7B8A">
      <w:pPr>
        <w:spacing w:after="0" w:line="240" w:lineRule="auto"/>
        <w:jc w:val="both"/>
        <w:rPr>
          <w:rFonts w:ascii="Arial" w:hAnsi="Arial" w:cs="Arial"/>
          <w:sz w:val="18"/>
          <w:szCs w:val="18"/>
        </w:rPr>
      </w:pPr>
    </w:p>
    <w:p w14:paraId="5C937398" w14:textId="22AA414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E444B88" w14:textId="77777777" w:rsidR="00CF6E06" w:rsidRPr="00A429B3" w:rsidRDefault="00CF6E06" w:rsidP="004E7B8A">
      <w:pPr>
        <w:spacing w:after="0" w:line="240" w:lineRule="auto"/>
        <w:jc w:val="both"/>
        <w:rPr>
          <w:rFonts w:ascii="Arial" w:hAnsi="Arial" w:cs="Arial"/>
          <w:sz w:val="18"/>
          <w:szCs w:val="18"/>
        </w:rPr>
      </w:pPr>
    </w:p>
    <w:p w14:paraId="1FC678B2" w14:textId="561C7F16"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Če obstaja naročnikova zahteva po najvišji dovoljeni starosti dokumentov, ki jih ponudnik prilaga kot dokazila, je to navedeno ob vsakem posameznem dokazilu.</w:t>
      </w:r>
    </w:p>
    <w:p w14:paraId="0508E12E" w14:textId="77777777" w:rsidR="00CF6E06" w:rsidRPr="00A429B3" w:rsidRDefault="00CF6E06" w:rsidP="004E7B8A">
      <w:pPr>
        <w:spacing w:after="0" w:line="240" w:lineRule="auto"/>
        <w:jc w:val="both"/>
        <w:rPr>
          <w:rFonts w:ascii="Arial" w:hAnsi="Arial" w:cs="Arial"/>
          <w:sz w:val="18"/>
          <w:szCs w:val="18"/>
        </w:rPr>
      </w:pPr>
    </w:p>
    <w:p w14:paraId="1C10FC6A" w14:textId="3D126065"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w:t>
      </w:r>
      <w:r w:rsidRPr="00A429B3">
        <w:rPr>
          <w:rFonts w:ascii="Arial" w:hAnsi="Arial" w:cs="Arial"/>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2B03635" w14:textId="77777777" w:rsidR="004E7B8A" w:rsidRPr="00A429B3" w:rsidRDefault="004E7B8A" w:rsidP="004E7B8A">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4AE388E8" w14:textId="77777777">
        <w:tc>
          <w:tcPr>
            <w:tcW w:w="0" w:type="auto"/>
            <w:shd w:val="clear" w:color="auto" w:fill="000000"/>
            <w:tcMar>
              <w:top w:w="150" w:type="dxa"/>
              <w:bottom w:w="150" w:type="dxa"/>
            </w:tcMar>
            <w:vAlign w:val="center"/>
          </w:tcPr>
          <w:p w14:paraId="52B02761" w14:textId="563B0D85"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1</w:t>
            </w:r>
            <w:r w:rsidR="00D95B92" w:rsidRPr="00D95B92">
              <w:rPr>
                <w:rFonts w:ascii="Arial" w:hAnsi="Arial" w:cs="Arial"/>
                <w:b/>
                <w:bCs/>
                <w:color w:val="FFFFFF"/>
                <w:position w:val="-2"/>
                <w:sz w:val="18"/>
                <w:szCs w:val="18"/>
                <w:shd w:val="clear" w:color="auto" w:fill="000000"/>
              </w:rPr>
              <w:t>4</w:t>
            </w:r>
            <w:r w:rsidRPr="00D95B92">
              <w:rPr>
                <w:rFonts w:ascii="Arial" w:hAnsi="Arial" w:cs="Arial"/>
                <w:b/>
                <w:bCs/>
                <w:color w:val="FFFFFF"/>
                <w:position w:val="-2"/>
                <w:sz w:val="18"/>
                <w:szCs w:val="18"/>
                <w:shd w:val="clear" w:color="auto" w:fill="000000"/>
              </w:rPr>
              <w:t>. Veljavnost ponudbe</w:t>
            </w:r>
          </w:p>
        </w:tc>
      </w:tr>
    </w:tbl>
    <w:p w14:paraId="16080FDD"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Ponudba velja najmanj 90 dni od roka za predložitev ponudb. V primeru krajšega roka veljavnosti ponudbe se ponudba zavrne.</w:t>
      </w:r>
    </w:p>
    <w:p w14:paraId="56C3A91F" w14:textId="77777777" w:rsidR="00D95B92" w:rsidRPr="00A429B3" w:rsidRDefault="00D95B92" w:rsidP="004E7B8A">
      <w:pPr>
        <w:spacing w:after="0" w:line="240" w:lineRule="auto"/>
        <w:jc w:val="both"/>
        <w:rPr>
          <w:rFonts w:ascii="Arial" w:hAnsi="Arial" w:cs="Arial"/>
          <w:sz w:val="18"/>
          <w:szCs w:val="18"/>
        </w:rPr>
      </w:pPr>
    </w:p>
    <w:p w14:paraId="4E55541F"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14382392" w14:textId="77777777" w:rsidR="004E7B8A" w:rsidRPr="00D95B92" w:rsidRDefault="004E7B8A" w:rsidP="004E7B8A">
      <w:pPr>
        <w:spacing w:after="0" w:line="240" w:lineRule="auto"/>
        <w:jc w:val="both"/>
        <w:rPr>
          <w:rFonts w:ascii="Arial" w:hAnsi="Arial" w:cs="Arial"/>
          <w:color w:val="000099"/>
          <w:sz w:val="18"/>
          <w:szCs w:val="18"/>
        </w:rPr>
      </w:pPr>
    </w:p>
    <w:tbl>
      <w:tblPr>
        <w:tblStyle w:val="NormalTablePHPDOCX"/>
        <w:tblW w:w="2500" w:type="pct"/>
        <w:tblInd w:w="108" w:type="dxa"/>
        <w:tblLook w:val="04A0" w:firstRow="1" w:lastRow="0" w:firstColumn="1" w:lastColumn="0" w:noHBand="0" w:noVBand="1"/>
      </w:tblPr>
      <w:tblGrid>
        <w:gridCol w:w="4535"/>
      </w:tblGrid>
      <w:tr w:rsidR="00D66C5E" w:rsidRPr="00D95B92" w14:paraId="356B4C91" w14:textId="77777777">
        <w:tc>
          <w:tcPr>
            <w:tcW w:w="0" w:type="auto"/>
            <w:shd w:val="clear" w:color="auto" w:fill="000000"/>
            <w:tcMar>
              <w:top w:w="150" w:type="dxa"/>
              <w:bottom w:w="150" w:type="dxa"/>
            </w:tcMar>
            <w:vAlign w:val="center"/>
          </w:tcPr>
          <w:p w14:paraId="3A890400" w14:textId="33C469F4" w:rsidR="00D66C5E" w:rsidRPr="00D95B92" w:rsidRDefault="00BA3F48" w:rsidP="004E7B8A">
            <w:pPr>
              <w:rPr>
                <w:rFonts w:ascii="Arial" w:hAnsi="Arial" w:cs="Arial"/>
                <w:sz w:val="18"/>
                <w:szCs w:val="18"/>
              </w:rPr>
            </w:pPr>
            <w:r w:rsidRPr="00D95B92">
              <w:rPr>
                <w:rFonts w:ascii="Arial" w:hAnsi="Arial" w:cs="Arial"/>
                <w:b/>
                <w:bCs/>
                <w:color w:val="FFFFFF"/>
                <w:position w:val="-2"/>
                <w:sz w:val="18"/>
                <w:szCs w:val="18"/>
                <w:shd w:val="clear" w:color="auto" w:fill="000000"/>
              </w:rPr>
              <w:t>1</w:t>
            </w:r>
            <w:r w:rsidR="00D95B92" w:rsidRPr="00D95B92">
              <w:rPr>
                <w:rFonts w:ascii="Arial" w:hAnsi="Arial" w:cs="Arial"/>
                <w:b/>
                <w:bCs/>
                <w:color w:val="FFFFFF"/>
                <w:position w:val="-2"/>
                <w:sz w:val="18"/>
                <w:szCs w:val="18"/>
                <w:shd w:val="clear" w:color="auto" w:fill="000000"/>
              </w:rPr>
              <w:t>5</w:t>
            </w:r>
            <w:r w:rsidRPr="00D95B92">
              <w:rPr>
                <w:rFonts w:ascii="Arial" w:hAnsi="Arial" w:cs="Arial"/>
                <w:b/>
                <w:bCs/>
                <w:color w:val="FFFFFF"/>
                <w:position w:val="-2"/>
                <w:sz w:val="18"/>
                <w:szCs w:val="18"/>
                <w:shd w:val="clear" w:color="auto" w:fill="000000"/>
              </w:rPr>
              <w:t>. Pravno varstvo</w:t>
            </w:r>
          </w:p>
        </w:tc>
      </w:tr>
    </w:tbl>
    <w:p w14:paraId="706524F9" w14:textId="77777777"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1FC0E0" w14:textId="77777777" w:rsidR="00CF6E06" w:rsidRPr="00A429B3" w:rsidRDefault="00CF6E06" w:rsidP="004E7B8A">
      <w:pPr>
        <w:spacing w:after="0" w:line="240" w:lineRule="auto"/>
        <w:jc w:val="both"/>
        <w:rPr>
          <w:rFonts w:ascii="Arial" w:hAnsi="Arial" w:cs="Arial"/>
          <w:sz w:val="18"/>
          <w:szCs w:val="18"/>
        </w:rPr>
      </w:pPr>
    </w:p>
    <w:p w14:paraId="73485D8A" w14:textId="40B3570F"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3F3A9A" w14:textId="77777777" w:rsidR="00CF6E06" w:rsidRPr="00A429B3" w:rsidRDefault="00CF6E06" w:rsidP="004E7B8A">
      <w:pPr>
        <w:spacing w:after="0" w:line="240" w:lineRule="auto"/>
        <w:jc w:val="both"/>
        <w:rPr>
          <w:rFonts w:ascii="Arial" w:hAnsi="Arial" w:cs="Arial"/>
          <w:sz w:val="18"/>
          <w:szCs w:val="18"/>
        </w:rPr>
      </w:pPr>
    </w:p>
    <w:p w14:paraId="3A39655A" w14:textId="4C3736D4"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Zahtevek za revizijo mora vsebovati vse obvezne sestavine, kot jih določa 15. člen ZPVPJN. </w:t>
      </w:r>
    </w:p>
    <w:p w14:paraId="1E8D9B1B" w14:textId="77777777" w:rsidR="00CF6E06" w:rsidRPr="00A429B3" w:rsidRDefault="00CF6E06" w:rsidP="004E7B8A">
      <w:pPr>
        <w:spacing w:after="0" w:line="240" w:lineRule="auto"/>
        <w:jc w:val="both"/>
        <w:rPr>
          <w:rFonts w:ascii="Arial" w:hAnsi="Arial" w:cs="Arial"/>
          <w:sz w:val="18"/>
          <w:szCs w:val="18"/>
        </w:rPr>
      </w:pPr>
    </w:p>
    <w:p w14:paraId="46F20F07" w14:textId="7DB8331B"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C7ABD4B" w14:textId="77777777" w:rsidR="00CF6E06" w:rsidRPr="00A429B3" w:rsidRDefault="00CF6E06" w:rsidP="004E7B8A">
      <w:pPr>
        <w:spacing w:after="0" w:line="240" w:lineRule="auto"/>
        <w:jc w:val="both"/>
        <w:rPr>
          <w:rFonts w:ascii="Arial" w:hAnsi="Arial" w:cs="Arial"/>
          <w:sz w:val="18"/>
          <w:szCs w:val="18"/>
        </w:rPr>
      </w:pPr>
    </w:p>
    <w:p w14:paraId="4F375782" w14:textId="4FA9D1EF"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 xml:space="preserve">Vlagatelj mora pred vložitvijo zahtevka za revizijo zoper vsebino razpisne dokumentacije ali vsebino objave plačati takso v višini </w:t>
      </w:r>
      <w:r w:rsidR="00D95B92" w:rsidRPr="00A429B3">
        <w:rPr>
          <w:rFonts w:ascii="Arial" w:hAnsi="Arial" w:cs="Arial"/>
          <w:sz w:val="18"/>
          <w:szCs w:val="18"/>
        </w:rPr>
        <w:t>4</w:t>
      </w:r>
      <w:r w:rsidRPr="00A429B3">
        <w:rPr>
          <w:rFonts w:ascii="Arial" w:hAnsi="Arial" w:cs="Arial"/>
          <w:sz w:val="18"/>
          <w:szCs w:val="18"/>
        </w:rPr>
        <w:t>.000,00 EUR.</w:t>
      </w:r>
    </w:p>
    <w:p w14:paraId="0116B535" w14:textId="77777777" w:rsidR="00CF6E06" w:rsidRPr="00A429B3" w:rsidRDefault="00CF6E06" w:rsidP="004E7B8A">
      <w:pPr>
        <w:spacing w:after="0" w:line="240" w:lineRule="auto"/>
        <w:jc w:val="both"/>
        <w:rPr>
          <w:rFonts w:ascii="Arial" w:hAnsi="Arial" w:cs="Arial"/>
          <w:sz w:val="18"/>
          <w:szCs w:val="18"/>
        </w:rPr>
      </w:pPr>
    </w:p>
    <w:p w14:paraId="1924F982" w14:textId="2BBCB273"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A84BD8E" w14:textId="414C4953" w:rsidR="00D66C5E" w:rsidRPr="00D95B92" w:rsidRDefault="00D95B92" w:rsidP="004E7B8A">
      <w:pPr>
        <w:spacing w:after="0" w:line="240" w:lineRule="auto"/>
        <w:jc w:val="both"/>
        <w:rPr>
          <w:rFonts w:ascii="Arial" w:hAnsi="Arial" w:cs="Arial"/>
          <w:color w:val="000099"/>
          <w:sz w:val="18"/>
          <w:szCs w:val="18"/>
        </w:rPr>
      </w:pPr>
      <w:hyperlink r:id="rId16" w:history="1">
        <w:r w:rsidRPr="00D95B92">
          <w:rPr>
            <w:rStyle w:val="Hiperpovezava"/>
            <w:rFonts w:ascii="Arial" w:hAnsi="Arial" w:cs="Arial"/>
            <w:sz w:val="18"/>
            <w:szCs w:val="18"/>
          </w:rPr>
          <w:t>https://ejn.gov.si/sistem/pravno-varstvo.html</w:t>
        </w:r>
      </w:hyperlink>
      <w:r w:rsidRPr="00D95B92">
        <w:rPr>
          <w:rFonts w:ascii="Arial" w:hAnsi="Arial" w:cs="Arial"/>
          <w:color w:val="000099"/>
          <w:sz w:val="18"/>
          <w:szCs w:val="18"/>
        </w:rPr>
        <w:t xml:space="preserve"> </w:t>
      </w:r>
    </w:p>
    <w:p w14:paraId="28CF2721" w14:textId="77777777" w:rsidR="00CF6E06" w:rsidRPr="00A429B3" w:rsidRDefault="00CF6E06" w:rsidP="004E7B8A">
      <w:pPr>
        <w:spacing w:after="0" w:line="240" w:lineRule="auto"/>
        <w:jc w:val="both"/>
        <w:rPr>
          <w:rFonts w:ascii="Arial" w:hAnsi="Arial" w:cs="Arial"/>
          <w:b/>
          <w:bCs/>
          <w:sz w:val="18"/>
          <w:szCs w:val="18"/>
        </w:rPr>
      </w:pPr>
    </w:p>
    <w:p w14:paraId="1168B573" w14:textId="3EAB6CC7" w:rsidR="00D66C5E" w:rsidRPr="00D95B92" w:rsidRDefault="00BA3F48" w:rsidP="004E7B8A">
      <w:pPr>
        <w:spacing w:after="0" w:line="240" w:lineRule="auto"/>
        <w:jc w:val="both"/>
        <w:rPr>
          <w:rFonts w:ascii="Arial" w:hAnsi="Arial" w:cs="Arial"/>
          <w:color w:val="000099"/>
          <w:sz w:val="18"/>
          <w:szCs w:val="18"/>
        </w:rPr>
      </w:pPr>
      <w:r w:rsidRPr="00A429B3">
        <w:rPr>
          <w:rFonts w:ascii="Arial" w:hAnsi="Arial" w:cs="Arial"/>
          <w:b/>
          <w:bCs/>
          <w:sz w:val="18"/>
          <w:szCs w:val="18"/>
        </w:rPr>
        <w:t>Zahtevek za revizijo skladno z določbo 13.a člena ZPVPJN lahko vloži samo preko portala eRevizija na spletnem naslovu </w:t>
      </w:r>
      <w:hyperlink r:id="rId17" w:history="1">
        <w:r w:rsidR="00D95B92" w:rsidRPr="00D95B92">
          <w:rPr>
            <w:rStyle w:val="Hiperpovezava"/>
            <w:rFonts w:ascii="Arial" w:hAnsi="Arial" w:cs="Arial"/>
            <w:b/>
            <w:bCs/>
            <w:sz w:val="18"/>
            <w:szCs w:val="18"/>
          </w:rPr>
          <w:t>https://www.portalerevizija.si</w:t>
        </w:r>
      </w:hyperlink>
      <w:r w:rsidRPr="00D95B92">
        <w:rPr>
          <w:rFonts w:ascii="Arial" w:hAnsi="Arial" w:cs="Arial"/>
          <w:b/>
          <w:bCs/>
          <w:color w:val="000099"/>
          <w:sz w:val="18"/>
          <w:szCs w:val="18"/>
        </w:rPr>
        <w:t>. </w:t>
      </w:r>
    </w:p>
    <w:p w14:paraId="26222C9D" w14:textId="77777777" w:rsidR="00CF6E06" w:rsidRPr="00D95B92" w:rsidRDefault="00CF6E06" w:rsidP="004E7B8A">
      <w:pPr>
        <w:spacing w:after="0" w:line="240" w:lineRule="auto"/>
        <w:jc w:val="both"/>
        <w:rPr>
          <w:rFonts w:ascii="Arial" w:hAnsi="Arial" w:cs="Arial"/>
          <w:color w:val="000099"/>
          <w:sz w:val="18"/>
          <w:szCs w:val="18"/>
        </w:rPr>
      </w:pPr>
    </w:p>
    <w:p w14:paraId="7905AD7A" w14:textId="2E1CE8F8" w:rsidR="00D66C5E" w:rsidRPr="00A429B3" w:rsidRDefault="00BA3F48" w:rsidP="004E7B8A">
      <w:pPr>
        <w:spacing w:after="0" w:line="240" w:lineRule="auto"/>
        <w:jc w:val="both"/>
        <w:rPr>
          <w:rFonts w:ascii="Arial" w:hAnsi="Arial" w:cs="Arial"/>
          <w:sz w:val="18"/>
          <w:szCs w:val="18"/>
        </w:rPr>
      </w:pPr>
      <w:r w:rsidRPr="00A429B3">
        <w:rPr>
          <w:rFonts w:ascii="Arial" w:hAnsi="Arial" w:cs="Arial"/>
          <w:sz w:val="18"/>
          <w:szCs w:val="18"/>
        </w:rPr>
        <w:t>Zahtevek za revizijo se lahko vloži v roku iz 25. člena ZPVPJN.</w:t>
      </w:r>
    </w:p>
    <w:p w14:paraId="5C29B83A" w14:textId="77777777" w:rsidR="00CF6E06" w:rsidRPr="00A429B3" w:rsidRDefault="00CF6E06" w:rsidP="004E7B8A">
      <w:pPr>
        <w:spacing w:after="0" w:line="240" w:lineRule="auto"/>
        <w:jc w:val="both"/>
        <w:rPr>
          <w:rFonts w:ascii="Arial" w:hAnsi="Arial" w:cs="Arial"/>
          <w:sz w:val="18"/>
          <w:szCs w:val="18"/>
        </w:rPr>
      </w:pPr>
    </w:p>
    <w:p w14:paraId="31AE6702" w14:textId="5178F5C5" w:rsidR="00D66C5E" w:rsidRPr="00A429B3" w:rsidRDefault="00BA3F48" w:rsidP="00D95B92">
      <w:pPr>
        <w:spacing w:after="0" w:line="240" w:lineRule="auto"/>
        <w:jc w:val="both"/>
        <w:rPr>
          <w:rFonts w:ascii="Arial" w:hAnsi="Arial" w:cs="Arial"/>
          <w:sz w:val="18"/>
          <w:szCs w:val="18"/>
        </w:rPr>
      </w:pPr>
      <w:r w:rsidRPr="00A429B3">
        <w:rPr>
          <w:rFonts w:ascii="Arial" w:hAnsi="Arial" w:cs="Arial"/>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29131AB" w14:textId="77777777" w:rsidR="00631CB7" w:rsidRPr="00D95B92" w:rsidRDefault="00631CB7" w:rsidP="00B80F4B">
      <w:pPr>
        <w:spacing w:after="0"/>
        <w:rPr>
          <w:rFonts w:ascii="Arial" w:hAnsi="Arial" w:cs="Arial"/>
          <w:sz w:val="18"/>
          <w:szCs w:val="18"/>
        </w:rPr>
      </w:pPr>
    </w:p>
    <w:p w14:paraId="7F35B3A7" w14:textId="77777777" w:rsidR="00D95B92" w:rsidRPr="00D95B92" w:rsidRDefault="00D95B92" w:rsidP="00B80F4B">
      <w:pPr>
        <w:spacing w:after="0"/>
        <w:rPr>
          <w:sz w:val="18"/>
          <w:szCs w:val="18"/>
        </w:rPr>
        <w:sectPr w:rsidR="00D95B92" w:rsidRPr="00D95B92" w:rsidSect="00631CB7">
          <w:pgSz w:w="11906" w:h="16838"/>
          <w:pgMar w:top="1418" w:right="1418" w:bottom="1418" w:left="1418" w:header="567" w:footer="680" w:gutter="0"/>
          <w:cols w:space="708"/>
          <w:docGrid w:linePitch="360"/>
        </w:sectPr>
      </w:pPr>
    </w:p>
    <w:p w14:paraId="7C4B5E97" w14:textId="77777777" w:rsidR="00510F0D" w:rsidRPr="00A820C7" w:rsidRDefault="00BA3F48" w:rsidP="00CF6E0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ind w:left="1985"/>
        <w:rPr>
          <w:rFonts w:ascii="Arial" w:hAnsi="Arial" w:cs="Arial"/>
          <w:color w:val="FFFFFF" w:themeColor="background1"/>
        </w:rPr>
      </w:pPr>
      <w:r>
        <w:rPr>
          <w:rFonts w:ascii="Arial" w:hAnsi="Arial" w:cs="Arial"/>
          <w:color w:val="FFFFFF" w:themeColor="background1"/>
        </w:rPr>
        <w:lastRenderedPageBreak/>
        <w:t>Merila</w:t>
      </w:r>
    </w:p>
    <w:p w14:paraId="7278C435" w14:textId="77777777" w:rsidR="00510F0D" w:rsidRPr="00A429B3" w:rsidRDefault="00510F0D" w:rsidP="00CF6E06">
      <w:pPr>
        <w:spacing w:after="0" w:line="240" w:lineRule="auto"/>
        <w:rPr>
          <w:rFonts w:ascii="Arial" w:hAnsi="Arial" w:cs="Arial"/>
          <w:sz w:val="18"/>
          <w:szCs w:val="18"/>
        </w:rPr>
      </w:pPr>
    </w:p>
    <w:p w14:paraId="1E0C211D" w14:textId="77777777" w:rsidR="00D66C5E" w:rsidRPr="00A429B3" w:rsidRDefault="00BA3F48" w:rsidP="00CF6E06">
      <w:pPr>
        <w:spacing w:after="0" w:line="240" w:lineRule="auto"/>
        <w:jc w:val="both"/>
        <w:rPr>
          <w:rFonts w:ascii="Arial" w:hAnsi="Arial" w:cs="Arial"/>
          <w:sz w:val="18"/>
          <w:szCs w:val="18"/>
        </w:rPr>
      </w:pPr>
      <w:r w:rsidRPr="00A429B3">
        <w:rPr>
          <w:rFonts w:ascii="Arial" w:hAnsi="Arial" w:cs="Arial"/>
          <w:sz w:val="18"/>
          <w:szCs w:val="18"/>
        </w:rPr>
        <w:t xml:space="preserve">Izbira ponudb bo potekala po naslednjem kriteriju: </w:t>
      </w:r>
      <w:r w:rsidRPr="00A429B3">
        <w:rPr>
          <w:rFonts w:ascii="Arial" w:hAnsi="Arial" w:cs="Arial"/>
          <w:b/>
          <w:bCs/>
          <w:sz w:val="18"/>
          <w:szCs w:val="18"/>
        </w:rPr>
        <w:t> ekonomsko najugodnejša ponudba.</w:t>
      </w:r>
    </w:p>
    <w:p w14:paraId="525F12C0" w14:textId="77777777" w:rsidR="00D66C5E" w:rsidRPr="00A429B3" w:rsidRDefault="00BA3F48" w:rsidP="00CF6E06">
      <w:pPr>
        <w:spacing w:after="0" w:line="240" w:lineRule="auto"/>
        <w:jc w:val="both"/>
        <w:rPr>
          <w:rFonts w:ascii="Arial" w:hAnsi="Arial" w:cs="Arial"/>
          <w:sz w:val="18"/>
          <w:szCs w:val="18"/>
        </w:rPr>
      </w:pPr>
      <w:r w:rsidRPr="00A429B3">
        <w:rPr>
          <w:rFonts w:ascii="Arial" w:hAnsi="Arial" w:cs="Arial"/>
          <w:sz w:val="18"/>
          <w:szCs w:val="18"/>
        </w:rPr>
        <w:t xml:space="preserve">Upoštevali se bodo naslednji </w:t>
      </w:r>
      <w:proofErr w:type="spellStart"/>
      <w:r w:rsidRPr="00A429B3">
        <w:rPr>
          <w:rFonts w:ascii="Arial" w:hAnsi="Arial" w:cs="Arial"/>
          <w:sz w:val="18"/>
          <w:szCs w:val="18"/>
        </w:rPr>
        <w:t>ponderji</w:t>
      </w:r>
      <w:proofErr w:type="spellEnd"/>
      <w:r w:rsidRPr="00A429B3">
        <w:rPr>
          <w:rFonts w:ascii="Arial" w:hAnsi="Arial" w:cs="Arial"/>
          <w:sz w:val="18"/>
          <w:szCs w:val="18"/>
        </w:rPr>
        <w:t>:</w:t>
      </w:r>
    </w:p>
    <w:tbl>
      <w:tblPr>
        <w:tblStyle w:val="NormalTablePHPDOCX"/>
        <w:tblW w:w="5086" w:type="pct"/>
        <w:tblInd w:w="-6" w:type="dxa"/>
        <w:tblLayout w:type="fixed"/>
        <w:tblLook w:val="04A0" w:firstRow="1" w:lastRow="0" w:firstColumn="1" w:lastColumn="0" w:noHBand="0" w:noVBand="1"/>
      </w:tblPr>
      <w:tblGrid>
        <w:gridCol w:w="851"/>
        <w:gridCol w:w="647"/>
        <w:gridCol w:w="2331"/>
        <w:gridCol w:w="706"/>
        <w:gridCol w:w="4679"/>
      </w:tblGrid>
      <w:tr w:rsidR="00A429B3" w:rsidRPr="00A429B3" w14:paraId="5E15A145" w14:textId="77777777" w:rsidTr="00CF6E06">
        <w:tc>
          <w:tcPr>
            <w:tcW w:w="46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45F38F4" w14:textId="318DD5FB" w:rsidR="00D66C5E" w:rsidRPr="00A429B3" w:rsidRDefault="00177430" w:rsidP="00CF6E06">
            <w:pPr>
              <w:rPr>
                <w:rFonts w:ascii="Arial" w:hAnsi="Arial" w:cs="Arial"/>
                <w:sz w:val="18"/>
                <w:szCs w:val="18"/>
              </w:rPr>
            </w:pPr>
            <w:proofErr w:type="spellStart"/>
            <w:r w:rsidRPr="00A429B3">
              <w:rPr>
                <w:rFonts w:ascii="Arial" w:hAnsi="Arial" w:cs="Arial"/>
                <w:position w:val="-2"/>
                <w:sz w:val="18"/>
                <w:szCs w:val="18"/>
              </w:rPr>
              <w:t>Ponder</w:t>
            </w:r>
            <w:proofErr w:type="spellEnd"/>
            <w:r w:rsidRPr="00A429B3">
              <w:rPr>
                <w:rFonts w:ascii="Arial" w:hAnsi="Arial" w:cs="Arial"/>
                <w:position w:val="-2"/>
                <w:sz w:val="18"/>
                <w:szCs w:val="18"/>
              </w:rPr>
              <w:t xml:space="preserve"> 1:</w:t>
            </w:r>
          </w:p>
        </w:tc>
        <w:tc>
          <w:tcPr>
            <w:tcW w:w="1616"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76116" w14:textId="77777777" w:rsidR="00533722" w:rsidRPr="00A429B3" w:rsidRDefault="00BA3F48" w:rsidP="00CF6E06">
            <w:pPr>
              <w:rPr>
                <w:rFonts w:ascii="Arial" w:hAnsi="Arial" w:cs="Arial"/>
                <w:b/>
                <w:bCs/>
                <w:position w:val="-2"/>
                <w:sz w:val="18"/>
                <w:szCs w:val="18"/>
              </w:rPr>
            </w:pPr>
            <w:r w:rsidRPr="00A429B3">
              <w:rPr>
                <w:rFonts w:ascii="Arial" w:hAnsi="Arial" w:cs="Arial"/>
                <w:position w:val="-2"/>
                <w:sz w:val="18"/>
                <w:szCs w:val="18"/>
              </w:rPr>
              <w:t>M1:</w:t>
            </w:r>
            <w:r w:rsidRPr="00A429B3">
              <w:rPr>
                <w:rFonts w:ascii="Arial" w:hAnsi="Arial" w:cs="Arial"/>
                <w:b/>
                <w:bCs/>
                <w:position w:val="-2"/>
                <w:sz w:val="18"/>
                <w:szCs w:val="18"/>
              </w:rPr>
              <w:t xml:space="preserve"> Najnižja ponudbena cena </w:t>
            </w:r>
          </w:p>
          <w:p w14:paraId="74189D03" w14:textId="794E1C08" w:rsidR="00D66C5E" w:rsidRPr="00A429B3" w:rsidRDefault="00BA3F48" w:rsidP="00CF6E06">
            <w:pPr>
              <w:rPr>
                <w:rFonts w:ascii="Arial" w:hAnsi="Arial" w:cs="Arial"/>
                <w:sz w:val="18"/>
                <w:szCs w:val="18"/>
              </w:rPr>
            </w:pPr>
            <w:r w:rsidRPr="00A429B3">
              <w:rPr>
                <w:rFonts w:ascii="Arial" w:hAnsi="Arial" w:cs="Arial"/>
                <w:position w:val="-2"/>
                <w:sz w:val="18"/>
                <w:szCs w:val="18"/>
              </w:rPr>
              <w:t xml:space="preserve">= </w:t>
            </w:r>
            <w:r w:rsidR="00B80F4B" w:rsidRPr="00A429B3">
              <w:rPr>
                <w:rFonts w:ascii="Arial" w:hAnsi="Arial" w:cs="Arial"/>
                <w:b/>
                <w:bCs/>
                <w:position w:val="-2"/>
                <w:sz w:val="18"/>
                <w:szCs w:val="18"/>
              </w:rPr>
              <w:t>4</w:t>
            </w:r>
            <w:r w:rsidR="003B161E" w:rsidRPr="00A429B3">
              <w:rPr>
                <w:rFonts w:ascii="Arial" w:hAnsi="Arial" w:cs="Arial"/>
                <w:b/>
                <w:bCs/>
                <w:position w:val="-2"/>
                <w:sz w:val="18"/>
                <w:szCs w:val="18"/>
              </w:rPr>
              <w:t>5</w:t>
            </w:r>
            <w:r w:rsidRPr="00A429B3">
              <w:rPr>
                <w:rFonts w:ascii="Arial" w:hAnsi="Arial" w:cs="Arial"/>
                <w:b/>
                <w:bCs/>
                <w:position w:val="-2"/>
                <w:sz w:val="18"/>
                <w:szCs w:val="18"/>
              </w:rPr>
              <w:t xml:space="preserve"> </w:t>
            </w:r>
            <w:r w:rsidRPr="00A429B3">
              <w:rPr>
                <w:rFonts w:ascii="Arial" w:hAnsi="Arial" w:cs="Arial"/>
                <w:position w:val="-2"/>
                <w:sz w:val="18"/>
                <w:szCs w:val="18"/>
              </w:rPr>
              <w:t>točk</w:t>
            </w:r>
          </w:p>
        </w:tc>
        <w:tc>
          <w:tcPr>
            <w:tcW w:w="29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C7B04" w14:textId="57A86630" w:rsidR="00D66C5E" w:rsidRPr="00A429B3" w:rsidRDefault="00BA3F48" w:rsidP="00CF6E06">
            <w:pPr>
              <w:textAlignment w:val="center"/>
              <w:rPr>
                <w:rFonts w:ascii="Arial" w:hAnsi="Arial" w:cs="Arial"/>
                <w:sz w:val="18"/>
                <w:szCs w:val="18"/>
              </w:rPr>
            </w:pPr>
            <w:r w:rsidRPr="00A429B3">
              <w:rPr>
                <w:rFonts w:ascii="Arial" w:hAnsi="Arial" w:cs="Arial"/>
                <w:position w:val="-2"/>
                <w:sz w:val="18"/>
                <w:szCs w:val="18"/>
              </w:rPr>
              <w:t xml:space="preserve">Naročnik bo točkoval najnižjo skupno ponujeno ponudbeno ceno brez DDV do največ </w:t>
            </w:r>
            <w:r w:rsidR="00B80F4B" w:rsidRPr="00A429B3">
              <w:rPr>
                <w:rFonts w:ascii="Arial" w:hAnsi="Arial" w:cs="Arial"/>
                <w:position w:val="-2"/>
                <w:sz w:val="18"/>
                <w:szCs w:val="18"/>
              </w:rPr>
              <w:t>4</w:t>
            </w:r>
            <w:r w:rsidR="003B161E" w:rsidRPr="00A429B3">
              <w:rPr>
                <w:rFonts w:ascii="Arial" w:hAnsi="Arial" w:cs="Arial"/>
                <w:position w:val="-2"/>
                <w:sz w:val="18"/>
                <w:szCs w:val="18"/>
              </w:rPr>
              <w:t>5</w:t>
            </w:r>
            <w:r w:rsidRPr="00A429B3">
              <w:rPr>
                <w:rFonts w:ascii="Arial" w:hAnsi="Arial" w:cs="Arial"/>
                <w:position w:val="-2"/>
                <w:sz w:val="18"/>
                <w:szCs w:val="18"/>
              </w:rPr>
              <w:t xml:space="preserve"> točk, in sicer na način, da bo najugodnejši ponudnik dobil najvišje število točk, to je </w:t>
            </w:r>
            <w:r w:rsidR="00B80F4B" w:rsidRPr="00A429B3">
              <w:rPr>
                <w:rFonts w:ascii="Arial" w:hAnsi="Arial" w:cs="Arial"/>
                <w:position w:val="-2"/>
                <w:sz w:val="18"/>
                <w:szCs w:val="18"/>
              </w:rPr>
              <w:t>4</w:t>
            </w:r>
            <w:r w:rsidR="003B161E" w:rsidRPr="00A429B3">
              <w:rPr>
                <w:rFonts w:ascii="Arial" w:hAnsi="Arial" w:cs="Arial"/>
                <w:position w:val="-2"/>
                <w:sz w:val="18"/>
                <w:szCs w:val="18"/>
              </w:rPr>
              <w:t>5</w:t>
            </w:r>
            <w:r w:rsidRPr="00A429B3">
              <w:rPr>
                <w:rFonts w:ascii="Arial" w:hAnsi="Arial" w:cs="Arial"/>
                <w:position w:val="-2"/>
                <w:sz w:val="18"/>
                <w:szCs w:val="18"/>
              </w:rPr>
              <w:t xml:space="preserve"> točk, vsak naslednji pa glede na najcenejšo ponudbo sorazmerno manjše število točk.</w:t>
            </w:r>
          </w:p>
          <w:p w14:paraId="6EE4B5CC" w14:textId="77777777" w:rsidR="002B4B88" w:rsidRPr="00A429B3" w:rsidRDefault="002B4B88" w:rsidP="00CF6E06">
            <w:pPr>
              <w:textAlignment w:val="center"/>
              <w:rPr>
                <w:rFonts w:ascii="Arial" w:hAnsi="Arial" w:cs="Arial"/>
                <w:position w:val="-2"/>
                <w:sz w:val="18"/>
                <w:szCs w:val="18"/>
              </w:rPr>
            </w:pPr>
          </w:p>
          <w:p w14:paraId="12FB66F8" w14:textId="77777777" w:rsidR="003B161E" w:rsidRPr="00A429B3" w:rsidRDefault="00BA3F48" w:rsidP="003B161E">
            <w:pPr>
              <w:jc w:val="both"/>
              <w:textAlignment w:val="center"/>
              <w:rPr>
                <w:rFonts w:ascii="Arial" w:hAnsi="Arial" w:cs="Arial"/>
                <w:b/>
                <w:bCs/>
                <w:position w:val="-2"/>
                <w:sz w:val="18"/>
                <w:szCs w:val="18"/>
              </w:rPr>
            </w:pPr>
            <w:r w:rsidRPr="00A429B3">
              <w:rPr>
                <w:rFonts w:ascii="Arial" w:hAnsi="Arial" w:cs="Arial"/>
                <w:position w:val="-2"/>
                <w:sz w:val="18"/>
                <w:szCs w:val="18"/>
              </w:rPr>
              <w:t>Število točk za konkretnega ponudnika se določi po enačbi:</w:t>
            </w:r>
            <w:r w:rsidRPr="00A429B3">
              <w:rPr>
                <w:rFonts w:ascii="Arial" w:hAnsi="Arial" w:cs="Arial"/>
                <w:position w:val="-2"/>
                <w:sz w:val="18"/>
                <w:szCs w:val="18"/>
              </w:rPr>
              <w:br/>
            </w:r>
          </w:p>
          <w:p w14:paraId="68337127" w14:textId="5E2D82AF" w:rsidR="002B4B88" w:rsidRPr="00A429B3" w:rsidRDefault="00BA3F48" w:rsidP="003B161E">
            <w:pPr>
              <w:jc w:val="center"/>
              <w:textAlignment w:val="center"/>
              <w:rPr>
                <w:rFonts w:ascii="Arial" w:hAnsi="Arial" w:cs="Arial"/>
                <w:position w:val="-2"/>
                <w:sz w:val="18"/>
                <w:szCs w:val="18"/>
              </w:rPr>
            </w:pPr>
            <w:r w:rsidRPr="00A429B3">
              <w:rPr>
                <w:rFonts w:ascii="Arial" w:hAnsi="Arial" w:cs="Arial"/>
                <w:b/>
                <w:bCs/>
                <w:position w:val="-2"/>
                <w:sz w:val="18"/>
                <w:szCs w:val="18"/>
              </w:rPr>
              <w:t xml:space="preserve">M1 = </w:t>
            </w:r>
            <w:proofErr w:type="spellStart"/>
            <w:r w:rsidRPr="00A429B3">
              <w:rPr>
                <w:rFonts w:ascii="Arial" w:hAnsi="Arial" w:cs="Arial"/>
                <w:b/>
                <w:bCs/>
                <w:position w:val="-2"/>
                <w:sz w:val="18"/>
                <w:szCs w:val="18"/>
              </w:rPr>
              <w:t>ŠTp</w:t>
            </w:r>
            <w:proofErr w:type="spellEnd"/>
            <w:r w:rsidRPr="00A429B3">
              <w:rPr>
                <w:rFonts w:ascii="Arial" w:hAnsi="Arial" w:cs="Arial"/>
                <w:b/>
                <w:bCs/>
                <w:position w:val="-2"/>
                <w:sz w:val="18"/>
                <w:szCs w:val="18"/>
              </w:rPr>
              <w:t xml:space="preserve"> = (</w:t>
            </w:r>
            <w:proofErr w:type="spellStart"/>
            <w:r w:rsidRPr="00A429B3">
              <w:rPr>
                <w:rFonts w:ascii="Arial" w:hAnsi="Arial" w:cs="Arial"/>
                <w:b/>
                <w:bCs/>
                <w:position w:val="-2"/>
                <w:sz w:val="18"/>
                <w:szCs w:val="18"/>
              </w:rPr>
              <w:t>Pn</w:t>
            </w:r>
            <w:proofErr w:type="spellEnd"/>
            <w:r w:rsidRPr="00A429B3">
              <w:rPr>
                <w:rFonts w:ascii="Arial" w:hAnsi="Arial" w:cs="Arial"/>
                <w:b/>
                <w:bCs/>
                <w:position w:val="-2"/>
                <w:sz w:val="18"/>
                <w:szCs w:val="18"/>
              </w:rPr>
              <w:t xml:space="preserve"> / Pp) x </w:t>
            </w:r>
            <w:r w:rsidR="00B80F4B" w:rsidRPr="00A429B3">
              <w:rPr>
                <w:rFonts w:ascii="Arial" w:hAnsi="Arial" w:cs="Arial"/>
                <w:b/>
                <w:bCs/>
                <w:position w:val="-2"/>
                <w:sz w:val="18"/>
                <w:szCs w:val="18"/>
              </w:rPr>
              <w:t>4</w:t>
            </w:r>
            <w:r w:rsidR="003B161E" w:rsidRPr="00A429B3">
              <w:rPr>
                <w:rFonts w:ascii="Arial" w:hAnsi="Arial" w:cs="Arial"/>
                <w:b/>
                <w:bCs/>
                <w:position w:val="-2"/>
                <w:sz w:val="18"/>
                <w:szCs w:val="18"/>
              </w:rPr>
              <w:t>5</w:t>
            </w:r>
            <w:r w:rsidRPr="00A429B3">
              <w:rPr>
                <w:rFonts w:ascii="Arial" w:hAnsi="Arial" w:cs="Arial"/>
                <w:position w:val="-2"/>
                <w:sz w:val="18"/>
                <w:szCs w:val="18"/>
              </w:rPr>
              <w:br/>
            </w:r>
          </w:p>
          <w:p w14:paraId="64183D44" w14:textId="571F5602" w:rsidR="00D66C5E" w:rsidRPr="00A429B3" w:rsidRDefault="00BA3F48" w:rsidP="00CF6E06">
            <w:pPr>
              <w:textAlignment w:val="center"/>
              <w:rPr>
                <w:rFonts w:ascii="Arial" w:hAnsi="Arial" w:cs="Arial"/>
                <w:sz w:val="18"/>
                <w:szCs w:val="18"/>
              </w:rPr>
            </w:pPr>
            <w:r w:rsidRPr="00A429B3">
              <w:rPr>
                <w:rFonts w:ascii="Arial" w:hAnsi="Arial" w:cs="Arial"/>
                <w:position w:val="-2"/>
                <w:sz w:val="18"/>
                <w:szCs w:val="18"/>
              </w:rPr>
              <w:t>Pri čemer je:</w:t>
            </w:r>
            <w:r w:rsidRPr="00A429B3">
              <w:rPr>
                <w:rFonts w:ascii="Arial" w:hAnsi="Arial" w:cs="Arial"/>
                <w:position w:val="-2"/>
                <w:sz w:val="18"/>
                <w:szCs w:val="18"/>
              </w:rPr>
              <w:br/>
            </w:r>
            <w:proofErr w:type="spellStart"/>
            <w:r w:rsidRPr="00A429B3">
              <w:rPr>
                <w:rFonts w:ascii="Arial" w:hAnsi="Arial" w:cs="Arial"/>
                <w:position w:val="-2"/>
                <w:sz w:val="18"/>
                <w:szCs w:val="18"/>
              </w:rPr>
              <w:t>ŠTp</w:t>
            </w:r>
            <w:proofErr w:type="spellEnd"/>
            <w:r w:rsidRPr="00A429B3">
              <w:rPr>
                <w:rFonts w:ascii="Arial" w:hAnsi="Arial" w:cs="Arial"/>
                <w:position w:val="-2"/>
                <w:sz w:val="18"/>
                <w:szCs w:val="18"/>
              </w:rPr>
              <w:t xml:space="preserve"> = število točk, ki jih dobi ponudnik</w:t>
            </w:r>
            <w:r w:rsidRPr="00A429B3">
              <w:rPr>
                <w:rFonts w:ascii="Arial" w:hAnsi="Arial" w:cs="Arial"/>
                <w:position w:val="-2"/>
                <w:sz w:val="18"/>
                <w:szCs w:val="18"/>
              </w:rPr>
              <w:br/>
            </w:r>
            <w:proofErr w:type="spellStart"/>
            <w:r w:rsidRPr="00A429B3">
              <w:rPr>
                <w:rFonts w:ascii="Arial" w:hAnsi="Arial" w:cs="Arial"/>
                <w:position w:val="-2"/>
                <w:sz w:val="18"/>
                <w:szCs w:val="18"/>
              </w:rPr>
              <w:t>Pn</w:t>
            </w:r>
            <w:proofErr w:type="spellEnd"/>
            <w:r w:rsidRPr="00A429B3">
              <w:rPr>
                <w:rFonts w:ascii="Arial" w:hAnsi="Arial" w:cs="Arial"/>
                <w:position w:val="-2"/>
                <w:sz w:val="18"/>
                <w:szCs w:val="18"/>
              </w:rPr>
              <w:t xml:space="preserve"> = najnižja ponudbena cena</w:t>
            </w:r>
            <w:r w:rsidRPr="00A429B3">
              <w:rPr>
                <w:rFonts w:ascii="Arial" w:hAnsi="Arial" w:cs="Arial"/>
                <w:position w:val="-2"/>
                <w:sz w:val="18"/>
                <w:szCs w:val="18"/>
              </w:rPr>
              <w:br/>
              <w:t>Pp = ponudbena cena obravnavanega ponudnika</w:t>
            </w:r>
          </w:p>
          <w:p w14:paraId="52D20D5A" w14:textId="77777777" w:rsidR="002B4B88" w:rsidRPr="00A429B3" w:rsidRDefault="002B4B88" w:rsidP="00CF6E06">
            <w:pPr>
              <w:textAlignment w:val="center"/>
              <w:rPr>
                <w:rFonts w:ascii="Arial" w:hAnsi="Arial" w:cs="Arial"/>
                <w:i/>
                <w:iCs/>
                <w:position w:val="-2"/>
                <w:sz w:val="18"/>
                <w:szCs w:val="18"/>
              </w:rPr>
            </w:pPr>
          </w:p>
          <w:p w14:paraId="10F33A70" w14:textId="2BED1612" w:rsidR="00D66C5E" w:rsidRPr="00A429B3" w:rsidRDefault="002B4B88" w:rsidP="00CF6E06">
            <w:pPr>
              <w:textAlignment w:val="center"/>
              <w:rPr>
                <w:rFonts w:ascii="Arial" w:hAnsi="Arial" w:cs="Arial"/>
                <w:sz w:val="18"/>
                <w:szCs w:val="18"/>
              </w:rPr>
            </w:pPr>
            <w:r w:rsidRPr="00A429B3">
              <w:rPr>
                <w:rFonts w:ascii="Arial" w:hAnsi="Arial" w:cs="Arial"/>
                <w:i/>
                <w:iCs/>
                <w:position w:val="-2"/>
                <w:sz w:val="18"/>
                <w:szCs w:val="18"/>
              </w:rPr>
              <w:t>Dokaz:</w:t>
            </w:r>
            <w:r w:rsidRPr="00A429B3">
              <w:rPr>
                <w:rFonts w:ascii="Arial" w:hAnsi="Arial" w:cs="Arial"/>
                <w:i/>
                <w:iCs/>
                <w:position w:val="-2"/>
                <w:sz w:val="18"/>
                <w:szCs w:val="18"/>
              </w:rPr>
              <w:br/>
              <w:t>- Ponudba (Obrazec ponudba št. 1)</w:t>
            </w:r>
          </w:p>
        </w:tc>
      </w:tr>
      <w:tr w:rsidR="00A429B3" w:rsidRPr="00A429B3" w14:paraId="63AA18B1" w14:textId="77777777" w:rsidTr="00CF6E06">
        <w:tc>
          <w:tcPr>
            <w:tcW w:w="462" w:type="pct"/>
            <w:tcBorders>
              <w:top w:val="single" w:sz="6" w:space="0" w:color="000000"/>
              <w:left w:val="single" w:sz="6" w:space="0" w:color="000000"/>
              <w:right w:val="single" w:sz="6" w:space="0" w:color="000000"/>
            </w:tcBorders>
            <w:tcMar>
              <w:top w:w="135" w:type="dxa"/>
              <w:bottom w:w="135" w:type="dxa"/>
            </w:tcMar>
            <w:vAlign w:val="center"/>
          </w:tcPr>
          <w:p w14:paraId="7ED8B1F3" w14:textId="77777777" w:rsidR="00D66C5E" w:rsidRPr="00A429B3" w:rsidRDefault="00BA3F48" w:rsidP="00CF6E06">
            <w:pPr>
              <w:rPr>
                <w:rFonts w:ascii="Arial" w:hAnsi="Arial" w:cs="Arial"/>
                <w:sz w:val="18"/>
                <w:szCs w:val="18"/>
              </w:rPr>
            </w:pPr>
            <w:proofErr w:type="spellStart"/>
            <w:r w:rsidRPr="00A429B3">
              <w:rPr>
                <w:rFonts w:ascii="Arial" w:hAnsi="Arial" w:cs="Arial"/>
                <w:position w:val="-2"/>
                <w:sz w:val="18"/>
                <w:szCs w:val="18"/>
              </w:rPr>
              <w:t>Ponder</w:t>
            </w:r>
            <w:proofErr w:type="spellEnd"/>
            <w:r w:rsidRPr="00A429B3">
              <w:rPr>
                <w:rFonts w:ascii="Arial" w:hAnsi="Arial" w:cs="Arial"/>
                <w:position w:val="-2"/>
                <w:sz w:val="18"/>
                <w:szCs w:val="18"/>
              </w:rPr>
              <w:t xml:space="preserve"> 2:</w:t>
            </w:r>
          </w:p>
        </w:tc>
        <w:tc>
          <w:tcPr>
            <w:tcW w:w="1616"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52526494" w14:textId="2A6104E0" w:rsidR="00BA3F48" w:rsidRPr="00A429B3" w:rsidRDefault="0052069E" w:rsidP="00CF6E06">
            <w:pPr>
              <w:rPr>
                <w:rFonts w:ascii="Arial" w:hAnsi="Arial" w:cs="Arial"/>
                <w:b/>
                <w:bCs/>
                <w:position w:val="-2"/>
                <w:sz w:val="18"/>
                <w:szCs w:val="18"/>
              </w:rPr>
            </w:pPr>
            <w:r w:rsidRPr="00A429B3">
              <w:rPr>
                <w:rFonts w:ascii="Arial" w:hAnsi="Arial" w:cs="Arial"/>
                <w:position w:val="-2"/>
                <w:sz w:val="18"/>
                <w:szCs w:val="18"/>
              </w:rPr>
              <w:t>M</w:t>
            </w:r>
            <w:r w:rsidR="00BA3F48" w:rsidRPr="00A429B3">
              <w:rPr>
                <w:rFonts w:ascii="Arial" w:hAnsi="Arial" w:cs="Arial"/>
                <w:position w:val="-2"/>
                <w:sz w:val="18"/>
                <w:szCs w:val="18"/>
              </w:rPr>
              <w:t>2:</w:t>
            </w:r>
            <w:r w:rsidR="00BA3F48" w:rsidRPr="00A429B3">
              <w:rPr>
                <w:rFonts w:ascii="Arial" w:hAnsi="Arial" w:cs="Arial"/>
                <w:b/>
                <w:bCs/>
                <w:position w:val="-2"/>
                <w:sz w:val="18"/>
                <w:szCs w:val="18"/>
              </w:rPr>
              <w:t xml:space="preserve"> </w:t>
            </w:r>
            <w:r w:rsidR="005E6B9D" w:rsidRPr="00A429B3">
              <w:rPr>
                <w:rFonts w:ascii="Arial" w:hAnsi="Arial" w:cs="Arial"/>
                <w:b/>
                <w:bCs/>
                <w:position w:val="-2"/>
                <w:sz w:val="18"/>
                <w:szCs w:val="18"/>
              </w:rPr>
              <w:t>Kvaliteta in ustreznost idejne zasnove</w:t>
            </w:r>
          </w:p>
          <w:p w14:paraId="5A2FA7F8" w14:textId="79ED1D47" w:rsidR="00D66C5E" w:rsidRPr="00A429B3" w:rsidRDefault="00BA3F48" w:rsidP="00CF6E06">
            <w:pPr>
              <w:rPr>
                <w:rFonts w:ascii="Arial" w:hAnsi="Arial" w:cs="Arial"/>
                <w:sz w:val="18"/>
                <w:szCs w:val="18"/>
              </w:rPr>
            </w:pPr>
            <w:r w:rsidRPr="00A429B3">
              <w:rPr>
                <w:rFonts w:ascii="Arial" w:hAnsi="Arial" w:cs="Arial"/>
                <w:position w:val="-2"/>
                <w:sz w:val="18"/>
                <w:szCs w:val="18"/>
              </w:rPr>
              <w:t xml:space="preserve">= </w:t>
            </w:r>
            <w:r w:rsidR="008E5D11" w:rsidRPr="00A429B3">
              <w:rPr>
                <w:rFonts w:ascii="Arial" w:hAnsi="Arial" w:cs="Arial"/>
                <w:b/>
                <w:bCs/>
                <w:position w:val="-2"/>
                <w:sz w:val="18"/>
                <w:szCs w:val="18"/>
              </w:rPr>
              <w:t>5</w:t>
            </w:r>
            <w:r w:rsidRPr="00A429B3">
              <w:rPr>
                <w:rFonts w:ascii="Arial" w:hAnsi="Arial" w:cs="Arial"/>
                <w:b/>
                <w:bCs/>
                <w:position w:val="-2"/>
                <w:sz w:val="18"/>
                <w:szCs w:val="18"/>
              </w:rPr>
              <w:t>0</w:t>
            </w:r>
            <w:r w:rsidRPr="00A429B3">
              <w:rPr>
                <w:rFonts w:ascii="Arial" w:hAnsi="Arial" w:cs="Arial"/>
                <w:position w:val="-2"/>
                <w:sz w:val="18"/>
                <w:szCs w:val="18"/>
              </w:rPr>
              <w:t xml:space="preserve"> točk</w:t>
            </w:r>
          </w:p>
        </w:tc>
        <w:tc>
          <w:tcPr>
            <w:tcW w:w="2922"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A2C4E" w14:textId="77777777" w:rsidR="005E6B9D" w:rsidRPr="00A429B3" w:rsidRDefault="005E6B9D" w:rsidP="005E6B9D">
            <w:pPr>
              <w:jc w:val="both"/>
              <w:rPr>
                <w:rFonts w:ascii="Arial" w:hAnsi="Arial" w:cs="Arial"/>
                <w:sz w:val="18"/>
                <w:szCs w:val="18"/>
              </w:rPr>
            </w:pPr>
            <w:r w:rsidRPr="00A429B3">
              <w:rPr>
                <w:rFonts w:ascii="Arial" w:hAnsi="Arial" w:cs="Arial"/>
                <w:sz w:val="18"/>
                <w:szCs w:val="18"/>
              </w:rPr>
              <w:t xml:space="preserve">Komisija bo ocenjevala kvaliteto in ustreznost idejne zasnove glede na cilje projekta, ki so opredeljeni v projektni nalogi. Merilo M2 se ocenjuje po posameznih </w:t>
            </w:r>
            <w:proofErr w:type="spellStart"/>
            <w:r w:rsidRPr="00A429B3">
              <w:rPr>
                <w:rFonts w:ascii="Arial" w:hAnsi="Arial" w:cs="Arial"/>
                <w:sz w:val="18"/>
                <w:szCs w:val="18"/>
              </w:rPr>
              <w:t>podmerilih</w:t>
            </w:r>
            <w:proofErr w:type="spellEnd"/>
            <w:r w:rsidRPr="00A429B3">
              <w:rPr>
                <w:rFonts w:ascii="Arial" w:hAnsi="Arial" w:cs="Arial"/>
                <w:sz w:val="18"/>
                <w:szCs w:val="18"/>
              </w:rPr>
              <w:t>: M2.1 Idejni koncept in interpretacija Župančičevega opusa; M2.2 Interaktivnost in AI-pogovorni liki; M2.3 Vizualna in avdiovizualna kakovost; M2.4 Dostopnost, večjezičnost in vključenost.</w:t>
            </w:r>
          </w:p>
          <w:p w14:paraId="531B9182" w14:textId="7A526CC5" w:rsidR="00D66C5E" w:rsidRPr="00A429B3" w:rsidRDefault="005E6B9D" w:rsidP="005E6B9D">
            <w:pPr>
              <w:jc w:val="both"/>
              <w:rPr>
                <w:rFonts w:ascii="Arial" w:hAnsi="Arial" w:cs="Arial"/>
                <w:sz w:val="18"/>
                <w:szCs w:val="18"/>
              </w:rPr>
            </w:pPr>
            <w:r w:rsidRPr="00A429B3">
              <w:rPr>
                <w:rFonts w:ascii="Arial" w:hAnsi="Arial" w:cs="Arial"/>
                <w:sz w:val="18"/>
                <w:szCs w:val="18"/>
              </w:rPr>
              <w:t xml:space="preserve">Navedena </w:t>
            </w:r>
            <w:proofErr w:type="spellStart"/>
            <w:r w:rsidRPr="00A429B3">
              <w:rPr>
                <w:rFonts w:ascii="Arial" w:hAnsi="Arial" w:cs="Arial"/>
                <w:sz w:val="18"/>
                <w:szCs w:val="18"/>
              </w:rPr>
              <w:t>podmerila</w:t>
            </w:r>
            <w:proofErr w:type="spellEnd"/>
            <w:r w:rsidRPr="00A429B3">
              <w:rPr>
                <w:rFonts w:ascii="Arial" w:hAnsi="Arial" w:cs="Arial"/>
                <w:sz w:val="18"/>
                <w:szCs w:val="18"/>
              </w:rPr>
              <w:t xml:space="preserve"> bodo ocenjena po pregledu vseh predlogov idejnih konceptov izvedbe naročila, ki jih bo ponudnik navedel v idejnem konceptu izvedbe naročila, ki ga bo skladno s podanimi navodili in skupaj s prilogami predložil naročniku. Ponudnik mora v okviru idejnega koncepta izvedbe naročila priložiti obrazložitev ideje ter pisno strokovno obrazložitev predlaganega idejnega koncepta in zahtevanih funkcionalnosti.</w:t>
            </w:r>
          </w:p>
        </w:tc>
      </w:tr>
      <w:tr w:rsidR="00A429B3" w:rsidRPr="00A429B3" w14:paraId="713AD76D" w14:textId="77777777" w:rsidTr="00CF6E06">
        <w:trPr>
          <w:trHeight w:val="20"/>
        </w:trPr>
        <w:tc>
          <w:tcPr>
            <w:tcW w:w="462" w:type="pct"/>
            <w:tcBorders>
              <w:left w:val="single" w:sz="6" w:space="0" w:color="000000"/>
              <w:right w:val="single" w:sz="6" w:space="0" w:color="000000"/>
            </w:tcBorders>
            <w:tcMar>
              <w:top w:w="135" w:type="dxa"/>
              <w:bottom w:w="135" w:type="dxa"/>
            </w:tcMar>
            <w:vAlign w:val="center"/>
          </w:tcPr>
          <w:p w14:paraId="339A023E" w14:textId="77777777" w:rsidR="00533722" w:rsidRPr="00A429B3" w:rsidRDefault="00533722" w:rsidP="00CF6E06">
            <w:pPr>
              <w:rPr>
                <w:rFonts w:ascii="Arial" w:hAnsi="Arial" w:cs="Arial"/>
                <w:position w:val="-2"/>
                <w:sz w:val="18"/>
                <w:szCs w:val="18"/>
              </w:rPr>
            </w:pPr>
          </w:p>
        </w:tc>
        <w:tc>
          <w:tcPr>
            <w:tcW w:w="351" w:type="pct"/>
            <w:tcBorders>
              <w:top w:val="single" w:sz="5" w:space="0" w:color="000000"/>
              <w:left w:val="single" w:sz="6"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D5424F1" w14:textId="3EF8B3B8" w:rsidR="00533722" w:rsidRPr="00A429B3" w:rsidRDefault="00533722" w:rsidP="00CF6E06">
            <w:pPr>
              <w:rPr>
                <w:rFonts w:ascii="Arial" w:hAnsi="Arial" w:cs="Arial"/>
                <w:sz w:val="18"/>
                <w:szCs w:val="18"/>
              </w:rPr>
            </w:pPr>
            <w:r w:rsidRPr="00A429B3">
              <w:rPr>
                <w:rFonts w:ascii="Arial" w:hAnsi="Arial" w:cs="Arial"/>
                <w:position w:val="-2"/>
                <w:sz w:val="18"/>
                <w:szCs w:val="18"/>
              </w:rPr>
              <w:t> </w:t>
            </w:r>
            <w:proofErr w:type="spellStart"/>
            <w:r w:rsidRPr="00A429B3">
              <w:rPr>
                <w:rFonts w:ascii="Arial" w:hAnsi="Arial" w:cs="Arial"/>
                <w:position w:val="-2"/>
                <w:sz w:val="18"/>
                <w:szCs w:val="18"/>
              </w:rPr>
              <w:t>Zš</w:t>
            </w:r>
            <w:proofErr w:type="spellEnd"/>
          </w:p>
        </w:tc>
        <w:tc>
          <w:tcPr>
            <w:tcW w:w="126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01A1CC7" w14:textId="5EB0A065" w:rsidR="00533722" w:rsidRPr="00A429B3" w:rsidRDefault="00533722" w:rsidP="00CF6E06">
            <w:pPr>
              <w:rPr>
                <w:rFonts w:ascii="Arial" w:hAnsi="Arial" w:cs="Arial"/>
                <w:sz w:val="18"/>
                <w:szCs w:val="18"/>
              </w:rPr>
            </w:pPr>
            <w:r w:rsidRPr="00A429B3">
              <w:rPr>
                <w:rFonts w:ascii="Arial" w:hAnsi="Arial" w:cs="Arial"/>
                <w:position w:val="-2"/>
                <w:sz w:val="18"/>
                <w:szCs w:val="18"/>
              </w:rPr>
              <w:t>Opis</w:t>
            </w:r>
          </w:p>
        </w:tc>
        <w:tc>
          <w:tcPr>
            <w:tcW w:w="383"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4CEAF13" w14:textId="100A3E8D" w:rsidR="00533722" w:rsidRPr="00A429B3" w:rsidRDefault="00533722" w:rsidP="00CF6E06">
            <w:pPr>
              <w:rPr>
                <w:rFonts w:ascii="Arial" w:hAnsi="Arial" w:cs="Arial"/>
                <w:sz w:val="18"/>
                <w:szCs w:val="18"/>
              </w:rPr>
            </w:pPr>
            <w:r w:rsidRPr="00A429B3">
              <w:rPr>
                <w:rFonts w:ascii="Arial" w:hAnsi="Arial" w:cs="Arial"/>
                <w:position w:val="-2"/>
                <w:sz w:val="18"/>
                <w:szCs w:val="18"/>
              </w:rPr>
              <w:t>Točk</w:t>
            </w:r>
          </w:p>
        </w:tc>
        <w:tc>
          <w:tcPr>
            <w:tcW w:w="2539"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6DF52935" w14:textId="735F3BD4" w:rsidR="00533722" w:rsidRPr="00A429B3" w:rsidRDefault="00533722" w:rsidP="00CF6E06">
            <w:pPr>
              <w:rPr>
                <w:rFonts w:ascii="Arial" w:hAnsi="Arial" w:cs="Arial"/>
                <w:sz w:val="18"/>
                <w:szCs w:val="18"/>
              </w:rPr>
            </w:pPr>
            <w:r w:rsidRPr="00A429B3">
              <w:rPr>
                <w:rFonts w:ascii="Arial" w:hAnsi="Arial" w:cs="Arial"/>
                <w:position w:val="-2"/>
                <w:sz w:val="18"/>
                <w:szCs w:val="18"/>
              </w:rPr>
              <w:t>Obrazložitev:</w:t>
            </w:r>
          </w:p>
        </w:tc>
      </w:tr>
      <w:tr w:rsidR="00A429B3" w:rsidRPr="00A429B3" w14:paraId="7E5E6061" w14:textId="77777777" w:rsidTr="00CF6E06">
        <w:trPr>
          <w:trHeight w:val="20"/>
        </w:trPr>
        <w:tc>
          <w:tcPr>
            <w:tcW w:w="462" w:type="pct"/>
            <w:tcBorders>
              <w:left w:val="single" w:sz="6" w:space="0" w:color="000000"/>
              <w:right w:val="single" w:sz="6" w:space="0" w:color="000000"/>
            </w:tcBorders>
            <w:tcMar>
              <w:top w:w="135" w:type="dxa"/>
              <w:bottom w:w="135" w:type="dxa"/>
            </w:tcMar>
            <w:vAlign w:val="center"/>
          </w:tcPr>
          <w:p w14:paraId="03230605" w14:textId="77777777" w:rsidR="00533722" w:rsidRPr="00A429B3" w:rsidRDefault="00533722" w:rsidP="00CF6E06">
            <w:pPr>
              <w:rPr>
                <w:rFonts w:ascii="Arial" w:hAnsi="Arial" w:cs="Arial"/>
                <w:position w:val="-2"/>
                <w:sz w:val="18"/>
                <w:szCs w:val="18"/>
              </w:rPr>
            </w:pPr>
          </w:p>
        </w:tc>
        <w:tc>
          <w:tcPr>
            <w:tcW w:w="351" w:type="pct"/>
            <w:tcBorders>
              <w:top w:val="single" w:sz="5" w:space="0" w:color="000000"/>
              <w:left w:val="single" w:sz="6" w:space="0" w:color="000000"/>
              <w:bottom w:val="single" w:sz="5" w:space="0" w:color="000000"/>
              <w:right w:val="single" w:sz="5" w:space="0" w:color="000000"/>
            </w:tcBorders>
            <w:tcMar>
              <w:top w:w="135" w:type="dxa"/>
              <w:bottom w:w="135" w:type="dxa"/>
            </w:tcMar>
          </w:tcPr>
          <w:p w14:paraId="71AAB260" w14:textId="0F59F426" w:rsidR="00533722" w:rsidRPr="00A429B3" w:rsidRDefault="00414DDE" w:rsidP="00CF6E06">
            <w:pPr>
              <w:rPr>
                <w:rFonts w:ascii="Arial" w:hAnsi="Arial" w:cs="Arial"/>
                <w:sz w:val="18"/>
                <w:szCs w:val="18"/>
              </w:rPr>
            </w:pPr>
            <w:r w:rsidRPr="00A429B3">
              <w:rPr>
                <w:rFonts w:ascii="Arial" w:eastAsia="Calibri" w:hAnsi="Arial" w:cs="Arial"/>
                <w:b/>
                <w:bCs/>
                <w:sz w:val="18"/>
                <w:szCs w:val="18"/>
              </w:rPr>
              <w:t>M2.1</w:t>
            </w:r>
          </w:p>
        </w:tc>
        <w:tc>
          <w:tcPr>
            <w:tcW w:w="1265" w:type="pct"/>
            <w:tcBorders>
              <w:top w:val="single" w:sz="5" w:space="0" w:color="000000"/>
              <w:left w:val="single" w:sz="5" w:space="0" w:color="000000"/>
              <w:bottom w:val="single" w:sz="5" w:space="0" w:color="000000"/>
              <w:right w:val="single" w:sz="5" w:space="0" w:color="000000"/>
            </w:tcBorders>
          </w:tcPr>
          <w:p w14:paraId="3C89EE6F" w14:textId="5F3948E6" w:rsidR="00533722" w:rsidRPr="00A429B3" w:rsidRDefault="00414DDE" w:rsidP="00CF6E06">
            <w:pPr>
              <w:rPr>
                <w:rFonts w:ascii="Arial" w:hAnsi="Arial" w:cs="Arial"/>
                <w:sz w:val="18"/>
                <w:szCs w:val="18"/>
              </w:rPr>
            </w:pPr>
            <w:r w:rsidRPr="00A429B3">
              <w:rPr>
                <w:rFonts w:ascii="Arial" w:eastAsia="Calibri" w:hAnsi="Arial" w:cs="Arial"/>
                <w:b/>
                <w:bCs/>
                <w:sz w:val="18"/>
                <w:szCs w:val="18"/>
              </w:rPr>
              <w:t>Idejni koncept in interpretacija Župančičevega opusa</w:t>
            </w:r>
          </w:p>
        </w:tc>
        <w:tc>
          <w:tcPr>
            <w:tcW w:w="383" w:type="pct"/>
            <w:tcBorders>
              <w:top w:val="single" w:sz="5" w:space="0" w:color="000000"/>
              <w:left w:val="single" w:sz="5" w:space="0" w:color="000000"/>
              <w:bottom w:val="single" w:sz="5" w:space="0" w:color="000000"/>
              <w:right w:val="single" w:sz="5" w:space="0" w:color="000000"/>
            </w:tcBorders>
          </w:tcPr>
          <w:p w14:paraId="128CF5EA" w14:textId="17454A2A" w:rsidR="00533722" w:rsidRPr="00A429B3" w:rsidRDefault="00414DDE" w:rsidP="008E7362">
            <w:pPr>
              <w:jc w:val="center"/>
              <w:rPr>
                <w:rFonts w:ascii="Arial" w:hAnsi="Arial" w:cs="Arial"/>
                <w:sz w:val="18"/>
                <w:szCs w:val="18"/>
              </w:rPr>
            </w:pPr>
            <w:r w:rsidRPr="00A429B3">
              <w:rPr>
                <w:rFonts w:ascii="Arial" w:eastAsia="Calibri" w:hAnsi="Arial" w:cs="Arial"/>
                <w:b/>
                <w:bCs/>
                <w:sz w:val="18"/>
                <w:szCs w:val="18"/>
              </w:rPr>
              <w:t>15</w:t>
            </w:r>
          </w:p>
        </w:tc>
        <w:tc>
          <w:tcPr>
            <w:tcW w:w="2539" w:type="pct"/>
            <w:tcBorders>
              <w:top w:val="single" w:sz="5" w:space="0" w:color="000000"/>
              <w:left w:val="single" w:sz="5" w:space="0" w:color="000000"/>
              <w:bottom w:val="single" w:sz="5" w:space="0" w:color="000000"/>
              <w:right w:val="single" w:sz="5" w:space="0" w:color="000000"/>
            </w:tcBorders>
          </w:tcPr>
          <w:p w14:paraId="59BCD99E" w14:textId="77777777" w:rsidR="00414DDE" w:rsidRPr="00A429B3" w:rsidRDefault="00414DDE" w:rsidP="00414DDE">
            <w:pPr>
              <w:jc w:val="both"/>
              <w:rPr>
                <w:rFonts w:ascii="Arial" w:hAnsi="Arial" w:cs="Arial"/>
                <w:sz w:val="18"/>
                <w:szCs w:val="18"/>
              </w:rPr>
            </w:pPr>
            <w:r w:rsidRPr="00A429B3">
              <w:rPr>
                <w:rFonts w:ascii="Arial" w:hAnsi="Arial" w:cs="Arial"/>
                <w:sz w:val="18"/>
                <w:szCs w:val="18"/>
              </w:rPr>
              <w:t>Ocenjevalna komisija bo v tej točki točkovala:</w:t>
            </w:r>
          </w:p>
          <w:p w14:paraId="3CF565AE" w14:textId="77777777" w:rsidR="00414DDE" w:rsidRPr="00A429B3" w:rsidRDefault="00414DDE"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prepoznavnost treh pesniških zbirk (Pisanice, Ciciban, Uganke) in smiselna umestitev vsebin po postajah A1–A3 (1–5 točk);</w:t>
            </w:r>
          </w:p>
          <w:p w14:paraId="2D4A918A" w14:textId="77777777" w:rsidR="00414DDE" w:rsidRPr="00A429B3" w:rsidRDefault="00414DDE"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povezanost vsebin z Belo krajino in lokalno dediščino (belokranjsko izročilo, narečje, liki iz Župančičevih del) ter z rojstno hišo pesnika (1–5 točk);</w:t>
            </w:r>
          </w:p>
          <w:p w14:paraId="20BE1FFF" w14:textId="77777777" w:rsidR="00414DDE" w:rsidRPr="00A429B3" w:rsidRDefault="00414DDE"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rdeča nit doživetja, ki obiskovalca smiselno vodi skozi vse tri sobe od razgradnje poezije prek pogovora s pesnikom do preizkusa znanja (1–5 točk).</w:t>
            </w:r>
          </w:p>
          <w:p w14:paraId="400B4E78" w14:textId="77777777" w:rsidR="00E50463" w:rsidRPr="00A429B3" w:rsidRDefault="00E50463" w:rsidP="00414DDE">
            <w:pPr>
              <w:jc w:val="both"/>
              <w:rPr>
                <w:rFonts w:ascii="Arial" w:hAnsi="Arial" w:cs="Arial"/>
                <w:b/>
                <w:bCs/>
                <w:sz w:val="18"/>
                <w:szCs w:val="18"/>
              </w:rPr>
            </w:pPr>
          </w:p>
          <w:p w14:paraId="5E05E03E" w14:textId="77777777" w:rsidR="00E50463" w:rsidRPr="00A429B3" w:rsidRDefault="00414DDE" w:rsidP="00414DDE">
            <w:pPr>
              <w:jc w:val="both"/>
              <w:rPr>
                <w:rFonts w:ascii="Arial" w:hAnsi="Arial" w:cs="Arial"/>
                <w:i/>
                <w:iCs/>
                <w:sz w:val="18"/>
                <w:szCs w:val="18"/>
              </w:rPr>
            </w:pPr>
            <w:r w:rsidRPr="00A429B3">
              <w:rPr>
                <w:rFonts w:ascii="Arial" w:hAnsi="Arial" w:cs="Arial"/>
                <w:b/>
                <w:bCs/>
                <w:i/>
                <w:iCs/>
                <w:sz w:val="18"/>
                <w:szCs w:val="18"/>
              </w:rPr>
              <w:t>Dokaz:</w:t>
            </w:r>
            <w:r w:rsidRPr="00A429B3">
              <w:rPr>
                <w:rFonts w:ascii="Arial" w:hAnsi="Arial" w:cs="Arial"/>
                <w:i/>
                <w:iCs/>
                <w:sz w:val="18"/>
                <w:szCs w:val="18"/>
              </w:rPr>
              <w:t xml:space="preserve"> </w:t>
            </w:r>
          </w:p>
          <w:p w14:paraId="44C2C077" w14:textId="7CBE5343" w:rsidR="00961CCE" w:rsidRPr="00A429B3" w:rsidRDefault="00414DDE" w:rsidP="001D0E65">
            <w:pPr>
              <w:pStyle w:val="Odstavekseznama"/>
              <w:numPr>
                <w:ilvl w:val="0"/>
                <w:numId w:val="36"/>
              </w:numPr>
              <w:ind w:left="321"/>
              <w:jc w:val="both"/>
              <w:rPr>
                <w:rFonts w:ascii="Arial" w:hAnsi="Arial" w:cs="Arial"/>
                <w:i/>
                <w:iCs/>
                <w:sz w:val="18"/>
                <w:szCs w:val="18"/>
              </w:rPr>
            </w:pPr>
            <w:r w:rsidRPr="00A429B3">
              <w:rPr>
                <w:rFonts w:ascii="Arial" w:hAnsi="Arial" w:cs="Arial"/>
                <w:i/>
                <w:iCs/>
                <w:sz w:val="18"/>
                <w:szCs w:val="18"/>
              </w:rPr>
              <w:t>Elaborat (idejna zasnova), iz katerega izhaja idejna zasnova z vizualizacijami, opisom vsebinskih sklopov in dramaturgijo poti obiskovalca.</w:t>
            </w:r>
          </w:p>
        </w:tc>
      </w:tr>
      <w:tr w:rsidR="00A429B3" w:rsidRPr="00A429B3" w14:paraId="1CB91067" w14:textId="77777777" w:rsidTr="00CF6E06">
        <w:trPr>
          <w:trHeight w:val="20"/>
        </w:trPr>
        <w:tc>
          <w:tcPr>
            <w:tcW w:w="462" w:type="pct"/>
            <w:tcBorders>
              <w:left w:val="single" w:sz="6" w:space="0" w:color="000000"/>
              <w:right w:val="single" w:sz="6" w:space="0" w:color="000000"/>
            </w:tcBorders>
            <w:tcMar>
              <w:top w:w="135" w:type="dxa"/>
              <w:bottom w:w="135" w:type="dxa"/>
            </w:tcMar>
            <w:vAlign w:val="center"/>
          </w:tcPr>
          <w:p w14:paraId="137C1998" w14:textId="77777777" w:rsidR="00533722" w:rsidRPr="00A429B3" w:rsidRDefault="00533722" w:rsidP="00CF6E06">
            <w:pPr>
              <w:rPr>
                <w:rFonts w:ascii="Arial" w:hAnsi="Arial" w:cs="Arial"/>
                <w:position w:val="-2"/>
                <w:sz w:val="18"/>
                <w:szCs w:val="18"/>
              </w:rPr>
            </w:pPr>
          </w:p>
        </w:tc>
        <w:tc>
          <w:tcPr>
            <w:tcW w:w="351" w:type="pct"/>
            <w:tcBorders>
              <w:top w:val="single" w:sz="5" w:space="0" w:color="000000"/>
              <w:left w:val="single" w:sz="6" w:space="0" w:color="000000"/>
              <w:bottom w:val="single" w:sz="5" w:space="0" w:color="000000"/>
              <w:right w:val="single" w:sz="5" w:space="0" w:color="000000"/>
            </w:tcBorders>
            <w:tcMar>
              <w:top w:w="135" w:type="dxa"/>
              <w:bottom w:w="135" w:type="dxa"/>
            </w:tcMar>
          </w:tcPr>
          <w:p w14:paraId="1AEE9132" w14:textId="0D9BED60" w:rsidR="00533722" w:rsidRPr="00A429B3" w:rsidRDefault="004C7E84" w:rsidP="00CF6E06">
            <w:pPr>
              <w:rPr>
                <w:rFonts w:ascii="Arial" w:hAnsi="Arial" w:cs="Arial"/>
                <w:sz w:val="18"/>
                <w:szCs w:val="18"/>
              </w:rPr>
            </w:pPr>
            <w:r w:rsidRPr="00A429B3">
              <w:rPr>
                <w:rFonts w:ascii="Arial" w:eastAsia="Calibri" w:hAnsi="Arial" w:cs="Arial"/>
                <w:b/>
                <w:bCs/>
                <w:sz w:val="18"/>
                <w:szCs w:val="18"/>
              </w:rPr>
              <w:t>M2.2</w:t>
            </w:r>
          </w:p>
        </w:tc>
        <w:tc>
          <w:tcPr>
            <w:tcW w:w="1265" w:type="pct"/>
            <w:tcBorders>
              <w:top w:val="single" w:sz="5" w:space="0" w:color="000000"/>
              <w:left w:val="single" w:sz="5" w:space="0" w:color="000000"/>
              <w:bottom w:val="single" w:sz="5" w:space="0" w:color="000000"/>
              <w:right w:val="single" w:sz="5" w:space="0" w:color="000000"/>
            </w:tcBorders>
          </w:tcPr>
          <w:p w14:paraId="4D44EEC0" w14:textId="41959E5F" w:rsidR="00961CCE" w:rsidRPr="00A429B3" w:rsidRDefault="004C7E84" w:rsidP="00CF6E06">
            <w:pPr>
              <w:rPr>
                <w:rFonts w:ascii="Arial" w:hAnsi="Arial" w:cs="Arial"/>
                <w:sz w:val="18"/>
                <w:szCs w:val="18"/>
              </w:rPr>
            </w:pPr>
            <w:r w:rsidRPr="00A429B3">
              <w:rPr>
                <w:rFonts w:ascii="Arial" w:eastAsia="Calibri" w:hAnsi="Arial" w:cs="Arial"/>
                <w:b/>
                <w:bCs/>
                <w:sz w:val="18"/>
                <w:szCs w:val="18"/>
              </w:rPr>
              <w:t>Interaktivnost in AI-pogovorni liki</w:t>
            </w:r>
          </w:p>
        </w:tc>
        <w:tc>
          <w:tcPr>
            <w:tcW w:w="383" w:type="pct"/>
            <w:tcBorders>
              <w:top w:val="single" w:sz="5" w:space="0" w:color="000000"/>
              <w:left w:val="single" w:sz="5" w:space="0" w:color="000000"/>
              <w:bottom w:val="single" w:sz="5" w:space="0" w:color="000000"/>
              <w:right w:val="single" w:sz="5" w:space="0" w:color="000000"/>
            </w:tcBorders>
          </w:tcPr>
          <w:p w14:paraId="68880F71" w14:textId="1C5E997A" w:rsidR="00533722" w:rsidRPr="00A429B3" w:rsidRDefault="004C7E84" w:rsidP="008E7362">
            <w:pPr>
              <w:jc w:val="center"/>
              <w:rPr>
                <w:rFonts w:ascii="Arial" w:hAnsi="Arial" w:cs="Arial"/>
                <w:sz w:val="18"/>
                <w:szCs w:val="18"/>
              </w:rPr>
            </w:pPr>
            <w:r w:rsidRPr="00A429B3">
              <w:rPr>
                <w:rFonts w:ascii="Arial" w:eastAsia="Calibri" w:hAnsi="Arial" w:cs="Arial"/>
                <w:b/>
                <w:bCs/>
                <w:sz w:val="18"/>
                <w:szCs w:val="18"/>
              </w:rPr>
              <w:t>15</w:t>
            </w:r>
          </w:p>
        </w:tc>
        <w:tc>
          <w:tcPr>
            <w:tcW w:w="2539" w:type="pct"/>
            <w:tcBorders>
              <w:top w:val="single" w:sz="5" w:space="0" w:color="000000"/>
              <w:left w:val="single" w:sz="5" w:space="0" w:color="000000"/>
              <w:bottom w:val="single" w:sz="5" w:space="0" w:color="000000"/>
              <w:right w:val="single" w:sz="5" w:space="0" w:color="000000"/>
            </w:tcBorders>
            <w:vAlign w:val="center"/>
          </w:tcPr>
          <w:p w14:paraId="30507BDD" w14:textId="77777777" w:rsidR="004C7E84" w:rsidRPr="00A429B3" w:rsidRDefault="004C7E84" w:rsidP="004C7E84">
            <w:pPr>
              <w:jc w:val="both"/>
              <w:rPr>
                <w:rFonts w:ascii="Arial" w:hAnsi="Arial" w:cs="Arial"/>
                <w:sz w:val="18"/>
                <w:szCs w:val="18"/>
              </w:rPr>
            </w:pPr>
            <w:r w:rsidRPr="00A429B3">
              <w:rPr>
                <w:rFonts w:ascii="Arial" w:hAnsi="Arial" w:cs="Arial"/>
                <w:sz w:val="18"/>
                <w:szCs w:val="18"/>
              </w:rPr>
              <w:t>Ocenjevalna komisija bo v tej točki točkovala:</w:t>
            </w:r>
          </w:p>
          <w:p w14:paraId="1AACA481"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 xml:space="preserve">zasnova glasovne interakcije na postaji A1 – prepoznavanje rim, zlogov in naglasnih mest v </w:t>
            </w:r>
            <w:r w:rsidRPr="00A429B3">
              <w:rPr>
                <w:rFonts w:ascii="Arial" w:hAnsi="Arial" w:cs="Arial"/>
                <w:sz w:val="18"/>
                <w:szCs w:val="18"/>
              </w:rPr>
              <w:lastRenderedPageBreak/>
              <w:t>govoru obiskovalca ter odzivna vizualizacija na gibljivem platnu (1–5 točk);</w:t>
            </w:r>
          </w:p>
          <w:p w14:paraId="6C2FACD2"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zasnova AI-pogovornih likov na postaji A2 – izbor in značaji likov, struktura vodenega pogovora s predpripravljenimi vprašanji, vsebinska varovala in primernost za otroke (1–5 točk);</w:t>
            </w:r>
          </w:p>
          <w:p w14:paraId="7C05EAD3"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proofErr w:type="spellStart"/>
            <w:r w:rsidRPr="00A429B3">
              <w:rPr>
                <w:rFonts w:ascii="Arial" w:hAnsi="Arial" w:cs="Arial"/>
                <w:sz w:val="18"/>
                <w:szCs w:val="18"/>
              </w:rPr>
              <w:t>igrifikacija</w:t>
            </w:r>
            <w:proofErr w:type="spellEnd"/>
            <w:r w:rsidRPr="00A429B3">
              <w:rPr>
                <w:rFonts w:ascii="Arial" w:hAnsi="Arial" w:cs="Arial"/>
                <w:sz w:val="18"/>
                <w:szCs w:val="18"/>
              </w:rPr>
              <w:t xml:space="preserve"> in tekmovalni elementi na postajah A1 in A3 – dueli, točkovanje, prilagoditev starostnim skupinam in igra za posameznika, skupino ali dve ekipi (1–5 točk).</w:t>
            </w:r>
          </w:p>
          <w:p w14:paraId="22849D7B" w14:textId="77777777" w:rsidR="004C7E84" w:rsidRPr="00A429B3" w:rsidRDefault="004C7E84" w:rsidP="004C7E84">
            <w:pPr>
              <w:jc w:val="both"/>
              <w:rPr>
                <w:rFonts w:ascii="Arial" w:hAnsi="Arial" w:cs="Arial"/>
                <w:b/>
                <w:bCs/>
                <w:sz w:val="18"/>
                <w:szCs w:val="18"/>
              </w:rPr>
            </w:pPr>
          </w:p>
          <w:p w14:paraId="3E983A77" w14:textId="77777777" w:rsidR="004C7E84" w:rsidRPr="00A429B3" w:rsidRDefault="004C7E84" w:rsidP="004C7E84">
            <w:pPr>
              <w:jc w:val="both"/>
              <w:rPr>
                <w:rFonts w:ascii="Arial" w:hAnsi="Arial" w:cs="Arial"/>
                <w:i/>
                <w:iCs/>
                <w:sz w:val="18"/>
                <w:szCs w:val="18"/>
              </w:rPr>
            </w:pPr>
            <w:r w:rsidRPr="00A429B3">
              <w:rPr>
                <w:rFonts w:ascii="Arial" w:hAnsi="Arial" w:cs="Arial"/>
                <w:b/>
                <w:bCs/>
                <w:i/>
                <w:iCs/>
                <w:sz w:val="18"/>
                <w:szCs w:val="18"/>
              </w:rPr>
              <w:t>Dokaz:</w:t>
            </w:r>
            <w:r w:rsidRPr="00A429B3">
              <w:rPr>
                <w:rFonts w:ascii="Arial" w:hAnsi="Arial" w:cs="Arial"/>
                <w:i/>
                <w:iCs/>
                <w:sz w:val="18"/>
                <w:szCs w:val="18"/>
              </w:rPr>
              <w:t xml:space="preserve"> </w:t>
            </w:r>
          </w:p>
          <w:p w14:paraId="46C55E22" w14:textId="604F81E0" w:rsidR="00961CCE" w:rsidRPr="00A429B3" w:rsidRDefault="004C7E84" w:rsidP="001D0E65">
            <w:pPr>
              <w:pStyle w:val="Odstavekseznama"/>
              <w:numPr>
                <w:ilvl w:val="0"/>
                <w:numId w:val="36"/>
              </w:numPr>
              <w:ind w:left="313"/>
              <w:jc w:val="both"/>
              <w:rPr>
                <w:rFonts w:ascii="Arial" w:hAnsi="Arial" w:cs="Arial"/>
                <w:sz w:val="18"/>
                <w:szCs w:val="18"/>
              </w:rPr>
            </w:pPr>
            <w:r w:rsidRPr="00A429B3">
              <w:rPr>
                <w:rFonts w:ascii="Arial" w:hAnsi="Arial" w:cs="Arial"/>
                <w:i/>
                <w:iCs/>
                <w:sz w:val="18"/>
                <w:szCs w:val="18"/>
              </w:rPr>
              <w:t xml:space="preserve">Elaborat (idejna zasnova), iz katerega izhaja tehnični opis interakcij, zasnova pogovornih likov in scenarij </w:t>
            </w:r>
            <w:proofErr w:type="spellStart"/>
            <w:r w:rsidRPr="00A429B3">
              <w:rPr>
                <w:rFonts w:ascii="Arial" w:hAnsi="Arial" w:cs="Arial"/>
                <w:i/>
                <w:iCs/>
                <w:sz w:val="18"/>
                <w:szCs w:val="18"/>
              </w:rPr>
              <w:t>igrifikacije</w:t>
            </w:r>
            <w:proofErr w:type="spellEnd"/>
            <w:r w:rsidRPr="00A429B3">
              <w:rPr>
                <w:rFonts w:ascii="Arial" w:hAnsi="Arial" w:cs="Arial"/>
                <w:i/>
                <w:iCs/>
                <w:sz w:val="18"/>
                <w:szCs w:val="18"/>
              </w:rPr>
              <w:t>.</w:t>
            </w:r>
          </w:p>
        </w:tc>
      </w:tr>
      <w:tr w:rsidR="00A429B3" w:rsidRPr="00A429B3" w14:paraId="6D3CFD5E" w14:textId="77777777" w:rsidTr="00CF6E06">
        <w:trPr>
          <w:trHeight w:val="20"/>
        </w:trPr>
        <w:tc>
          <w:tcPr>
            <w:tcW w:w="462" w:type="pct"/>
            <w:tcBorders>
              <w:left w:val="single" w:sz="6" w:space="0" w:color="000000"/>
              <w:right w:val="single" w:sz="6" w:space="0" w:color="000000"/>
            </w:tcBorders>
            <w:tcMar>
              <w:top w:w="135" w:type="dxa"/>
              <w:bottom w:w="135" w:type="dxa"/>
            </w:tcMar>
            <w:vAlign w:val="center"/>
          </w:tcPr>
          <w:p w14:paraId="61E22623" w14:textId="77777777" w:rsidR="00533722" w:rsidRPr="00A429B3" w:rsidRDefault="00533722" w:rsidP="00CF6E06">
            <w:pPr>
              <w:rPr>
                <w:rFonts w:ascii="Arial" w:hAnsi="Arial" w:cs="Arial"/>
                <w:position w:val="-2"/>
                <w:sz w:val="18"/>
                <w:szCs w:val="18"/>
              </w:rPr>
            </w:pPr>
          </w:p>
        </w:tc>
        <w:tc>
          <w:tcPr>
            <w:tcW w:w="351" w:type="pct"/>
            <w:tcBorders>
              <w:top w:val="single" w:sz="5" w:space="0" w:color="000000"/>
              <w:left w:val="single" w:sz="6" w:space="0" w:color="000000"/>
              <w:bottom w:val="single" w:sz="5" w:space="0" w:color="000000"/>
              <w:right w:val="single" w:sz="5" w:space="0" w:color="000000"/>
            </w:tcBorders>
            <w:tcMar>
              <w:top w:w="135" w:type="dxa"/>
              <w:bottom w:w="135" w:type="dxa"/>
            </w:tcMar>
          </w:tcPr>
          <w:p w14:paraId="3BDE02BA" w14:textId="2DBFA95C" w:rsidR="00533722" w:rsidRPr="00A429B3" w:rsidRDefault="004C7E84" w:rsidP="00CF6E06">
            <w:pPr>
              <w:rPr>
                <w:rFonts w:ascii="Arial" w:hAnsi="Arial" w:cs="Arial"/>
                <w:sz w:val="18"/>
                <w:szCs w:val="18"/>
              </w:rPr>
            </w:pPr>
            <w:r w:rsidRPr="00A429B3">
              <w:rPr>
                <w:rFonts w:ascii="Arial" w:eastAsia="Calibri" w:hAnsi="Arial" w:cs="Arial"/>
                <w:b/>
                <w:bCs/>
                <w:sz w:val="18"/>
                <w:szCs w:val="18"/>
              </w:rPr>
              <w:t>M2.3</w:t>
            </w:r>
          </w:p>
        </w:tc>
        <w:tc>
          <w:tcPr>
            <w:tcW w:w="1265" w:type="pct"/>
            <w:tcBorders>
              <w:top w:val="single" w:sz="5" w:space="0" w:color="000000"/>
              <w:left w:val="single" w:sz="5" w:space="0" w:color="000000"/>
              <w:bottom w:val="single" w:sz="5" w:space="0" w:color="000000"/>
              <w:right w:val="single" w:sz="5" w:space="0" w:color="000000"/>
            </w:tcBorders>
          </w:tcPr>
          <w:p w14:paraId="4F1B76A1" w14:textId="4BF5FEC2" w:rsidR="00533722" w:rsidRPr="00A429B3" w:rsidRDefault="004C7E84" w:rsidP="00CF6E06">
            <w:pPr>
              <w:rPr>
                <w:rFonts w:ascii="Arial" w:hAnsi="Arial" w:cs="Arial"/>
                <w:sz w:val="18"/>
                <w:szCs w:val="18"/>
              </w:rPr>
            </w:pPr>
            <w:r w:rsidRPr="00A429B3">
              <w:rPr>
                <w:rFonts w:ascii="Arial" w:eastAsia="Calibri" w:hAnsi="Arial" w:cs="Arial"/>
                <w:b/>
                <w:bCs/>
                <w:sz w:val="18"/>
                <w:szCs w:val="18"/>
              </w:rPr>
              <w:t>Vizualna in avdiovizualna kakovost</w:t>
            </w:r>
          </w:p>
        </w:tc>
        <w:tc>
          <w:tcPr>
            <w:tcW w:w="383" w:type="pct"/>
            <w:tcBorders>
              <w:top w:val="single" w:sz="5" w:space="0" w:color="000000"/>
              <w:left w:val="single" w:sz="5" w:space="0" w:color="000000"/>
              <w:bottom w:val="single" w:sz="5" w:space="0" w:color="000000"/>
              <w:right w:val="single" w:sz="5" w:space="0" w:color="000000"/>
            </w:tcBorders>
          </w:tcPr>
          <w:p w14:paraId="6BA2EF41" w14:textId="367E4E4C" w:rsidR="00533722" w:rsidRPr="00A429B3" w:rsidRDefault="004C7E84" w:rsidP="008E7362">
            <w:pPr>
              <w:jc w:val="center"/>
              <w:rPr>
                <w:rFonts w:ascii="Arial" w:hAnsi="Arial" w:cs="Arial"/>
                <w:sz w:val="18"/>
                <w:szCs w:val="18"/>
              </w:rPr>
            </w:pPr>
            <w:r w:rsidRPr="00A429B3">
              <w:rPr>
                <w:rFonts w:ascii="Arial" w:eastAsia="Calibri" w:hAnsi="Arial" w:cs="Arial"/>
                <w:b/>
                <w:bCs/>
                <w:sz w:val="18"/>
                <w:szCs w:val="18"/>
              </w:rPr>
              <w:t>10</w:t>
            </w:r>
          </w:p>
        </w:tc>
        <w:tc>
          <w:tcPr>
            <w:tcW w:w="2539" w:type="pct"/>
            <w:tcBorders>
              <w:top w:val="single" w:sz="5" w:space="0" w:color="000000"/>
              <w:left w:val="single" w:sz="5" w:space="0" w:color="000000"/>
              <w:bottom w:val="single" w:sz="5" w:space="0" w:color="000000"/>
              <w:right w:val="single" w:sz="5" w:space="0" w:color="000000"/>
            </w:tcBorders>
            <w:vAlign w:val="center"/>
          </w:tcPr>
          <w:p w14:paraId="5198AC1F" w14:textId="77777777" w:rsidR="004C7E84" w:rsidRPr="00A429B3" w:rsidRDefault="004C7E84" w:rsidP="004C7E84">
            <w:pPr>
              <w:jc w:val="both"/>
              <w:rPr>
                <w:rFonts w:ascii="Arial" w:hAnsi="Arial" w:cs="Arial"/>
                <w:sz w:val="18"/>
                <w:szCs w:val="18"/>
              </w:rPr>
            </w:pPr>
            <w:r w:rsidRPr="00A429B3">
              <w:rPr>
                <w:rFonts w:ascii="Arial" w:hAnsi="Arial" w:cs="Arial"/>
                <w:sz w:val="18"/>
                <w:szCs w:val="18"/>
              </w:rPr>
              <w:t>Ocenjevalna komisija bo v tej točki točkovala:</w:t>
            </w:r>
          </w:p>
          <w:p w14:paraId="69101493"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 xml:space="preserve">kakovost in kreativnost animiranih vsebin ter podobe </w:t>
            </w:r>
            <w:proofErr w:type="spellStart"/>
            <w:r w:rsidRPr="00A429B3">
              <w:rPr>
                <w:rFonts w:ascii="Arial" w:hAnsi="Arial" w:cs="Arial"/>
                <w:sz w:val="18"/>
                <w:szCs w:val="18"/>
              </w:rPr>
              <w:t>hologramskih</w:t>
            </w:r>
            <w:proofErr w:type="spellEnd"/>
            <w:r w:rsidRPr="00A429B3">
              <w:rPr>
                <w:rFonts w:ascii="Arial" w:hAnsi="Arial" w:cs="Arial"/>
                <w:sz w:val="18"/>
                <w:szCs w:val="18"/>
              </w:rPr>
              <w:t xml:space="preserve"> likov (1–5 točk);</w:t>
            </w:r>
          </w:p>
          <w:p w14:paraId="28F23A26"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skladnost vizualne podobe z izvirno grafično podobo Župančičevih zbirk ob sodobni nadgradnji (1–5 točk).</w:t>
            </w:r>
          </w:p>
          <w:p w14:paraId="27AA651A" w14:textId="77777777" w:rsidR="004C7E84" w:rsidRPr="00A429B3" w:rsidRDefault="004C7E84" w:rsidP="004C7E84">
            <w:pPr>
              <w:pBdr>
                <w:top w:val="nil"/>
                <w:left w:val="nil"/>
                <w:bottom w:val="nil"/>
                <w:right w:val="nil"/>
                <w:between w:val="nil"/>
              </w:pBdr>
              <w:jc w:val="both"/>
              <w:rPr>
                <w:rFonts w:ascii="Arial" w:hAnsi="Arial" w:cs="Arial"/>
                <w:sz w:val="18"/>
                <w:szCs w:val="18"/>
              </w:rPr>
            </w:pPr>
          </w:p>
          <w:p w14:paraId="42298C6C" w14:textId="77777777" w:rsidR="004C7E84" w:rsidRPr="00A429B3" w:rsidRDefault="004C7E84" w:rsidP="004C7E84">
            <w:pPr>
              <w:jc w:val="both"/>
              <w:rPr>
                <w:rFonts w:ascii="Arial" w:hAnsi="Arial" w:cs="Arial"/>
                <w:i/>
                <w:iCs/>
                <w:sz w:val="18"/>
                <w:szCs w:val="18"/>
              </w:rPr>
            </w:pPr>
            <w:r w:rsidRPr="00A429B3">
              <w:rPr>
                <w:rFonts w:ascii="Arial" w:hAnsi="Arial" w:cs="Arial"/>
                <w:b/>
                <w:bCs/>
                <w:i/>
                <w:iCs/>
                <w:sz w:val="18"/>
                <w:szCs w:val="18"/>
              </w:rPr>
              <w:t>Dokaz:</w:t>
            </w:r>
            <w:r w:rsidRPr="00A429B3">
              <w:rPr>
                <w:rFonts w:ascii="Arial" w:hAnsi="Arial" w:cs="Arial"/>
                <w:i/>
                <w:iCs/>
                <w:sz w:val="18"/>
                <w:szCs w:val="18"/>
              </w:rPr>
              <w:t xml:space="preserve"> </w:t>
            </w:r>
          </w:p>
          <w:p w14:paraId="64C1789D" w14:textId="7DBE220E" w:rsidR="00533722" w:rsidRPr="00A429B3" w:rsidRDefault="004C7E84" w:rsidP="001D0E65">
            <w:pPr>
              <w:pStyle w:val="Odstavekseznama"/>
              <w:numPr>
                <w:ilvl w:val="0"/>
                <w:numId w:val="36"/>
              </w:numPr>
              <w:ind w:left="313"/>
              <w:jc w:val="both"/>
              <w:rPr>
                <w:rFonts w:ascii="Arial" w:hAnsi="Arial" w:cs="Arial"/>
                <w:sz w:val="18"/>
                <w:szCs w:val="18"/>
              </w:rPr>
            </w:pPr>
            <w:r w:rsidRPr="00A429B3">
              <w:rPr>
                <w:rFonts w:ascii="Arial" w:hAnsi="Arial" w:cs="Arial"/>
                <w:i/>
                <w:iCs/>
                <w:sz w:val="18"/>
                <w:szCs w:val="18"/>
              </w:rPr>
              <w:t>Elaborat (idejna zasnova), iz katerega izhajajo vizualne reference, likovna izhodišča in primeri obdelave vsebin.</w:t>
            </w:r>
          </w:p>
        </w:tc>
      </w:tr>
      <w:tr w:rsidR="00A429B3" w:rsidRPr="00A429B3" w14:paraId="1D13CD3C" w14:textId="77777777" w:rsidTr="004C7E84">
        <w:trPr>
          <w:trHeight w:val="20"/>
        </w:trPr>
        <w:tc>
          <w:tcPr>
            <w:tcW w:w="462" w:type="pct"/>
            <w:tcBorders>
              <w:left w:val="single" w:sz="6" w:space="0" w:color="000000"/>
              <w:bottom w:val="single" w:sz="6" w:space="0" w:color="000000"/>
              <w:right w:val="single" w:sz="6" w:space="0" w:color="000000"/>
            </w:tcBorders>
            <w:tcMar>
              <w:top w:w="135" w:type="dxa"/>
              <w:bottom w:w="135" w:type="dxa"/>
            </w:tcMar>
            <w:vAlign w:val="center"/>
          </w:tcPr>
          <w:p w14:paraId="2ADEA048" w14:textId="77777777" w:rsidR="004C7E84" w:rsidRPr="00A429B3" w:rsidRDefault="004C7E84" w:rsidP="00CF6E06">
            <w:pPr>
              <w:rPr>
                <w:rFonts w:ascii="Arial" w:hAnsi="Arial" w:cs="Arial"/>
                <w:position w:val="-2"/>
                <w:sz w:val="18"/>
                <w:szCs w:val="18"/>
              </w:rPr>
            </w:pPr>
          </w:p>
        </w:tc>
        <w:tc>
          <w:tcPr>
            <w:tcW w:w="351" w:type="pct"/>
            <w:tcBorders>
              <w:top w:val="single" w:sz="5" w:space="0" w:color="000000"/>
              <w:left w:val="single" w:sz="6" w:space="0" w:color="000000"/>
              <w:bottom w:val="single" w:sz="6" w:space="0" w:color="000000"/>
              <w:right w:val="single" w:sz="5" w:space="0" w:color="000000"/>
            </w:tcBorders>
            <w:tcMar>
              <w:top w:w="135" w:type="dxa"/>
              <w:bottom w:w="135" w:type="dxa"/>
            </w:tcMar>
          </w:tcPr>
          <w:p w14:paraId="39B7ACEB" w14:textId="10882C94" w:rsidR="004C7E84" w:rsidRPr="00A429B3" w:rsidRDefault="004C7E84" w:rsidP="00CF6E06">
            <w:pPr>
              <w:rPr>
                <w:rFonts w:ascii="Arial" w:eastAsia="Calibri" w:hAnsi="Arial" w:cs="Arial"/>
                <w:b/>
                <w:bCs/>
                <w:sz w:val="18"/>
                <w:szCs w:val="18"/>
              </w:rPr>
            </w:pPr>
            <w:r w:rsidRPr="00A429B3">
              <w:rPr>
                <w:rFonts w:ascii="Arial" w:eastAsia="Calibri" w:hAnsi="Arial" w:cs="Arial"/>
                <w:b/>
                <w:bCs/>
                <w:sz w:val="18"/>
                <w:szCs w:val="18"/>
              </w:rPr>
              <w:t>M2.4</w:t>
            </w:r>
          </w:p>
        </w:tc>
        <w:tc>
          <w:tcPr>
            <w:tcW w:w="1265" w:type="pct"/>
            <w:tcBorders>
              <w:top w:val="single" w:sz="5" w:space="0" w:color="000000"/>
              <w:left w:val="single" w:sz="5" w:space="0" w:color="000000"/>
              <w:bottom w:val="single" w:sz="6" w:space="0" w:color="000000"/>
              <w:right w:val="single" w:sz="5" w:space="0" w:color="000000"/>
            </w:tcBorders>
          </w:tcPr>
          <w:p w14:paraId="56718724" w14:textId="7E32FEEB" w:rsidR="004C7E84" w:rsidRPr="00A429B3" w:rsidRDefault="004C7E84" w:rsidP="00CF6E06">
            <w:pPr>
              <w:rPr>
                <w:rFonts w:ascii="Arial" w:eastAsia="Calibri" w:hAnsi="Arial" w:cs="Arial"/>
                <w:b/>
                <w:bCs/>
                <w:sz w:val="18"/>
                <w:szCs w:val="18"/>
              </w:rPr>
            </w:pPr>
            <w:r w:rsidRPr="00A429B3">
              <w:rPr>
                <w:rFonts w:ascii="Arial" w:eastAsia="Calibri" w:hAnsi="Arial" w:cs="Arial"/>
                <w:b/>
                <w:bCs/>
                <w:sz w:val="18"/>
                <w:szCs w:val="18"/>
              </w:rPr>
              <w:t>Dostopnost, večjezičnost in vključenost</w:t>
            </w:r>
          </w:p>
        </w:tc>
        <w:tc>
          <w:tcPr>
            <w:tcW w:w="383" w:type="pct"/>
            <w:tcBorders>
              <w:top w:val="single" w:sz="5" w:space="0" w:color="000000"/>
              <w:left w:val="single" w:sz="5" w:space="0" w:color="000000"/>
              <w:bottom w:val="single" w:sz="6" w:space="0" w:color="000000"/>
              <w:right w:val="single" w:sz="5" w:space="0" w:color="000000"/>
            </w:tcBorders>
          </w:tcPr>
          <w:p w14:paraId="5C5A4CC3" w14:textId="7E6379D3" w:rsidR="004C7E84" w:rsidRPr="00A429B3" w:rsidRDefault="004C7E84" w:rsidP="008E7362">
            <w:pPr>
              <w:jc w:val="center"/>
              <w:rPr>
                <w:rFonts w:ascii="Arial" w:eastAsia="Calibri" w:hAnsi="Arial" w:cs="Arial"/>
                <w:b/>
                <w:bCs/>
                <w:sz w:val="18"/>
                <w:szCs w:val="18"/>
              </w:rPr>
            </w:pPr>
            <w:r w:rsidRPr="00A429B3">
              <w:rPr>
                <w:rFonts w:ascii="Arial" w:eastAsia="Calibri" w:hAnsi="Arial" w:cs="Arial"/>
                <w:b/>
                <w:bCs/>
                <w:sz w:val="18"/>
                <w:szCs w:val="18"/>
              </w:rPr>
              <w:t>10</w:t>
            </w:r>
          </w:p>
        </w:tc>
        <w:tc>
          <w:tcPr>
            <w:tcW w:w="2539" w:type="pct"/>
            <w:tcBorders>
              <w:top w:val="single" w:sz="5" w:space="0" w:color="000000"/>
              <w:left w:val="single" w:sz="5" w:space="0" w:color="000000"/>
              <w:bottom w:val="single" w:sz="6" w:space="0" w:color="000000"/>
              <w:right w:val="single" w:sz="5" w:space="0" w:color="000000"/>
            </w:tcBorders>
            <w:vAlign w:val="center"/>
          </w:tcPr>
          <w:p w14:paraId="2438F2F9" w14:textId="77777777" w:rsidR="004C7E84" w:rsidRPr="00A429B3" w:rsidRDefault="004C7E84" w:rsidP="004C7E84">
            <w:pPr>
              <w:jc w:val="both"/>
              <w:rPr>
                <w:rFonts w:ascii="Arial" w:hAnsi="Arial" w:cs="Arial"/>
                <w:sz w:val="18"/>
                <w:szCs w:val="18"/>
              </w:rPr>
            </w:pPr>
            <w:r w:rsidRPr="00A429B3">
              <w:rPr>
                <w:rFonts w:ascii="Arial" w:hAnsi="Arial" w:cs="Arial"/>
                <w:sz w:val="18"/>
                <w:szCs w:val="18"/>
              </w:rPr>
              <w:t>Ocenjevalna komisija bo v tej točki točkovala:</w:t>
            </w:r>
          </w:p>
          <w:p w14:paraId="37CDEF5B"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rešitve za gibalno ovirane osebe (prikaz centra prek VR-očal) ter prilagoditev vsebin različnim starostnim skupinam (1–5 točk);</w:t>
            </w:r>
          </w:p>
          <w:p w14:paraId="72645909" w14:textId="77777777" w:rsidR="004C7E84" w:rsidRPr="00A429B3" w:rsidRDefault="004C7E84" w:rsidP="001D0E65">
            <w:pPr>
              <w:numPr>
                <w:ilvl w:val="0"/>
                <w:numId w:val="44"/>
              </w:numPr>
              <w:pBdr>
                <w:top w:val="nil"/>
                <w:left w:val="nil"/>
                <w:bottom w:val="nil"/>
                <w:right w:val="nil"/>
                <w:between w:val="nil"/>
              </w:pBdr>
              <w:jc w:val="both"/>
              <w:rPr>
                <w:rFonts w:ascii="Arial" w:hAnsi="Arial" w:cs="Arial"/>
                <w:sz w:val="18"/>
                <w:szCs w:val="18"/>
              </w:rPr>
            </w:pPr>
            <w:r w:rsidRPr="00A429B3">
              <w:rPr>
                <w:rFonts w:ascii="Arial" w:hAnsi="Arial" w:cs="Arial"/>
                <w:sz w:val="18"/>
                <w:szCs w:val="18"/>
              </w:rPr>
              <w:t>izvedba vseh aplikacij v treh jezikih in razširljivost sistema za dodajanje nadaljnjih jezikov (1–5 točk).</w:t>
            </w:r>
          </w:p>
          <w:p w14:paraId="4C874BAC" w14:textId="77777777" w:rsidR="004C7E84" w:rsidRPr="00A429B3" w:rsidRDefault="004C7E84" w:rsidP="004C7E84">
            <w:pPr>
              <w:jc w:val="both"/>
              <w:rPr>
                <w:rFonts w:ascii="Arial" w:hAnsi="Arial" w:cs="Arial"/>
                <w:b/>
                <w:bCs/>
                <w:sz w:val="18"/>
                <w:szCs w:val="18"/>
              </w:rPr>
            </w:pPr>
          </w:p>
          <w:p w14:paraId="21CAC135" w14:textId="77777777" w:rsidR="004C7E84" w:rsidRPr="00A429B3" w:rsidRDefault="004C7E84" w:rsidP="004C7E84">
            <w:pPr>
              <w:jc w:val="both"/>
              <w:rPr>
                <w:rFonts w:ascii="Arial" w:hAnsi="Arial" w:cs="Arial"/>
                <w:i/>
                <w:iCs/>
                <w:sz w:val="18"/>
                <w:szCs w:val="18"/>
              </w:rPr>
            </w:pPr>
            <w:r w:rsidRPr="00A429B3">
              <w:rPr>
                <w:rFonts w:ascii="Arial" w:hAnsi="Arial" w:cs="Arial"/>
                <w:b/>
                <w:bCs/>
                <w:i/>
                <w:iCs/>
                <w:sz w:val="18"/>
                <w:szCs w:val="18"/>
              </w:rPr>
              <w:t>Dokaz:</w:t>
            </w:r>
            <w:r w:rsidRPr="00A429B3">
              <w:rPr>
                <w:rFonts w:ascii="Arial" w:hAnsi="Arial" w:cs="Arial"/>
                <w:i/>
                <w:iCs/>
                <w:sz w:val="18"/>
                <w:szCs w:val="18"/>
              </w:rPr>
              <w:t xml:space="preserve"> </w:t>
            </w:r>
          </w:p>
          <w:p w14:paraId="0F3FC922" w14:textId="15B768BA" w:rsidR="004C7E84" w:rsidRPr="00A429B3" w:rsidRDefault="004C7E84" w:rsidP="001D0E65">
            <w:pPr>
              <w:pStyle w:val="Odstavekseznama"/>
              <w:numPr>
                <w:ilvl w:val="0"/>
                <w:numId w:val="36"/>
              </w:numPr>
              <w:ind w:left="313"/>
              <w:jc w:val="both"/>
              <w:rPr>
                <w:rFonts w:ascii="Arial" w:hAnsi="Arial" w:cs="Arial"/>
                <w:sz w:val="18"/>
                <w:szCs w:val="18"/>
              </w:rPr>
            </w:pPr>
            <w:r w:rsidRPr="00A429B3">
              <w:rPr>
                <w:rFonts w:ascii="Arial" w:hAnsi="Arial" w:cs="Arial"/>
                <w:i/>
                <w:iCs/>
                <w:sz w:val="18"/>
                <w:szCs w:val="18"/>
              </w:rPr>
              <w:t xml:space="preserve">Elaborat (idejna zasnova), iz katerega izhaja opis </w:t>
            </w:r>
            <w:proofErr w:type="spellStart"/>
            <w:r w:rsidRPr="00A429B3">
              <w:rPr>
                <w:rFonts w:ascii="Arial" w:hAnsi="Arial" w:cs="Arial"/>
                <w:i/>
                <w:iCs/>
                <w:sz w:val="18"/>
                <w:szCs w:val="18"/>
              </w:rPr>
              <w:t>dostopnostnih</w:t>
            </w:r>
            <w:proofErr w:type="spellEnd"/>
            <w:r w:rsidRPr="00A429B3">
              <w:rPr>
                <w:rFonts w:ascii="Arial" w:hAnsi="Arial" w:cs="Arial"/>
                <w:i/>
                <w:iCs/>
                <w:sz w:val="18"/>
                <w:szCs w:val="18"/>
              </w:rPr>
              <w:t xml:space="preserve"> in jezikovnih rešitev.</w:t>
            </w:r>
          </w:p>
        </w:tc>
      </w:tr>
      <w:tr w:rsidR="00A429B3" w:rsidRPr="00A429B3" w14:paraId="374F6C6D" w14:textId="77777777" w:rsidTr="000C31E9">
        <w:tc>
          <w:tcPr>
            <w:tcW w:w="462" w:type="pct"/>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2FB8C650" w14:textId="77777777" w:rsidR="00DE2A12" w:rsidRPr="00A429B3" w:rsidRDefault="00DE2A12" w:rsidP="000C31E9">
            <w:pPr>
              <w:rPr>
                <w:rFonts w:ascii="Arial" w:hAnsi="Arial" w:cs="Arial"/>
                <w:sz w:val="18"/>
                <w:szCs w:val="18"/>
              </w:rPr>
            </w:pPr>
            <w:proofErr w:type="spellStart"/>
            <w:r w:rsidRPr="00A429B3">
              <w:rPr>
                <w:rFonts w:ascii="Arial" w:hAnsi="Arial" w:cs="Arial"/>
                <w:position w:val="-2"/>
                <w:sz w:val="18"/>
                <w:szCs w:val="18"/>
              </w:rPr>
              <w:t>Ponder</w:t>
            </w:r>
            <w:proofErr w:type="spellEnd"/>
            <w:r w:rsidRPr="00A429B3">
              <w:rPr>
                <w:rFonts w:ascii="Arial" w:hAnsi="Arial" w:cs="Arial"/>
                <w:position w:val="-2"/>
                <w:sz w:val="18"/>
                <w:szCs w:val="18"/>
              </w:rPr>
              <w:t xml:space="preserve"> 3:</w:t>
            </w:r>
          </w:p>
        </w:tc>
        <w:tc>
          <w:tcPr>
            <w:tcW w:w="1616" w:type="pct"/>
            <w:gridSpan w:val="2"/>
            <w:tcBorders>
              <w:top w:val="single" w:sz="5" w:space="0" w:color="000000"/>
              <w:left w:val="single" w:sz="6" w:space="0" w:color="000000"/>
              <w:bottom w:val="single" w:sz="4" w:space="0" w:color="auto"/>
              <w:right w:val="single" w:sz="5" w:space="0" w:color="000000"/>
            </w:tcBorders>
            <w:tcMar>
              <w:top w:w="135" w:type="dxa"/>
              <w:bottom w:w="135" w:type="dxa"/>
            </w:tcMar>
            <w:vAlign w:val="center"/>
          </w:tcPr>
          <w:p w14:paraId="5E9CA774" w14:textId="77777777" w:rsidR="00DE2A12" w:rsidRPr="00A429B3" w:rsidRDefault="00DE2A12" w:rsidP="000C31E9">
            <w:pPr>
              <w:rPr>
                <w:rFonts w:ascii="Arial" w:hAnsi="Arial" w:cs="Arial"/>
                <w:position w:val="-2"/>
                <w:sz w:val="18"/>
                <w:szCs w:val="18"/>
              </w:rPr>
            </w:pPr>
            <w:r w:rsidRPr="00A429B3">
              <w:rPr>
                <w:rFonts w:ascii="Arial" w:hAnsi="Arial" w:cs="Arial"/>
                <w:position w:val="-2"/>
                <w:sz w:val="18"/>
                <w:szCs w:val="18"/>
              </w:rPr>
              <w:t>Merilo 3 – Certificiran interpretator naravne in kulturne dediščine (</w:t>
            </w:r>
            <w:r w:rsidRPr="00A429B3">
              <w:rPr>
                <w:rFonts w:ascii="Arial" w:hAnsi="Arial" w:cs="Arial"/>
                <w:b/>
                <w:bCs/>
                <w:position w:val="-2"/>
                <w:sz w:val="18"/>
                <w:szCs w:val="18"/>
              </w:rPr>
              <w:t>dodatnih 5 točk</w:t>
            </w:r>
            <w:r w:rsidRPr="00A429B3">
              <w:rPr>
                <w:rFonts w:ascii="Arial" w:hAnsi="Arial" w:cs="Arial"/>
                <w:position w:val="-2"/>
                <w:sz w:val="18"/>
                <w:szCs w:val="18"/>
              </w:rPr>
              <w:t>)</w:t>
            </w:r>
          </w:p>
        </w:tc>
        <w:tc>
          <w:tcPr>
            <w:tcW w:w="2922" w:type="pct"/>
            <w:gridSpan w:val="2"/>
            <w:tcBorders>
              <w:top w:val="single" w:sz="5" w:space="0" w:color="000000"/>
              <w:left w:val="single" w:sz="5" w:space="0" w:color="000000"/>
              <w:bottom w:val="single" w:sz="4" w:space="0" w:color="auto"/>
              <w:right w:val="single" w:sz="6" w:space="0" w:color="000000"/>
            </w:tcBorders>
            <w:tcMar>
              <w:top w:w="135" w:type="dxa"/>
              <w:bottom w:w="135" w:type="dxa"/>
            </w:tcMar>
            <w:vAlign w:val="center"/>
          </w:tcPr>
          <w:p w14:paraId="3AD0F66A" w14:textId="77777777" w:rsidR="00DE2A12" w:rsidRPr="00A429B3" w:rsidRDefault="00DE2A12" w:rsidP="000C31E9">
            <w:pPr>
              <w:spacing w:before="135" w:after="135"/>
              <w:jc w:val="both"/>
              <w:textAlignment w:val="center"/>
            </w:pPr>
            <w:r w:rsidRPr="00A429B3">
              <w:rPr>
                <w:rFonts w:ascii="Arial" w:hAnsi="Arial" w:cs="Arial"/>
                <w:position w:val="-2"/>
                <w:sz w:val="18"/>
                <w:szCs w:val="18"/>
              </w:rPr>
              <w:t xml:space="preserve">Naročnik bo dodatnih 5 točk dodelil ponudniku, ki bo za izvedbo javnega naročila zagotovil sodelovanje vsaj enega strokovnjaka z veljavnim certifikatom s področja interpretacije naravne in kulturne dediščine. Za ustrezen certifikat štejejo certifikati združenja Interpret </w:t>
            </w:r>
            <w:proofErr w:type="spellStart"/>
            <w:r w:rsidRPr="00A429B3">
              <w:rPr>
                <w:rFonts w:ascii="Arial" w:hAnsi="Arial" w:cs="Arial"/>
                <w:position w:val="-2"/>
                <w:sz w:val="18"/>
                <w:szCs w:val="18"/>
              </w:rPr>
              <w:t>Europe</w:t>
            </w:r>
            <w:proofErr w:type="spellEnd"/>
            <w:r w:rsidRPr="00A429B3">
              <w:rPr>
                <w:rFonts w:ascii="Arial" w:hAnsi="Arial" w:cs="Arial"/>
                <w:position w:val="-2"/>
                <w:sz w:val="18"/>
                <w:szCs w:val="18"/>
              </w:rPr>
              <w:t xml:space="preserve"> – </w:t>
            </w:r>
            <w:proofErr w:type="spellStart"/>
            <w:r w:rsidRPr="00A429B3">
              <w:rPr>
                <w:rFonts w:ascii="Arial" w:hAnsi="Arial" w:cs="Arial"/>
                <w:position w:val="-2"/>
                <w:sz w:val="18"/>
                <w:szCs w:val="18"/>
              </w:rPr>
              <w:t>European</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Association</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for</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Heritage</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Interpretation</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Certified</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Interpretive</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Guide</w:t>
            </w:r>
            <w:proofErr w:type="spellEnd"/>
            <w:r w:rsidRPr="00A429B3">
              <w:rPr>
                <w:rFonts w:ascii="Arial" w:hAnsi="Arial" w:cs="Arial"/>
                <w:position w:val="-2"/>
                <w:sz w:val="18"/>
                <w:szCs w:val="18"/>
              </w:rPr>
              <w:t xml:space="preserve"> – CIG, </w:t>
            </w:r>
            <w:proofErr w:type="spellStart"/>
            <w:r w:rsidRPr="00A429B3">
              <w:rPr>
                <w:rFonts w:ascii="Arial" w:hAnsi="Arial" w:cs="Arial"/>
                <w:position w:val="-2"/>
                <w:sz w:val="18"/>
                <w:szCs w:val="18"/>
              </w:rPr>
              <w:t>Certified</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Interpretive</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Writer</w:t>
            </w:r>
            <w:proofErr w:type="spellEnd"/>
            <w:r w:rsidRPr="00A429B3">
              <w:rPr>
                <w:rFonts w:ascii="Arial" w:hAnsi="Arial" w:cs="Arial"/>
                <w:position w:val="-2"/>
                <w:sz w:val="18"/>
                <w:szCs w:val="18"/>
              </w:rPr>
              <w:t xml:space="preserve"> – CIW, </w:t>
            </w:r>
            <w:proofErr w:type="spellStart"/>
            <w:r w:rsidRPr="00A429B3">
              <w:rPr>
                <w:rFonts w:ascii="Arial" w:hAnsi="Arial" w:cs="Arial"/>
                <w:position w:val="-2"/>
                <w:sz w:val="18"/>
                <w:szCs w:val="18"/>
              </w:rPr>
              <w:t>Certified</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Interpretive</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Planner</w:t>
            </w:r>
            <w:proofErr w:type="spellEnd"/>
            <w:r w:rsidRPr="00A429B3">
              <w:rPr>
                <w:rFonts w:ascii="Arial" w:hAnsi="Arial" w:cs="Arial"/>
                <w:position w:val="-2"/>
                <w:sz w:val="18"/>
                <w:szCs w:val="18"/>
              </w:rPr>
              <w:t xml:space="preserve"> – CIP ali </w:t>
            </w:r>
            <w:proofErr w:type="spellStart"/>
            <w:r w:rsidRPr="00A429B3">
              <w:rPr>
                <w:rFonts w:ascii="Arial" w:hAnsi="Arial" w:cs="Arial"/>
                <w:position w:val="-2"/>
                <w:sz w:val="18"/>
                <w:szCs w:val="18"/>
              </w:rPr>
              <w:t>Certified</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Interpretive</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Trainer</w:t>
            </w:r>
            <w:proofErr w:type="spellEnd"/>
            <w:r w:rsidRPr="00A429B3">
              <w:rPr>
                <w:rFonts w:ascii="Arial" w:hAnsi="Arial" w:cs="Arial"/>
                <w:position w:val="-2"/>
                <w:sz w:val="18"/>
                <w:szCs w:val="18"/>
              </w:rPr>
              <w:t xml:space="preserve"> – CIT) ali primerljiv certifikat s tega področja (npr. certifikati NAI – </w:t>
            </w:r>
            <w:proofErr w:type="spellStart"/>
            <w:r w:rsidRPr="00A429B3">
              <w:rPr>
                <w:rFonts w:ascii="Arial" w:hAnsi="Arial" w:cs="Arial"/>
                <w:position w:val="-2"/>
                <w:sz w:val="18"/>
                <w:szCs w:val="18"/>
              </w:rPr>
              <w:t>National</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Association</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for</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Interpretation</w:t>
            </w:r>
            <w:proofErr w:type="spellEnd"/>
            <w:r w:rsidRPr="00A429B3">
              <w:rPr>
                <w:rFonts w:ascii="Arial" w:hAnsi="Arial" w:cs="Arial"/>
                <w:position w:val="-2"/>
                <w:sz w:val="18"/>
                <w:szCs w:val="18"/>
              </w:rPr>
              <w:t>).</w:t>
            </w:r>
          </w:p>
          <w:p w14:paraId="7D8A2236" w14:textId="77777777" w:rsidR="00DE2A12" w:rsidRPr="00A429B3" w:rsidRDefault="00DE2A12" w:rsidP="000C31E9">
            <w:pPr>
              <w:textAlignment w:val="center"/>
              <w:rPr>
                <w:rFonts w:ascii="Arial" w:hAnsi="Arial" w:cs="Arial"/>
                <w:sz w:val="18"/>
                <w:szCs w:val="18"/>
              </w:rPr>
            </w:pPr>
            <w:r w:rsidRPr="00A429B3">
              <w:rPr>
                <w:rFonts w:ascii="Arial" w:hAnsi="Arial" w:cs="Arial"/>
                <w:b/>
                <w:bCs/>
                <w:position w:val="-2"/>
                <w:sz w:val="18"/>
                <w:szCs w:val="18"/>
              </w:rPr>
              <w:t>Dokaz:</w:t>
            </w:r>
            <w:r w:rsidRPr="00A429B3">
              <w:rPr>
                <w:rFonts w:ascii="Arial" w:hAnsi="Arial" w:cs="Arial"/>
                <w:position w:val="-2"/>
                <w:sz w:val="18"/>
                <w:szCs w:val="18"/>
              </w:rPr>
              <w:t xml:space="preserve"> kopija veljavnega certifikata in navedba osebe, ki bo sodelovala pri izvedbi javnega naročila.</w:t>
            </w:r>
          </w:p>
        </w:tc>
      </w:tr>
      <w:tr w:rsidR="00A429B3" w:rsidRPr="00A429B3" w14:paraId="3F923E01" w14:textId="77777777" w:rsidTr="004C7E84">
        <w:trPr>
          <w:trHeight w:val="2202"/>
        </w:trPr>
        <w:tc>
          <w:tcPr>
            <w:tcW w:w="462" w:type="pct"/>
            <w:tcBorders>
              <w:top w:val="single" w:sz="6" w:space="0" w:color="000000"/>
              <w:left w:val="single" w:sz="6" w:space="0" w:color="000000"/>
              <w:bottom w:val="single" w:sz="4" w:space="0" w:color="auto"/>
            </w:tcBorders>
            <w:tcMar>
              <w:top w:w="135" w:type="dxa"/>
              <w:bottom w:w="135" w:type="dxa"/>
            </w:tcMar>
            <w:vAlign w:val="center"/>
          </w:tcPr>
          <w:p w14:paraId="5F5D42CC" w14:textId="77777777" w:rsidR="009723CB" w:rsidRPr="00A429B3" w:rsidRDefault="009723CB" w:rsidP="00CF6E06">
            <w:pPr>
              <w:rPr>
                <w:rFonts w:ascii="Arial" w:hAnsi="Arial" w:cs="Arial"/>
                <w:position w:val="-2"/>
                <w:sz w:val="18"/>
                <w:szCs w:val="18"/>
              </w:rPr>
            </w:pPr>
          </w:p>
        </w:tc>
        <w:tc>
          <w:tcPr>
            <w:tcW w:w="351" w:type="pct"/>
            <w:tcBorders>
              <w:top w:val="single" w:sz="6" w:space="0" w:color="000000"/>
              <w:bottom w:val="single" w:sz="4" w:space="0" w:color="auto"/>
            </w:tcBorders>
            <w:tcMar>
              <w:top w:w="135" w:type="dxa"/>
              <w:bottom w:w="135" w:type="dxa"/>
            </w:tcMar>
          </w:tcPr>
          <w:p w14:paraId="17D8862C" w14:textId="77777777" w:rsidR="009723CB" w:rsidRPr="00A429B3" w:rsidRDefault="009723CB" w:rsidP="00CF6E06">
            <w:pPr>
              <w:rPr>
                <w:rFonts w:ascii="Arial" w:hAnsi="Arial" w:cs="Arial"/>
                <w:sz w:val="18"/>
                <w:szCs w:val="18"/>
              </w:rPr>
            </w:pPr>
          </w:p>
        </w:tc>
        <w:tc>
          <w:tcPr>
            <w:tcW w:w="4187" w:type="pct"/>
            <w:gridSpan w:val="3"/>
            <w:tcBorders>
              <w:top w:val="single" w:sz="6" w:space="0" w:color="000000"/>
              <w:bottom w:val="single" w:sz="5" w:space="0" w:color="000000"/>
              <w:right w:val="single" w:sz="6" w:space="0" w:color="000000"/>
            </w:tcBorders>
          </w:tcPr>
          <w:p w14:paraId="5120B1B1" w14:textId="77777777" w:rsidR="009723CB" w:rsidRPr="00A429B3" w:rsidRDefault="009723CB" w:rsidP="00CF6E06">
            <w:pPr>
              <w:jc w:val="both"/>
              <w:textAlignment w:val="center"/>
              <w:rPr>
                <w:rFonts w:ascii="Arial" w:hAnsi="Arial" w:cs="Arial"/>
                <w:b/>
                <w:bCs/>
                <w:i/>
                <w:iCs/>
                <w:position w:val="-2"/>
                <w:sz w:val="18"/>
                <w:szCs w:val="18"/>
              </w:rPr>
            </w:pPr>
            <w:r w:rsidRPr="00A429B3">
              <w:rPr>
                <w:rFonts w:ascii="Arial" w:hAnsi="Arial" w:cs="Arial"/>
                <w:b/>
                <w:bCs/>
                <w:i/>
                <w:iCs/>
                <w:position w:val="-2"/>
                <w:sz w:val="18"/>
                <w:szCs w:val="18"/>
              </w:rPr>
              <w:t>Način dokazovanja:</w:t>
            </w:r>
          </w:p>
          <w:p w14:paraId="6E4DBF92" w14:textId="1E8A03E0" w:rsidR="009723CB" w:rsidRPr="00A429B3" w:rsidRDefault="009723CB" w:rsidP="00CF6E06">
            <w:pPr>
              <w:jc w:val="both"/>
              <w:textAlignment w:val="center"/>
              <w:rPr>
                <w:rFonts w:ascii="Arial" w:hAnsi="Arial" w:cs="Arial"/>
                <w:position w:val="-2"/>
                <w:sz w:val="18"/>
                <w:szCs w:val="18"/>
              </w:rPr>
            </w:pPr>
            <w:r w:rsidRPr="00A429B3">
              <w:rPr>
                <w:rFonts w:ascii="Arial" w:hAnsi="Arial" w:cs="Arial"/>
                <w:position w:val="-2"/>
                <w:sz w:val="18"/>
                <w:szCs w:val="18"/>
              </w:rPr>
              <w:t>Ponudnik mora k ponudbi priložiti lastno pripravljen elaborat (idejna zasnova)</w:t>
            </w:r>
            <w:r w:rsidR="00DE2A12" w:rsidRPr="00A429B3">
              <w:rPr>
                <w:rFonts w:ascii="Arial" w:hAnsi="Arial" w:cs="Arial"/>
                <w:position w:val="-2"/>
                <w:sz w:val="18"/>
                <w:szCs w:val="18"/>
              </w:rPr>
              <w:t xml:space="preserve"> – </w:t>
            </w:r>
            <w:r w:rsidR="00DE2A12" w:rsidRPr="00A429B3">
              <w:rPr>
                <w:rFonts w:ascii="Arial" w:hAnsi="Arial" w:cs="Arial"/>
                <w:position w:val="-2"/>
                <w:sz w:val="18"/>
                <w:szCs w:val="18"/>
                <w:highlight w:val="yellow"/>
              </w:rPr>
              <w:t>Priloga št. 3</w:t>
            </w:r>
            <w:r w:rsidRPr="00A429B3">
              <w:rPr>
                <w:rFonts w:ascii="Arial" w:hAnsi="Arial" w:cs="Arial"/>
                <w:position w:val="-2"/>
                <w:sz w:val="18"/>
                <w:szCs w:val="18"/>
              </w:rPr>
              <w:t>, ki zajema zgoraj vsa omenjena izhodišča ocenjevanja.</w:t>
            </w:r>
          </w:p>
          <w:p w14:paraId="0409951C" w14:textId="77777777" w:rsidR="009723CB" w:rsidRPr="00A429B3" w:rsidRDefault="009723CB" w:rsidP="00CF6E06">
            <w:pPr>
              <w:jc w:val="both"/>
              <w:textAlignment w:val="center"/>
              <w:rPr>
                <w:rFonts w:ascii="Arial" w:hAnsi="Arial" w:cs="Arial"/>
                <w:position w:val="-2"/>
                <w:sz w:val="18"/>
                <w:szCs w:val="18"/>
              </w:rPr>
            </w:pPr>
          </w:p>
          <w:p w14:paraId="37BB2FF0" w14:textId="77777777" w:rsidR="009723CB" w:rsidRPr="00A429B3" w:rsidRDefault="009723CB" w:rsidP="00CF6E06">
            <w:pPr>
              <w:jc w:val="both"/>
              <w:textAlignment w:val="center"/>
              <w:rPr>
                <w:rFonts w:ascii="Arial" w:hAnsi="Arial" w:cs="Arial"/>
                <w:b/>
                <w:bCs/>
                <w:i/>
                <w:iCs/>
                <w:position w:val="-2"/>
                <w:sz w:val="18"/>
                <w:szCs w:val="18"/>
              </w:rPr>
            </w:pPr>
            <w:r w:rsidRPr="00A429B3">
              <w:rPr>
                <w:rFonts w:ascii="Arial" w:hAnsi="Arial" w:cs="Arial"/>
                <w:b/>
                <w:bCs/>
                <w:i/>
                <w:iCs/>
                <w:position w:val="-2"/>
                <w:sz w:val="18"/>
                <w:szCs w:val="18"/>
              </w:rPr>
              <w:t>Opozorilo ponudnikom pri oddaji ponudbe s predložitvijo elaborata:</w:t>
            </w:r>
          </w:p>
          <w:p w14:paraId="0966F5C5" w14:textId="77777777" w:rsidR="00DE2A12" w:rsidRPr="00A429B3" w:rsidRDefault="009723CB" w:rsidP="00CF6E06">
            <w:pPr>
              <w:jc w:val="both"/>
              <w:textAlignment w:val="center"/>
              <w:rPr>
                <w:rFonts w:ascii="Arial" w:hAnsi="Arial" w:cs="Arial"/>
                <w:position w:val="-2"/>
                <w:sz w:val="18"/>
                <w:szCs w:val="18"/>
              </w:rPr>
            </w:pPr>
            <w:r w:rsidRPr="00A429B3">
              <w:rPr>
                <w:rFonts w:ascii="Arial" w:hAnsi="Arial" w:cs="Arial"/>
                <w:position w:val="-2"/>
                <w:sz w:val="18"/>
                <w:szCs w:val="18"/>
              </w:rPr>
              <w:t xml:space="preserve">Elaborat ponudniki oddajo v </w:t>
            </w:r>
            <w:proofErr w:type="spellStart"/>
            <w:r w:rsidRPr="00A429B3">
              <w:rPr>
                <w:rFonts w:ascii="Arial" w:hAnsi="Arial" w:cs="Arial"/>
                <w:position w:val="-2"/>
                <w:sz w:val="18"/>
                <w:szCs w:val="18"/>
              </w:rPr>
              <w:t>neelektronski</w:t>
            </w:r>
            <w:proofErr w:type="spellEnd"/>
            <w:r w:rsidRPr="00A429B3">
              <w:rPr>
                <w:rFonts w:ascii="Arial" w:hAnsi="Arial" w:cs="Arial"/>
                <w:position w:val="-2"/>
                <w:sz w:val="18"/>
                <w:szCs w:val="18"/>
              </w:rPr>
              <w:t xml:space="preserve"> obliki v LOČENI OVOJNICI, na kateri je navedena le šifra ponudnika</w:t>
            </w:r>
            <w:r w:rsidR="00DE2A12" w:rsidRPr="00A429B3">
              <w:rPr>
                <w:rFonts w:ascii="Arial" w:hAnsi="Arial" w:cs="Arial"/>
                <w:position w:val="-2"/>
                <w:sz w:val="18"/>
                <w:szCs w:val="18"/>
              </w:rPr>
              <w:t xml:space="preserve"> (ki jo ponudnik oblikuje sam)</w:t>
            </w:r>
            <w:r w:rsidRPr="00A429B3">
              <w:rPr>
                <w:rFonts w:ascii="Arial" w:hAnsi="Arial" w:cs="Arial"/>
                <w:position w:val="-2"/>
                <w:sz w:val="18"/>
                <w:szCs w:val="18"/>
              </w:rPr>
              <w:t xml:space="preserve">. </w:t>
            </w:r>
          </w:p>
          <w:p w14:paraId="265D8E77" w14:textId="700DE30D" w:rsidR="00DE2A12" w:rsidRPr="00A429B3" w:rsidRDefault="00DE2A12" w:rsidP="00CF6E06">
            <w:pPr>
              <w:jc w:val="both"/>
              <w:textAlignment w:val="center"/>
              <w:rPr>
                <w:rFonts w:ascii="Arial" w:hAnsi="Arial" w:cs="Arial"/>
                <w:position w:val="-2"/>
                <w:sz w:val="18"/>
                <w:szCs w:val="18"/>
              </w:rPr>
            </w:pPr>
            <w:r w:rsidRPr="00A429B3">
              <w:rPr>
                <w:rFonts w:ascii="Arial" w:hAnsi="Arial" w:cs="Arial"/>
                <w:position w:val="-2"/>
                <w:sz w:val="18"/>
                <w:szCs w:val="18"/>
              </w:rPr>
              <w:t xml:space="preserve">Ovojnica mora biti naročniku vročena najkasneje do </w:t>
            </w:r>
            <w:r w:rsidRPr="00A429B3">
              <w:rPr>
                <w:rFonts w:ascii="Arial" w:hAnsi="Arial" w:cs="Arial"/>
                <w:b/>
                <w:bCs/>
                <w:position w:val="-2"/>
                <w:sz w:val="18"/>
                <w:szCs w:val="18"/>
              </w:rPr>
              <w:t>1</w:t>
            </w:r>
            <w:r w:rsidR="003D1076" w:rsidRPr="00A429B3">
              <w:rPr>
                <w:rFonts w:ascii="Arial" w:hAnsi="Arial" w:cs="Arial"/>
                <w:b/>
                <w:bCs/>
                <w:position w:val="-2"/>
                <w:sz w:val="18"/>
                <w:szCs w:val="18"/>
              </w:rPr>
              <w:t>1</w:t>
            </w:r>
            <w:r w:rsidRPr="00A429B3">
              <w:rPr>
                <w:rFonts w:ascii="Arial" w:hAnsi="Arial" w:cs="Arial"/>
                <w:b/>
                <w:bCs/>
                <w:position w:val="-2"/>
                <w:sz w:val="18"/>
                <w:szCs w:val="18"/>
              </w:rPr>
              <w:t>. 9. 2026, do 9. ure</w:t>
            </w:r>
            <w:r w:rsidRPr="00A429B3">
              <w:rPr>
                <w:rFonts w:ascii="Arial" w:hAnsi="Arial" w:cs="Arial"/>
                <w:position w:val="-2"/>
                <w:sz w:val="18"/>
                <w:szCs w:val="18"/>
              </w:rPr>
              <w:t xml:space="preserve">. </w:t>
            </w:r>
          </w:p>
          <w:p w14:paraId="232AD33F" w14:textId="45632F8D" w:rsidR="009723CB" w:rsidRPr="00A429B3" w:rsidRDefault="009723CB" w:rsidP="00CF6E06">
            <w:pPr>
              <w:jc w:val="both"/>
              <w:textAlignment w:val="center"/>
              <w:rPr>
                <w:rFonts w:ascii="Arial" w:hAnsi="Arial" w:cs="Arial"/>
                <w:position w:val="-2"/>
                <w:sz w:val="18"/>
                <w:szCs w:val="18"/>
              </w:rPr>
            </w:pPr>
            <w:r w:rsidRPr="00A429B3">
              <w:rPr>
                <w:rFonts w:ascii="Arial" w:hAnsi="Arial" w:cs="Arial"/>
                <w:position w:val="-2"/>
                <w:sz w:val="18"/>
                <w:szCs w:val="18"/>
              </w:rPr>
              <w:t xml:space="preserve">Iz ovojnice, v kateri se nahaja elaborat </w:t>
            </w:r>
            <w:r w:rsidR="00DE2A12" w:rsidRPr="00A429B3">
              <w:rPr>
                <w:rFonts w:ascii="Arial" w:hAnsi="Arial" w:cs="Arial"/>
                <w:position w:val="-2"/>
                <w:sz w:val="18"/>
                <w:szCs w:val="18"/>
              </w:rPr>
              <w:t xml:space="preserve">ne </w:t>
            </w:r>
            <w:r w:rsidRPr="00A429B3">
              <w:rPr>
                <w:rFonts w:ascii="Arial" w:hAnsi="Arial" w:cs="Arial"/>
                <w:position w:val="-2"/>
                <w:sz w:val="18"/>
                <w:szCs w:val="18"/>
              </w:rPr>
              <w:t>sme biti razvidno, kateri ponudnik oddaja elaborat. Ponudniki nadalje predložijo še eno ločeno ovojnico, v kateri predloži Prilogo št. 1</w:t>
            </w:r>
            <w:r w:rsidR="00A429B3" w:rsidRPr="00A429B3">
              <w:rPr>
                <w:rFonts w:ascii="Arial" w:hAnsi="Arial" w:cs="Arial"/>
                <w:position w:val="-2"/>
                <w:sz w:val="18"/>
                <w:szCs w:val="18"/>
              </w:rPr>
              <w:t>8</w:t>
            </w:r>
            <w:r w:rsidRPr="00A429B3">
              <w:rPr>
                <w:rFonts w:ascii="Arial" w:hAnsi="Arial" w:cs="Arial"/>
                <w:position w:val="-2"/>
                <w:sz w:val="18"/>
                <w:szCs w:val="18"/>
              </w:rPr>
              <w:t xml:space="preserve">, s katero je razkrito kateremu ponudniku pripada šifra, navedena na ovojnici, v kateri je Elaborat. To ovojnico bo naročnik odprl po pregledovanju in ocenjevanju ponudbe. </w:t>
            </w:r>
          </w:p>
          <w:p w14:paraId="3C708657" w14:textId="77777777" w:rsidR="00DE2A12" w:rsidRPr="00A429B3" w:rsidRDefault="00DE2A12" w:rsidP="00CF6E06">
            <w:pPr>
              <w:jc w:val="both"/>
              <w:textAlignment w:val="center"/>
              <w:rPr>
                <w:rFonts w:ascii="Arial" w:hAnsi="Arial" w:cs="Arial"/>
                <w:position w:val="-2"/>
                <w:sz w:val="18"/>
                <w:szCs w:val="18"/>
              </w:rPr>
            </w:pPr>
          </w:p>
          <w:p w14:paraId="10F5C4F9" w14:textId="6981DE33" w:rsidR="009723CB" w:rsidRPr="00A429B3" w:rsidRDefault="009723CB" w:rsidP="00CF6E06">
            <w:pPr>
              <w:jc w:val="both"/>
              <w:textAlignment w:val="center"/>
              <w:rPr>
                <w:rFonts w:ascii="Arial" w:hAnsi="Arial" w:cs="Arial"/>
                <w:b/>
                <w:bCs/>
                <w:position w:val="-2"/>
                <w:sz w:val="18"/>
                <w:szCs w:val="18"/>
              </w:rPr>
            </w:pPr>
            <w:r w:rsidRPr="00A429B3">
              <w:rPr>
                <w:rFonts w:ascii="Arial" w:hAnsi="Arial" w:cs="Arial"/>
                <w:b/>
                <w:bCs/>
                <w:position w:val="-2"/>
                <w:sz w:val="18"/>
                <w:szCs w:val="18"/>
              </w:rPr>
              <w:t>V kolikor ponudnik ne bo oddal Elaborata v ločeni ovojnici, ampak na način da bo iz Elabora</w:t>
            </w:r>
            <w:r w:rsidR="00CF6E06" w:rsidRPr="00A429B3">
              <w:rPr>
                <w:rFonts w:ascii="Arial" w:hAnsi="Arial" w:cs="Arial"/>
                <w:b/>
                <w:bCs/>
                <w:position w:val="-2"/>
                <w:sz w:val="18"/>
                <w:szCs w:val="18"/>
              </w:rPr>
              <w:t>t</w:t>
            </w:r>
            <w:r w:rsidRPr="00A429B3">
              <w:rPr>
                <w:rFonts w:ascii="Arial" w:hAnsi="Arial" w:cs="Arial"/>
                <w:b/>
                <w:bCs/>
                <w:position w:val="-2"/>
                <w:sz w:val="18"/>
                <w:szCs w:val="18"/>
              </w:rPr>
              <w:t>a razvidno, komu pripada, bo tak ponudnik pri Merilu 2 prejel 0 točk, saj bo naročnik štel, kot da predloga ne ponuja.</w:t>
            </w:r>
          </w:p>
        </w:tc>
      </w:tr>
    </w:tbl>
    <w:p w14:paraId="679AC5D8" w14:textId="2228580E" w:rsidR="00533722" w:rsidRPr="00A429B3" w:rsidRDefault="00533722" w:rsidP="00CF6E06">
      <w:pPr>
        <w:spacing w:after="0" w:line="240" w:lineRule="auto"/>
        <w:jc w:val="both"/>
        <w:rPr>
          <w:rFonts w:ascii="Arial" w:hAnsi="Arial" w:cs="Arial"/>
          <w:sz w:val="18"/>
          <w:szCs w:val="18"/>
        </w:rPr>
      </w:pPr>
    </w:p>
    <w:p w14:paraId="49D6E51C" w14:textId="25545FBB" w:rsidR="0005433B" w:rsidRPr="00A429B3" w:rsidRDefault="0005433B" w:rsidP="00CF6E06">
      <w:pPr>
        <w:spacing w:after="0" w:line="240" w:lineRule="auto"/>
        <w:jc w:val="both"/>
        <w:rPr>
          <w:rFonts w:ascii="Arial" w:hAnsi="Arial" w:cs="Arial"/>
          <w:sz w:val="18"/>
          <w:szCs w:val="18"/>
        </w:rPr>
      </w:pPr>
      <w:r w:rsidRPr="00A429B3">
        <w:rPr>
          <w:rFonts w:ascii="Arial" w:hAnsi="Arial" w:cs="Arial"/>
          <w:sz w:val="18"/>
          <w:szCs w:val="18"/>
        </w:rPr>
        <w:t>Izbran bo tisti ponudnik, ki bo prejel skupaj največje število točk (M1 + M2</w:t>
      </w:r>
      <w:r w:rsidR="009723CB" w:rsidRPr="00A429B3">
        <w:rPr>
          <w:rFonts w:ascii="Arial" w:hAnsi="Arial" w:cs="Arial"/>
          <w:sz w:val="18"/>
          <w:szCs w:val="18"/>
        </w:rPr>
        <w:t xml:space="preserve"> + M3</w:t>
      </w:r>
      <w:r w:rsidRPr="00A429B3">
        <w:rPr>
          <w:rFonts w:ascii="Arial" w:hAnsi="Arial" w:cs="Arial"/>
          <w:sz w:val="18"/>
          <w:szCs w:val="18"/>
        </w:rPr>
        <w:t>).</w:t>
      </w:r>
    </w:p>
    <w:p w14:paraId="3C634561" w14:textId="77777777" w:rsidR="00BF0583" w:rsidRPr="00A429B3" w:rsidRDefault="00BF0583" w:rsidP="00CF6E06">
      <w:pPr>
        <w:spacing w:after="0" w:line="240" w:lineRule="auto"/>
        <w:jc w:val="both"/>
        <w:rPr>
          <w:rFonts w:ascii="Arial" w:hAnsi="Arial" w:cs="Arial"/>
          <w:sz w:val="18"/>
          <w:szCs w:val="18"/>
        </w:rPr>
      </w:pPr>
    </w:p>
    <w:p w14:paraId="16210E23" w14:textId="1BE73C76" w:rsidR="003B161E" w:rsidRPr="00A429B3" w:rsidRDefault="0005433B" w:rsidP="003B161E">
      <w:pPr>
        <w:spacing w:after="0" w:line="240" w:lineRule="auto"/>
        <w:jc w:val="both"/>
        <w:rPr>
          <w:rFonts w:ascii="Arial" w:hAnsi="Arial" w:cs="Arial"/>
          <w:sz w:val="18"/>
          <w:szCs w:val="18"/>
        </w:rPr>
      </w:pPr>
      <w:r w:rsidRPr="00A429B3">
        <w:rPr>
          <w:rFonts w:ascii="Arial" w:hAnsi="Arial" w:cs="Arial"/>
          <w:sz w:val="18"/>
          <w:szCs w:val="18"/>
        </w:rPr>
        <w:t>V primeru enakovrednih ponudb se izbere ponudba ponudnika, ki prejme pri merilu M2 večje število točk.</w:t>
      </w:r>
    </w:p>
    <w:p w14:paraId="1194D7A2" w14:textId="77777777" w:rsidR="003B161E" w:rsidRPr="00A429B3" w:rsidRDefault="003B161E" w:rsidP="00CF6E06">
      <w:pPr>
        <w:spacing w:after="0" w:line="240" w:lineRule="auto"/>
        <w:jc w:val="both"/>
        <w:rPr>
          <w:rFonts w:ascii="Arial" w:hAnsi="Arial" w:cs="Arial"/>
          <w:sz w:val="18"/>
          <w:szCs w:val="18"/>
        </w:rPr>
      </w:pPr>
    </w:p>
    <w:p w14:paraId="4A3A05A1" w14:textId="77777777" w:rsidR="00631CB7" w:rsidRPr="003B161E" w:rsidRDefault="00631CB7" w:rsidP="00CF6E06">
      <w:pPr>
        <w:spacing w:after="0" w:line="240" w:lineRule="auto"/>
        <w:rPr>
          <w:rFonts w:ascii="Arial" w:hAnsi="Arial" w:cs="Arial"/>
          <w:color w:val="000099"/>
          <w:sz w:val="18"/>
          <w:szCs w:val="18"/>
        </w:rPr>
      </w:pPr>
    </w:p>
    <w:p w14:paraId="2EF6C3FC" w14:textId="77777777" w:rsidR="00631CB7" w:rsidRPr="003B161E" w:rsidRDefault="00631CB7" w:rsidP="00CF6E06">
      <w:pPr>
        <w:spacing w:after="0" w:line="240" w:lineRule="auto"/>
        <w:rPr>
          <w:rFonts w:ascii="Arial" w:hAnsi="Arial" w:cs="Arial"/>
          <w:color w:val="000099"/>
          <w:sz w:val="18"/>
          <w:szCs w:val="18"/>
        </w:rPr>
        <w:sectPr w:rsidR="00631CB7" w:rsidRPr="003B161E" w:rsidSect="00631CB7">
          <w:pgSz w:w="11906" w:h="16838"/>
          <w:pgMar w:top="1418" w:right="1418" w:bottom="1418" w:left="1418" w:header="567" w:footer="680" w:gutter="0"/>
          <w:cols w:space="708"/>
          <w:docGrid w:linePitch="360"/>
        </w:sectPr>
      </w:pPr>
    </w:p>
    <w:p w14:paraId="1952E704" w14:textId="77777777" w:rsidR="006975C6" w:rsidRPr="00563971" w:rsidRDefault="00BA3F48" w:rsidP="00181B47">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240"/>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C754891" w14:textId="77777777" w:rsidR="00D66C5E" w:rsidRDefault="00BA3F4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A6D9A6C" w14:textId="77777777" w:rsidR="00D66C5E" w:rsidRDefault="00BA3F4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66C5E" w14:paraId="1580D04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9CA0078" w14:textId="77777777" w:rsidR="00D66C5E" w:rsidRDefault="00BA3F48">
            <w:r>
              <w:rPr>
                <w:rFonts w:ascii="Arial" w:hAnsi="Arial" w:cs="Arial"/>
                <w:color w:val="FFFFFF"/>
                <w:position w:val="-2"/>
                <w:sz w:val="18"/>
                <w:szCs w:val="18"/>
              </w:rPr>
              <w:t>Razlogi za izključitev</w:t>
            </w:r>
          </w:p>
        </w:tc>
      </w:tr>
    </w:tbl>
    <w:p w14:paraId="09C27DEC" w14:textId="77777777" w:rsidR="00D66C5E" w:rsidRDefault="00D66C5E" w:rsidP="00181B4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D66C5E" w14:paraId="1F41083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5658993" w14:textId="77777777" w:rsidR="00D66C5E" w:rsidRDefault="00BA3F48" w:rsidP="0017743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B80C8" w14:textId="77777777" w:rsidR="00D66C5E" w:rsidRDefault="00BA3F48" w:rsidP="00177430">
            <w:pPr>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08682ADD" w14:textId="77777777" w:rsidR="00D66C5E" w:rsidRDefault="00BA3F48" w:rsidP="00177430">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6C5E" w14:paraId="788757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5456E" w14:textId="77777777" w:rsidR="00D66C5E" w:rsidRDefault="00BA3F48" w:rsidP="001774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554D2" w14:textId="77777777" w:rsidR="00D66C5E" w:rsidRDefault="00BA3F48" w:rsidP="00177430">
            <w:pPr>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3BB3B72F" w14:textId="77777777" w:rsidR="00D66C5E" w:rsidRDefault="00BA3F48" w:rsidP="00177430">
            <w:pPr>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66C5E" w14:paraId="074F2B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434F0" w14:textId="77777777" w:rsidR="00D66C5E" w:rsidRDefault="00BA3F48" w:rsidP="001774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FCE81" w14:textId="77777777" w:rsidR="00D66C5E" w:rsidRDefault="00BA3F48" w:rsidP="00177430">
            <w:pPr>
              <w:jc w:val="both"/>
              <w:textAlignment w:val="center"/>
            </w:pPr>
            <w:r>
              <w:rPr>
                <w:rFonts w:ascii="Arial" w:hAnsi="Arial" w:cs="Arial"/>
                <w:color w:val="000000"/>
                <w:position w:val="-2"/>
                <w:sz w:val="18"/>
                <w:szCs w:val="18"/>
                <w:u w:val="single"/>
              </w:rPr>
              <w:t>Gospodarski subjekti, ki nimajo sedeža v Republiki Sloveniji:</w:t>
            </w:r>
          </w:p>
          <w:p w14:paraId="7471F351" w14:textId="77777777" w:rsidR="00D66C5E" w:rsidRDefault="00BA3F48" w:rsidP="00177430">
            <w:pPr>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2905D11" w14:textId="77777777" w:rsidR="00D66C5E" w:rsidRDefault="00BA3F48" w:rsidP="00177430">
            <w:pPr>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66C5E" w14:paraId="12BF5F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D03D2" w14:textId="77777777" w:rsidR="00D66C5E" w:rsidRDefault="00BA3F48" w:rsidP="001774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837D3"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36A27DC3" w14:textId="77777777" w:rsidR="00D66C5E" w:rsidRDefault="00BA3F48" w:rsidP="00177430">
            <w:pPr>
              <w:jc w:val="both"/>
              <w:textAlignment w:val="center"/>
            </w:pPr>
            <w:r>
              <w:rPr>
                <w:rFonts w:ascii="Arial" w:hAnsi="Arial" w:cs="Arial"/>
                <w:color w:val="000000"/>
                <w:position w:val="-2"/>
                <w:sz w:val="18"/>
                <w:szCs w:val="18"/>
              </w:rPr>
              <w:t>Velja enako kot za vodilnega partnerja.</w:t>
            </w:r>
          </w:p>
        </w:tc>
      </w:tr>
      <w:tr w:rsidR="00D66C5E" w14:paraId="18BCA0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8641F" w14:textId="77777777" w:rsidR="00D66C5E" w:rsidRDefault="00BA3F48" w:rsidP="001774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5D545"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16C3BA5F" w14:textId="77777777" w:rsidR="00D66C5E" w:rsidRDefault="00BA3F48" w:rsidP="00177430">
            <w:pPr>
              <w:jc w:val="both"/>
              <w:textAlignment w:val="center"/>
            </w:pPr>
            <w:r>
              <w:rPr>
                <w:rFonts w:ascii="Arial" w:hAnsi="Arial" w:cs="Arial"/>
                <w:color w:val="000000"/>
                <w:position w:val="-2"/>
                <w:sz w:val="18"/>
                <w:szCs w:val="18"/>
              </w:rPr>
              <w:t>Velja enako kot za ponudnika.</w:t>
            </w:r>
          </w:p>
          <w:p w14:paraId="6DD17D31" w14:textId="77777777" w:rsidR="00D66C5E" w:rsidRDefault="00BA3F48" w:rsidP="00177430">
            <w:pPr>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773ECAB" w14:textId="77777777" w:rsidR="00D66C5E" w:rsidRDefault="00D66C5E"/>
    <w:tbl>
      <w:tblPr>
        <w:tblStyle w:val="NormalTablePHPDOCX"/>
        <w:tblW w:w="9300" w:type="dxa"/>
        <w:tblInd w:w="108" w:type="dxa"/>
        <w:tblLook w:val="04A0" w:firstRow="1" w:lastRow="0" w:firstColumn="1" w:lastColumn="0" w:noHBand="0" w:noVBand="1"/>
      </w:tblPr>
      <w:tblGrid>
        <w:gridCol w:w="1860"/>
        <w:gridCol w:w="7440"/>
      </w:tblGrid>
      <w:tr w:rsidR="00D66C5E" w14:paraId="0B68EEC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4B204E" w14:textId="77777777" w:rsidR="00D66C5E" w:rsidRDefault="00BA3F48" w:rsidP="0017743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3356A" w14:textId="77777777" w:rsidR="00D66C5E" w:rsidRDefault="00BA3F48" w:rsidP="00177430">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7C4FE9E" w14:textId="77777777" w:rsidR="00D66C5E" w:rsidRDefault="00BA3F48" w:rsidP="00177430">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6C5E" w14:paraId="1385D8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E34E5" w14:textId="77777777" w:rsidR="00D66C5E" w:rsidRDefault="00BA3F48" w:rsidP="001774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009C8" w14:textId="77777777" w:rsidR="00D66C5E" w:rsidRDefault="00BA3F48" w:rsidP="00177430">
            <w:pPr>
              <w:jc w:val="both"/>
              <w:textAlignment w:val="center"/>
            </w:pPr>
            <w:r>
              <w:rPr>
                <w:rFonts w:ascii="Arial" w:hAnsi="Arial" w:cs="Arial"/>
                <w:color w:val="000000"/>
                <w:position w:val="-2"/>
                <w:sz w:val="18"/>
                <w:szCs w:val="18"/>
              </w:rPr>
              <w:t>Izpolnjen in podpisan Obrazec  KROVNA IZJAVA.</w:t>
            </w:r>
          </w:p>
          <w:p w14:paraId="3A6440A2" w14:textId="77777777" w:rsidR="00D66C5E" w:rsidRDefault="00BA3F48" w:rsidP="00177430">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3104DCF" w14:textId="77777777" w:rsidR="00D66C5E" w:rsidRDefault="00BA3F48" w:rsidP="00177430">
            <w:pPr>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D66C5E" w14:paraId="0F2B98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1E867" w14:textId="77777777" w:rsidR="00D66C5E" w:rsidRDefault="00BA3F48" w:rsidP="001774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D73F5" w14:textId="77777777" w:rsidR="00D66C5E" w:rsidRDefault="00BA3F48" w:rsidP="00177430">
            <w:pPr>
              <w:jc w:val="both"/>
              <w:textAlignment w:val="center"/>
            </w:pPr>
            <w:r>
              <w:rPr>
                <w:rFonts w:ascii="Arial" w:hAnsi="Arial" w:cs="Arial"/>
                <w:color w:val="000000"/>
                <w:position w:val="-2"/>
                <w:sz w:val="18"/>
                <w:szCs w:val="18"/>
                <w:u w:val="single"/>
              </w:rPr>
              <w:t>Gospodarski subjekti, ki nimajo sedeža v Republiki Sloveniji:</w:t>
            </w:r>
          </w:p>
          <w:p w14:paraId="67E67536" w14:textId="77777777" w:rsidR="00D66C5E" w:rsidRDefault="00BA3F48" w:rsidP="00177430">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66C5E" w14:paraId="43A15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4229C" w14:textId="77777777" w:rsidR="00D66C5E" w:rsidRDefault="00BA3F48" w:rsidP="001774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0824D"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6E03B6AF" w14:textId="77777777" w:rsidR="00D66C5E" w:rsidRDefault="00BA3F48" w:rsidP="00177430">
            <w:pPr>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D66C5E" w14:paraId="7CEAF7C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66C5E" w14:paraId="33AF590A" w14:textId="77777777">
                    <w:tc>
                      <w:tcPr>
                        <w:tcW w:w="0" w:type="auto"/>
                        <w:tcMar>
                          <w:top w:w="0" w:type="auto"/>
                          <w:bottom w:w="0" w:type="auto"/>
                        </w:tcMar>
                      </w:tcPr>
                      <w:p w14:paraId="1F845B4D" w14:textId="77777777" w:rsidR="00D66C5E" w:rsidRDefault="00D66C5E" w:rsidP="00177430"/>
                    </w:tc>
                  </w:tr>
                </w:tbl>
                <w:p w14:paraId="68F793B8" w14:textId="77777777" w:rsidR="00D66C5E" w:rsidRDefault="00D66C5E" w:rsidP="00177430"/>
              </w:tc>
            </w:tr>
          </w:tbl>
          <w:p w14:paraId="5D3133E9" w14:textId="77777777" w:rsidR="00D66C5E" w:rsidRDefault="00D66C5E" w:rsidP="00177430"/>
        </w:tc>
      </w:tr>
      <w:tr w:rsidR="00D66C5E" w14:paraId="428A20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017C1" w14:textId="77777777" w:rsidR="00D66C5E" w:rsidRDefault="00BA3F48" w:rsidP="001774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C096D"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16B26AEC" w14:textId="77777777" w:rsidR="00D66C5E" w:rsidRDefault="00BA3F48" w:rsidP="00177430">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5BCAEC8" w14:textId="77777777" w:rsidR="00D66C5E" w:rsidRDefault="00BA3F48" w:rsidP="00177430">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8153809" w14:textId="77777777" w:rsidR="00D66C5E" w:rsidRDefault="00D66C5E" w:rsidP="00181B4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D66C5E" w14:paraId="33BE613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139645" w14:textId="77777777" w:rsidR="00D66C5E" w:rsidRDefault="00BA3F48" w:rsidP="0017743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8CF94" w14:textId="77777777" w:rsidR="00D66C5E" w:rsidRDefault="00BA3F48" w:rsidP="00177430">
            <w:pPr>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10C013A5" w14:textId="77777777" w:rsidR="00D66C5E" w:rsidRDefault="00BA3F48" w:rsidP="00177430">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6C5E" w14:paraId="2AFE23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A4E86E" w14:textId="77777777" w:rsidR="00D66C5E" w:rsidRDefault="00BA3F48" w:rsidP="001774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58F31" w14:textId="77777777" w:rsidR="00D66C5E" w:rsidRDefault="00BA3F48" w:rsidP="00177430">
            <w:pPr>
              <w:jc w:val="both"/>
              <w:textAlignment w:val="center"/>
            </w:pPr>
            <w:r>
              <w:rPr>
                <w:rFonts w:ascii="Arial" w:hAnsi="Arial" w:cs="Arial"/>
                <w:color w:val="000000"/>
                <w:position w:val="-2"/>
                <w:sz w:val="18"/>
                <w:szCs w:val="18"/>
              </w:rPr>
              <w:t>Izpolnjen in podpisan Obrazec  KROVNA IZJAVA.</w:t>
            </w:r>
          </w:p>
          <w:p w14:paraId="57030C5D" w14:textId="77777777" w:rsidR="00D66C5E" w:rsidRDefault="00BA3F48" w:rsidP="00177430">
            <w:pPr>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66C5E" w14:paraId="2438A3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76110" w14:textId="77777777" w:rsidR="00D66C5E" w:rsidRDefault="00BA3F48" w:rsidP="001774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3911C" w14:textId="77777777" w:rsidR="00D66C5E" w:rsidRDefault="00BA3F48" w:rsidP="00177430">
            <w:pPr>
              <w:jc w:val="both"/>
              <w:textAlignment w:val="center"/>
            </w:pPr>
            <w:r>
              <w:rPr>
                <w:rFonts w:ascii="Arial" w:hAnsi="Arial" w:cs="Arial"/>
                <w:color w:val="000000"/>
                <w:position w:val="-2"/>
                <w:sz w:val="18"/>
                <w:szCs w:val="18"/>
              </w:rPr>
              <w:t> </w:t>
            </w:r>
          </w:p>
          <w:p w14:paraId="5092A108" w14:textId="77777777" w:rsidR="00D66C5E" w:rsidRDefault="00BA3F48" w:rsidP="00177430">
            <w:r>
              <w:rPr>
                <w:rFonts w:ascii="Arial" w:hAnsi="Arial" w:cs="Arial"/>
                <w:color w:val="000000"/>
                <w:position w:val="-2"/>
                <w:sz w:val="18"/>
                <w:szCs w:val="18"/>
              </w:rPr>
              <w:t xml:space="preserve"> /</w:t>
            </w:r>
          </w:p>
        </w:tc>
      </w:tr>
      <w:tr w:rsidR="00D66C5E" w14:paraId="2D07C4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7AA38" w14:textId="77777777" w:rsidR="00D66C5E" w:rsidRDefault="00BA3F48" w:rsidP="001774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9EFC7"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11605912" w14:textId="77777777" w:rsidR="00D66C5E" w:rsidRDefault="00BA3F48" w:rsidP="00177430">
            <w:pPr>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D66C5E" w14:paraId="2157680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66C5E" w14:paraId="6918581C" w14:textId="77777777">
                    <w:tc>
                      <w:tcPr>
                        <w:tcW w:w="0" w:type="auto"/>
                        <w:tcMar>
                          <w:top w:w="0" w:type="auto"/>
                          <w:bottom w:w="0" w:type="auto"/>
                        </w:tcMar>
                      </w:tcPr>
                      <w:p w14:paraId="3845CEB9" w14:textId="77777777" w:rsidR="00D66C5E" w:rsidRDefault="00D66C5E" w:rsidP="00177430"/>
                    </w:tc>
                  </w:tr>
                </w:tbl>
                <w:p w14:paraId="65F92042" w14:textId="77777777" w:rsidR="00D66C5E" w:rsidRDefault="00D66C5E" w:rsidP="00177430"/>
              </w:tc>
            </w:tr>
          </w:tbl>
          <w:p w14:paraId="313DDB03" w14:textId="77777777" w:rsidR="00D66C5E" w:rsidRDefault="00D66C5E" w:rsidP="00177430"/>
        </w:tc>
      </w:tr>
      <w:tr w:rsidR="00D66C5E" w14:paraId="4DE23C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AF443" w14:textId="77777777" w:rsidR="00D66C5E" w:rsidRDefault="00BA3F48" w:rsidP="0017743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6783"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2F84D6C5" w14:textId="77777777" w:rsidR="00D66C5E" w:rsidRDefault="00BA3F48" w:rsidP="00177430">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163016AA" w14:textId="77777777" w:rsidR="00D66C5E" w:rsidRDefault="00BA3F48" w:rsidP="00177430">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B28315E" w14:textId="77777777" w:rsidR="00D66C5E" w:rsidRDefault="00D66C5E" w:rsidP="00181B4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D66C5E" w14:paraId="2CB3AD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FFADC62" w14:textId="77777777" w:rsidR="00D66C5E" w:rsidRDefault="00BA3F48" w:rsidP="0017743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5718B" w14:textId="77777777" w:rsidR="00D66C5E" w:rsidRDefault="00BA3F48" w:rsidP="00177430">
            <w:pPr>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41C873" w14:textId="77777777" w:rsidR="00D66C5E" w:rsidRDefault="00BA3F48" w:rsidP="00177430">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66C5E" w14:paraId="17518E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B8444" w14:textId="77777777" w:rsidR="00D66C5E" w:rsidRDefault="00BA3F48" w:rsidP="001774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E7C4" w14:textId="77777777" w:rsidR="00D66C5E" w:rsidRDefault="00BA3F48" w:rsidP="00177430">
            <w:pPr>
              <w:jc w:val="both"/>
              <w:textAlignment w:val="center"/>
            </w:pPr>
            <w:r>
              <w:rPr>
                <w:rFonts w:ascii="Arial" w:hAnsi="Arial" w:cs="Arial"/>
                <w:color w:val="000000"/>
                <w:position w:val="-2"/>
                <w:sz w:val="18"/>
                <w:szCs w:val="18"/>
              </w:rPr>
              <w:t>Izpolnjen in podpisan Obrazec  KROVNA IZJAVA.</w:t>
            </w:r>
          </w:p>
          <w:p w14:paraId="0411137D" w14:textId="77777777" w:rsidR="00D66C5E" w:rsidRDefault="00BA3F48" w:rsidP="00177430">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E254840" w14:textId="77777777" w:rsidR="00D66C5E" w:rsidRDefault="00BA3F48" w:rsidP="00177430">
            <w:pPr>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D66C5E" w14:paraId="01E4A4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B4B01" w14:textId="77777777" w:rsidR="00D66C5E" w:rsidRDefault="00BA3F48" w:rsidP="001774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93C22" w14:textId="77777777" w:rsidR="00D66C5E" w:rsidRDefault="00BA3F48" w:rsidP="00177430">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66C5E" w14:paraId="6E4F69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59B2F" w14:textId="77777777" w:rsidR="00D66C5E" w:rsidRDefault="00BA3F48" w:rsidP="001774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F3F4D"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47DC6D06" w14:textId="77777777" w:rsidR="00D66C5E" w:rsidRDefault="00BA3F48" w:rsidP="00177430">
            <w:pPr>
              <w:jc w:val="both"/>
              <w:textAlignment w:val="center"/>
            </w:pPr>
            <w:r>
              <w:rPr>
                <w:rFonts w:ascii="Arial" w:hAnsi="Arial" w:cs="Arial"/>
                <w:color w:val="000000"/>
                <w:position w:val="-2"/>
                <w:sz w:val="18"/>
                <w:szCs w:val="18"/>
              </w:rPr>
              <w:t>Veljajo enake zahteve kot za vodilnega partnerja.</w:t>
            </w:r>
          </w:p>
        </w:tc>
      </w:tr>
      <w:tr w:rsidR="00D66C5E" w14:paraId="1DF54E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98A4B" w14:textId="77777777" w:rsidR="00D66C5E" w:rsidRDefault="00BA3F48" w:rsidP="001774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B4EF6"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65612CF9" w14:textId="77777777" w:rsidR="00D66C5E" w:rsidRDefault="00BA3F48" w:rsidP="00177430">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C07452A" w14:textId="77777777" w:rsidR="00D66C5E" w:rsidRDefault="00BA3F48" w:rsidP="00177430">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6BE257F" w14:textId="77777777" w:rsidR="00D66C5E" w:rsidRDefault="00D66C5E" w:rsidP="00181B47">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D66C5E" w14:paraId="5CEDC2C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7B16EA0" w14:textId="77777777" w:rsidR="00D66C5E" w:rsidRDefault="00BA3F48">
            <w:r>
              <w:rPr>
                <w:rFonts w:ascii="Arial" w:hAnsi="Arial" w:cs="Arial"/>
                <w:color w:val="FFFFFF"/>
                <w:position w:val="-2"/>
                <w:sz w:val="18"/>
                <w:szCs w:val="18"/>
              </w:rPr>
              <w:t>Poslovna in finančna sposobnost</w:t>
            </w:r>
          </w:p>
        </w:tc>
      </w:tr>
    </w:tbl>
    <w:p w14:paraId="2855E6D2" w14:textId="77777777" w:rsidR="00D66C5E" w:rsidRDefault="00D66C5E" w:rsidP="00181B4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D66C5E" w14:paraId="5C5A52A8"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284C54F" w14:textId="77777777" w:rsidR="00D66C5E" w:rsidRDefault="00BA3F48" w:rsidP="0017743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211F6" w14:textId="77777777" w:rsidR="00D66C5E" w:rsidRDefault="00BA3F48" w:rsidP="00177430">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0C7CEEF" w14:textId="77777777" w:rsidR="00D66C5E" w:rsidRDefault="00BA3F48" w:rsidP="00177430">
            <w:pPr>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D66C5E" w14:paraId="647733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1DAD7" w14:textId="77777777" w:rsidR="00D66C5E" w:rsidRDefault="00BA3F48" w:rsidP="001774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51B7B" w14:textId="77777777" w:rsidR="00D66C5E" w:rsidRDefault="00BA3F48" w:rsidP="00177430">
            <w:pPr>
              <w:jc w:val="both"/>
              <w:textAlignment w:val="center"/>
            </w:pPr>
            <w:r>
              <w:rPr>
                <w:rFonts w:ascii="Arial" w:hAnsi="Arial" w:cs="Arial"/>
                <w:color w:val="000000"/>
                <w:position w:val="-2"/>
                <w:sz w:val="18"/>
                <w:szCs w:val="18"/>
              </w:rPr>
              <w:t>Izpolnjen in podpisan Obrazec  KROVNA IZJAVA.</w:t>
            </w:r>
          </w:p>
          <w:p w14:paraId="738C326B" w14:textId="77777777" w:rsidR="00D66C5E" w:rsidRDefault="00BA3F48" w:rsidP="00177430">
            <w:pPr>
              <w:jc w:val="both"/>
              <w:textAlignment w:val="center"/>
            </w:pPr>
            <w:r>
              <w:rPr>
                <w:rFonts w:ascii="Arial" w:hAnsi="Arial" w:cs="Arial"/>
                <w:color w:val="000000"/>
                <w:position w:val="-2"/>
                <w:sz w:val="18"/>
                <w:szCs w:val="18"/>
              </w:rPr>
              <w:t>Naročnik lahko izpolnjevanje navedenega pogoja preveri v uradnih registrih in evidencah.</w:t>
            </w:r>
          </w:p>
        </w:tc>
      </w:tr>
      <w:tr w:rsidR="00D66C5E" w14:paraId="525DF6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F31A6" w14:textId="77777777" w:rsidR="00D66C5E" w:rsidRDefault="00BA3F48" w:rsidP="001774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8DAA" w14:textId="77777777" w:rsidR="00D66C5E" w:rsidRDefault="00BA3F48" w:rsidP="00177430">
            <w:pPr>
              <w:jc w:val="both"/>
              <w:textAlignment w:val="center"/>
            </w:pPr>
            <w:r>
              <w:rPr>
                <w:rFonts w:ascii="Arial" w:hAnsi="Arial" w:cs="Arial"/>
                <w:color w:val="000000"/>
                <w:position w:val="-2"/>
                <w:sz w:val="18"/>
                <w:szCs w:val="18"/>
                <w:u w:val="single"/>
              </w:rPr>
              <w:t>Gospodarski subjekti, ki nimajo sedeža v Republiki Sloveniji:</w:t>
            </w:r>
          </w:p>
          <w:p w14:paraId="57577CDC" w14:textId="77777777" w:rsidR="00D66C5E" w:rsidRDefault="00BA3F48" w:rsidP="00177430">
            <w:pPr>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w:t>
            </w:r>
            <w:r>
              <w:rPr>
                <w:rFonts w:ascii="Arial" w:hAnsi="Arial" w:cs="Arial"/>
                <w:color w:val="000000"/>
                <w:position w:val="-2"/>
                <w:sz w:val="18"/>
                <w:szCs w:val="18"/>
              </w:rPr>
              <w:lastRenderedPageBreak/>
              <w:t>naročnik namesto pisnega dokazila sprejel zapriseženo izjavo prič ali zapriseženo izjavo kandidata oziroma ponudnika.</w:t>
            </w:r>
          </w:p>
        </w:tc>
      </w:tr>
      <w:tr w:rsidR="00D66C5E" w14:paraId="09CA58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308F6" w14:textId="77777777" w:rsidR="00D66C5E" w:rsidRDefault="00BA3F48" w:rsidP="0017743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BB802"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700EFB44" w14:textId="77777777" w:rsidR="00D66C5E" w:rsidRDefault="00BA3F48" w:rsidP="00177430">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66C5E" w14:paraId="0AC33D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046AF" w14:textId="77777777" w:rsidR="00D66C5E" w:rsidRDefault="00BA3F48" w:rsidP="001774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47340" w14:textId="77777777" w:rsidR="00D66C5E" w:rsidRDefault="00BA3F48" w:rsidP="00177430">
            <w:pPr>
              <w:jc w:val="both"/>
              <w:textAlignment w:val="center"/>
            </w:pPr>
            <w:r>
              <w:rPr>
                <w:rFonts w:ascii="Arial" w:hAnsi="Arial" w:cs="Arial"/>
                <w:color w:val="000000"/>
                <w:position w:val="-2"/>
                <w:sz w:val="18"/>
                <w:szCs w:val="18"/>
              </w:rPr>
              <w:t>MORAJO izpolnjevati pogoj</w:t>
            </w:r>
          </w:p>
          <w:p w14:paraId="108649A0" w14:textId="77777777" w:rsidR="00D66C5E" w:rsidRDefault="00BA3F48" w:rsidP="00177430">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F255C58" w14:textId="77777777" w:rsidR="00D66C5E" w:rsidRDefault="00D66C5E" w:rsidP="00181B47">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D66C5E" w14:paraId="63DE36F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7549B7F" w14:textId="77777777" w:rsidR="00D66C5E" w:rsidRDefault="00BA3F48">
            <w:r>
              <w:rPr>
                <w:rFonts w:ascii="Arial" w:hAnsi="Arial" w:cs="Arial"/>
                <w:color w:val="FFFFFF"/>
                <w:position w:val="-2"/>
                <w:sz w:val="18"/>
                <w:szCs w:val="18"/>
              </w:rPr>
              <w:t>Tehnična sposobnost</w:t>
            </w:r>
          </w:p>
        </w:tc>
      </w:tr>
    </w:tbl>
    <w:p w14:paraId="5E2E728D" w14:textId="77777777" w:rsidR="00395200" w:rsidRDefault="00395200" w:rsidP="00177430">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395200" w14:paraId="10511BF2" w14:textId="77777777" w:rsidTr="003F13C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EEA7B3" w14:textId="347D5F4D" w:rsidR="00395200" w:rsidRDefault="00395200" w:rsidP="003F13C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sidR="003D1076">
              <w:rPr>
                <w:rFonts w:ascii="Arial" w:hAnsi="Arial" w:cs="Arial"/>
                <w:b/>
                <w:bCs/>
                <w:color w:val="FFFFFF"/>
                <w:position w:val="-2"/>
                <w:sz w:val="18"/>
                <w:szCs w:val="18"/>
              </w:rP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42CA3" w14:textId="4F8C130C" w:rsidR="00395200" w:rsidRPr="00A429B3" w:rsidRDefault="00395200" w:rsidP="003F13C9">
            <w:pPr>
              <w:jc w:val="both"/>
              <w:textAlignment w:val="center"/>
            </w:pPr>
            <w:r w:rsidRPr="00A429B3">
              <w:rPr>
                <w:rFonts w:ascii="Arial" w:hAnsi="Arial" w:cs="Arial"/>
                <w:position w:val="-2"/>
                <w:sz w:val="18"/>
                <w:szCs w:val="18"/>
              </w:rPr>
              <w:t>Gospodarski subjekt mora predložiti najmanj tri (3) reference, s katerimi izkaže, da je v zadnjih štirih (4) letih pred rokom za prejem ponudb izvedel enak ali primerljiv posel predmetu tega javnega naročila, vsak v vrednosti vsaj 150.000 EUR brez DDV.</w:t>
            </w:r>
          </w:p>
        </w:tc>
      </w:tr>
      <w:tr w:rsidR="00395200" w14:paraId="5714F107" w14:textId="77777777" w:rsidTr="003F13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9C545" w14:textId="77777777" w:rsidR="00395200" w:rsidRPr="007278AD" w:rsidRDefault="00395200" w:rsidP="003F13C9">
            <w:pPr>
              <w:jc w:val="center"/>
            </w:pPr>
            <w:r w:rsidRPr="007278A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19DF1" w14:textId="023E2356" w:rsidR="00395200" w:rsidRPr="00A429B3" w:rsidRDefault="00395200" w:rsidP="003F13C9">
            <w:pPr>
              <w:jc w:val="both"/>
              <w:textAlignment w:val="center"/>
            </w:pPr>
            <w:r w:rsidRPr="00A429B3">
              <w:rPr>
                <w:rFonts w:ascii="Arial" w:hAnsi="Arial" w:cs="Arial"/>
                <w:position w:val="-2"/>
                <w:sz w:val="18"/>
                <w:szCs w:val="18"/>
              </w:rPr>
              <w:t xml:space="preserve">Izpolnjen obrazec št. </w:t>
            </w:r>
            <w:r w:rsidR="00AC2664" w:rsidRPr="00A429B3">
              <w:rPr>
                <w:rFonts w:ascii="Arial" w:hAnsi="Arial" w:cs="Arial"/>
                <w:position w:val="-2"/>
                <w:sz w:val="18"/>
                <w:szCs w:val="18"/>
              </w:rPr>
              <w:t>5</w:t>
            </w:r>
            <w:r w:rsidRPr="00A429B3">
              <w:rPr>
                <w:rFonts w:ascii="Arial" w:hAnsi="Arial" w:cs="Arial"/>
                <w:position w:val="-2"/>
                <w:sz w:val="18"/>
                <w:szCs w:val="18"/>
              </w:rPr>
              <w:t xml:space="preserve"> - </w:t>
            </w:r>
            <w:r w:rsidRPr="00A429B3">
              <w:rPr>
                <w:rFonts w:ascii="Arial" w:hAnsi="Arial" w:cs="Arial"/>
                <w:i/>
                <w:iCs/>
                <w:position w:val="-2"/>
                <w:sz w:val="18"/>
                <w:szCs w:val="18"/>
              </w:rPr>
              <w:t>Referenca</w:t>
            </w:r>
            <w:r w:rsidRPr="00A429B3">
              <w:rPr>
                <w:rFonts w:ascii="Arial" w:hAnsi="Arial" w:cs="Arial"/>
                <w:position w:val="-2"/>
                <w:sz w:val="18"/>
                <w:szCs w:val="18"/>
              </w:rPr>
              <w:t xml:space="preserve"> ter obrazec št. </w:t>
            </w:r>
            <w:r w:rsidR="00AC2664" w:rsidRPr="00A429B3">
              <w:rPr>
                <w:rFonts w:ascii="Arial" w:hAnsi="Arial" w:cs="Arial"/>
                <w:position w:val="-2"/>
                <w:sz w:val="18"/>
                <w:szCs w:val="18"/>
              </w:rPr>
              <w:t>6</w:t>
            </w:r>
            <w:r w:rsidRPr="00A429B3">
              <w:rPr>
                <w:rFonts w:ascii="Arial" w:hAnsi="Arial" w:cs="Arial"/>
                <w:position w:val="-2"/>
                <w:sz w:val="18"/>
                <w:szCs w:val="18"/>
              </w:rPr>
              <w:t xml:space="preserve"> - </w:t>
            </w:r>
            <w:r w:rsidRPr="00A429B3">
              <w:rPr>
                <w:rFonts w:ascii="Arial" w:hAnsi="Arial" w:cs="Arial"/>
                <w:i/>
                <w:iCs/>
                <w:position w:val="-2"/>
                <w:sz w:val="18"/>
                <w:szCs w:val="18"/>
              </w:rPr>
              <w:t>Potrdilo o dobro opravljenem delu</w:t>
            </w:r>
          </w:p>
        </w:tc>
      </w:tr>
      <w:tr w:rsidR="00395200" w14:paraId="7B5565B1" w14:textId="77777777" w:rsidTr="003F13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F8883" w14:textId="77777777" w:rsidR="00395200" w:rsidRDefault="00395200" w:rsidP="003F13C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B5DBF" w14:textId="77777777" w:rsidR="00395200" w:rsidRPr="00A429B3" w:rsidRDefault="00395200" w:rsidP="00395200">
            <w:pPr>
              <w:jc w:val="both"/>
              <w:textAlignment w:val="center"/>
              <w:rPr>
                <w:rFonts w:ascii="Arial" w:hAnsi="Arial" w:cs="Arial"/>
                <w:position w:val="-2"/>
                <w:sz w:val="18"/>
                <w:szCs w:val="18"/>
              </w:rPr>
            </w:pPr>
            <w:r w:rsidRPr="00A429B3">
              <w:rPr>
                <w:rFonts w:ascii="Arial" w:hAnsi="Arial" w:cs="Arial"/>
                <w:position w:val="-2"/>
                <w:sz w:val="18"/>
                <w:szCs w:val="18"/>
              </w:rPr>
              <w:t>Za enak ali primerljiv posel se šteje postavitev interaktivne multimedijske razstave oziroma interpretacijskega centra, ki je vključevala dobavo in montažo avdiovizualne opreme ter razvoj programske opreme po meri.</w:t>
            </w:r>
          </w:p>
          <w:p w14:paraId="0D794FEA" w14:textId="77777777" w:rsidR="00395200" w:rsidRPr="00A429B3" w:rsidRDefault="00395200" w:rsidP="00395200">
            <w:pPr>
              <w:jc w:val="both"/>
              <w:textAlignment w:val="center"/>
              <w:rPr>
                <w:rFonts w:ascii="Arial" w:hAnsi="Arial" w:cs="Arial"/>
                <w:position w:val="-2"/>
                <w:sz w:val="18"/>
                <w:szCs w:val="18"/>
              </w:rPr>
            </w:pPr>
          </w:p>
          <w:p w14:paraId="65F85209" w14:textId="77777777" w:rsidR="00395200" w:rsidRPr="00A429B3" w:rsidRDefault="00395200" w:rsidP="00395200">
            <w:pPr>
              <w:jc w:val="both"/>
              <w:textAlignment w:val="center"/>
              <w:rPr>
                <w:rFonts w:ascii="Arial" w:hAnsi="Arial" w:cs="Arial"/>
                <w:position w:val="-2"/>
                <w:sz w:val="18"/>
                <w:szCs w:val="18"/>
              </w:rPr>
            </w:pPr>
            <w:r w:rsidRPr="00A429B3">
              <w:rPr>
                <w:rFonts w:ascii="Arial" w:hAnsi="Arial" w:cs="Arial"/>
                <w:position w:val="-2"/>
                <w:sz w:val="18"/>
                <w:szCs w:val="18"/>
              </w:rPr>
              <w:t xml:space="preserve">Vsaj en izmed referenčnih poslov mora vključevati izvedbo interaktivnega AI-pogovornega lika ali </w:t>
            </w:r>
            <w:proofErr w:type="spellStart"/>
            <w:r w:rsidRPr="00A429B3">
              <w:rPr>
                <w:rFonts w:ascii="Arial" w:hAnsi="Arial" w:cs="Arial"/>
                <w:position w:val="-2"/>
                <w:sz w:val="18"/>
                <w:szCs w:val="18"/>
              </w:rPr>
              <w:t>hologramske</w:t>
            </w:r>
            <w:proofErr w:type="spellEnd"/>
            <w:r w:rsidRPr="00A429B3">
              <w:rPr>
                <w:rFonts w:ascii="Arial" w:hAnsi="Arial" w:cs="Arial"/>
                <w:position w:val="-2"/>
                <w:sz w:val="18"/>
                <w:szCs w:val="18"/>
              </w:rPr>
              <w:t xml:space="preserve"> projekcije.</w:t>
            </w:r>
          </w:p>
          <w:p w14:paraId="278DFCEF" w14:textId="77777777" w:rsidR="00395200" w:rsidRPr="00A429B3" w:rsidRDefault="00395200" w:rsidP="00395200">
            <w:pPr>
              <w:jc w:val="both"/>
              <w:textAlignment w:val="center"/>
              <w:rPr>
                <w:rFonts w:ascii="Arial" w:hAnsi="Arial" w:cs="Arial"/>
                <w:position w:val="-2"/>
                <w:sz w:val="18"/>
                <w:szCs w:val="18"/>
              </w:rPr>
            </w:pPr>
          </w:p>
          <w:p w14:paraId="02700175" w14:textId="01FB7A43" w:rsidR="00395200" w:rsidRPr="00A429B3" w:rsidRDefault="00395200" w:rsidP="00395200">
            <w:pPr>
              <w:jc w:val="both"/>
              <w:textAlignment w:val="center"/>
              <w:rPr>
                <w:rFonts w:ascii="Arial" w:hAnsi="Arial" w:cs="Arial"/>
                <w:position w:val="-2"/>
                <w:sz w:val="18"/>
                <w:szCs w:val="18"/>
              </w:rPr>
            </w:pPr>
            <w:r w:rsidRPr="00A429B3">
              <w:rPr>
                <w:rFonts w:ascii="Arial" w:hAnsi="Arial" w:cs="Arial"/>
                <w:position w:val="-2"/>
                <w:sz w:val="18"/>
                <w:szCs w:val="18"/>
              </w:rPr>
              <w:t>Referenčni posel je moral biti zaključen pred iztekom roka za oddajo ponudbe. Posel je bil opravljen pravočasno, strokovno, kakovostno in v skladu z določili pogodbe.</w:t>
            </w:r>
          </w:p>
          <w:p w14:paraId="1AAB1F88" w14:textId="77777777" w:rsidR="00395200" w:rsidRPr="00A429B3" w:rsidRDefault="00395200" w:rsidP="00395200">
            <w:pPr>
              <w:jc w:val="both"/>
              <w:textAlignment w:val="center"/>
              <w:rPr>
                <w:rFonts w:ascii="Arial" w:hAnsi="Arial" w:cs="Arial"/>
                <w:position w:val="-2"/>
                <w:sz w:val="18"/>
                <w:szCs w:val="18"/>
              </w:rPr>
            </w:pPr>
          </w:p>
          <w:p w14:paraId="503423FC" w14:textId="0D2D3732" w:rsidR="00395200" w:rsidRPr="00A429B3" w:rsidRDefault="00395200" w:rsidP="00395200">
            <w:pPr>
              <w:jc w:val="both"/>
              <w:textAlignment w:val="center"/>
            </w:pPr>
            <w:r w:rsidRPr="00A429B3">
              <w:rPr>
                <w:rFonts w:ascii="Arial" w:hAnsi="Arial" w:cs="Arial"/>
                <w:position w:val="-2"/>
                <w:sz w:val="18"/>
                <w:szCs w:val="18"/>
              </w:rPr>
              <w:t>Naročnik si pridržuje pravico, da predložene reference preveri sam, in jih ne upošteva, v kolikor le-teh ne bo mogoče pridobiti oz. preveriti (preverba istovrstnosti referenčnih del).</w:t>
            </w:r>
          </w:p>
        </w:tc>
      </w:tr>
      <w:tr w:rsidR="00395200" w14:paraId="143D783F" w14:textId="77777777" w:rsidTr="003F13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B2DC4" w14:textId="77777777" w:rsidR="00395200" w:rsidRDefault="00395200" w:rsidP="003F13C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7726D" w14:textId="77777777" w:rsidR="00395200" w:rsidRPr="00A429B3" w:rsidRDefault="00395200" w:rsidP="003F13C9">
            <w:pPr>
              <w:jc w:val="both"/>
              <w:textAlignment w:val="center"/>
            </w:pPr>
            <w:r w:rsidRPr="00A429B3">
              <w:rPr>
                <w:rFonts w:ascii="Arial" w:hAnsi="Arial" w:cs="Arial"/>
                <w:position w:val="-2"/>
                <w:sz w:val="18"/>
                <w:szCs w:val="18"/>
              </w:rPr>
              <w:t>KUMULATIVNO izpolnjevanje pogoja </w:t>
            </w:r>
          </w:p>
        </w:tc>
      </w:tr>
      <w:tr w:rsidR="00395200" w14:paraId="5D81F0F6" w14:textId="77777777" w:rsidTr="003F13C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AC8A7" w14:textId="77777777" w:rsidR="00395200" w:rsidRDefault="00395200" w:rsidP="003F13C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07840" w14:textId="77777777" w:rsidR="00395200" w:rsidRPr="00A429B3" w:rsidRDefault="00395200" w:rsidP="003F13C9">
            <w:pPr>
              <w:jc w:val="both"/>
              <w:textAlignment w:val="center"/>
            </w:pPr>
            <w:r w:rsidRPr="00A429B3">
              <w:rPr>
                <w:rFonts w:ascii="Arial" w:hAnsi="Arial" w:cs="Arial"/>
                <w:position w:val="-2"/>
                <w:sz w:val="18"/>
                <w:szCs w:val="18"/>
              </w:rPr>
              <w:t>NI POTREBNO izpolnjevati pogoja</w:t>
            </w:r>
          </w:p>
        </w:tc>
      </w:tr>
    </w:tbl>
    <w:p w14:paraId="5027BBFF" w14:textId="77777777" w:rsidR="00395200" w:rsidRDefault="00395200" w:rsidP="00177430">
      <w:pPr>
        <w:spacing w:after="0" w:line="240" w:lineRule="auto"/>
      </w:pPr>
    </w:p>
    <w:p w14:paraId="5A807AAA" w14:textId="77777777" w:rsidR="00395200" w:rsidRDefault="00395200" w:rsidP="00177430">
      <w:pPr>
        <w:spacing w:after="0" w:line="240" w:lineRule="auto"/>
      </w:pPr>
    </w:p>
    <w:tbl>
      <w:tblPr>
        <w:tblStyle w:val="NormalTablePHPDOCX"/>
        <w:tblW w:w="9300" w:type="dxa"/>
        <w:tblInd w:w="108" w:type="dxa"/>
        <w:tblLook w:val="04A0" w:firstRow="1" w:lastRow="0" w:firstColumn="1" w:lastColumn="0" w:noHBand="0" w:noVBand="1"/>
      </w:tblPr>
      <w:tblGrid>
        <w:gridCol w:w="1860"/>
        <w:gridCol w:w="975"/>
        <w:gridCol w:w="6465"/>
      </w:tblGrid>
      <w:tr w:rsidR="00D66C5E" w14:paraId="6414CD51" w14:textId="77777777" w:rsidTr="004B2EFE">
        <w:tc>
          <w:tcPr>
            <w:tcW w:w="1000" w:type="pct"/>
            <w:tcBorders>
              <w:top w:val="single" w:sz="5" w:space="0" w:color="EE7700"/>
              <w:left w:val="single" w:sz="5" w:space="0" w:color="EE7700"/>
              <w:bottom w:val="single" w:sz="6" w:space="0" w:color="000000"/>
              <w:right w:val="single" w:sz="5" w:space="0" w:color="000000"/>
            </w:tcBorders>
            <w:shd w:val="clear" w:color="auto" w:fill="EE7700"/>
            <w:tcMar>
              <w:top w:w="135" w:type="dxa"/>
              <w:bottom w:w="135" w:type="dxa"/>
            </w:tcMar>
            <w:vAlign w:val="center"/>
          </w:tcPr>
          <w:p w14:paraId="2BF8AA6B" w14:textId="493716A9" w:rsidR="00D66C5E" w:rsidRDefault="00BA3F48" w:rsidP="00177430">
            <w:pPr>
              <w:jc w:val="center"/>
            </w:pPr>
            <w:r>
              <w:rPr>
                <w:rFonts w:ascii="Arial" w:hAnsi="Arial" w:cs="Arial"/>
                <w:b/>
                <w:bCs/>
                <w:color w:val="FFFFFF"/>
                <w:position w:val="-2"/>
                <w:sz w:val="18"/>
                <w:szCs w:val="18"/>
              </w:rPr>
              <w:t xml:space="preserve">POGOJ </w:t>
            </w:r>
            <w:r w:rsidR="00395200">
              <w:rPr>
                <w:rFonts w:ascii="Arial" w:hAnsi="Arial" w:cs="Arial"/>
                <w:b/>
                <w:bCs/>
                <w:color w:val="FFFFFF"/>
                <w:position w:val="-2"/>
                <w:sz w:val="18"/>
                <w:szCs w:val="18"/>
              </w:rPr>
              <w:t>2</w:t>
            </w:r>
            <w:r>
              <w:rPr>
                <w:rFonts w:ascii="Arial" w:hAnsi="Arial" w:cs="Arial"/>
                <w:b/>
                <w:bCs/>
                <w:color w:val="FFFFFF"/>
                <w:position w:val="-2"/>
                <w:sz w:val="18"/>
                <w:szCs w:val="18"/>
              </w:rPr>
              <w:br/>
              <w:t>Strokovna usposobljenost kadra</w:t>
            </w:r>
          </w:p>
        </w:tc>
        <w:tc>
          <w:tcPr>
            <w:tcW w:w="4000" w:type="pct"/>
            <w:gridSpan w:val="2"/>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DAE90B3" w14:textId="056D083A" w:rsidR="00D66C5E" w:rsidRPr="00A429B3" w:rsidRDefault="00BA3F48" w:rsidP="00177430">
            <w:pPr>
              <w:jc w:val="both"/>
              <w:textAlignment w:val="center"/>
              <w:rPr>
                <w:rFonts w:ascii="Arial" w:hAnsi="Arial" w:cs="Arial"/>
                <w:position w:val="-2"/>
                <w:sz w:val="18"/>
                <w:szCs w:val="18"/>
              </w:rPr>
            </w:pPr>
            <w:r w:rsidRPr="00A429B3">
              <w:rPr>
                <w:rFonts w:ascii="Arial" w:hAnsi="Arial" w:cs="Arial"/>
                <w:position w:val="-2"/>
                <w:sz w:val="18"/>
                <w:szCs w:val="18"/>
              </w:rPr>
              <w:t xml:space="preserve">Gospodarski subjekt mora potrebe izvajanja javnega naročila razpolagati s skupino najmanj </w:t>
            </w:r>
            <w:r w:rsidR="00C54341" w:rsidRPr="00A429B3">
              <w:rPr>
                <w:rFonts w:ascii="Arial" w:hAnsi="Arial" w:cs="Arial"/>
                <w:position w:val="-2"/>
                <w:sz w:val="18"/>
                <w:szCs w:val="18"/>
              </w:rPr>
              <w:t xml:space="preserve">pet (5) </w:t>
            </w:r>
            <w:r w:rsidRPr="00A429B3">
              <w:rPr>
                <w:rFonts w:ascii="Arial" w:hAnsi="Arial" w:cs="Arial"/>
                <w:position w:val="-2"/>
                <w:sz w:val="18"/>
                <w:szCs w:val="18"/>
              </w:rPr>
              <w:t>strokovnjakov</w:t>
            </w:r>
            <w:r w:rsidR="00EF4B1D" w:rsidRPr="00A429B3">
              <w:rPr>
                <w:rFonts w:ascii="Arial" w:hAnsi="Arial" w:cs="Arial"/>
                <w:position w:val="-2"/>
                <w:sz w:val="18"/>
                <w:szCs w:val="18"/>
              </w:rPr>
              <w:t xml:space="preserve"> s tega področja, in sicer</w:t>
            </w:r>
            <w:r w:rsidRPr="00A429B3">
              <w:rPr>
                <w:rFonts w:ascii="Arial" w:hAnsi="Arial" w:cs="Arial"/>
                <w:position w:val="-2"/>
                <w:sz w:val="18"/>
                <w:szCs w:val="18"/>
              </w:rPr>
              <w:t>:</w:t>
            </w:r>
          </w:p>
          <w:p w14:paraId="407E213B" w14:textId="77777777" w:rsidR="00395200" w:rsidRPr="00A429B3" w:rsidRDefault="00395200" w:rsidP="00177430">
            <w:pPr>
              <w:jc w:val="both"/>
              <w:textAlignment w:val="center"/>
              <w:rPr>
                <w:rFonts w:ascii="Arial" w:hAnsi="Arial" w:cs="Arial"/>
                <w:position w:val="-2"/>
                <w:sz w:val="18"/>
                <w:szCs w:val="18"/>
              </w:rPr>
            </w:pPr>
          </w:p>
          <w:p w14:paraId="62734EE8" w14:textId="77777777" w:rsidR="00395200" w:rsidRPr="00A429B3" w:rsidRDefault="00395200" w:rsidP="00395200">
            <w:pPr>
              <w:jc w:val="both"/>
              <w:textAlignment w:val="center"/>
              <w:rPr>
                <w:rFonts w:ascii="Arial" w:hAnsi="Arial" w:cs="Arial"/>
                <w:b/>
                <w:bCs/>
                <w:position w:val="-2"/>
                <w:sz w:val="18"/>
                <w:szCs w:val="18"/>
              </w:rPr>
            </w:pPr>
            <w:r w:rsidRPr="00A429B3">
              <w:rPr>
                <w:rFonts w:ascii="Arial" w:hAnsi="Arial" w:cs="Arial"/>
                <w:b/>
                <w:bCs/>
                <w:position w:val="-2"/>
                <w:sz w:val="18"/>
                <w:szCs w:val="18"/>
              </w:rPr>
              <w:t>Kader 1: vodja projekta, ki izpolnjuje naslednje pogoje:</w:t>
            </w:r>
          </w:p>
          <w:p w14:paraId="7CA710BD" w14:textId="3429FFBA" w:rsidR="00395200" w:rsidRPr="00A429B3" w:rsidRDefault="00395200" w:rsidP="001D0E65">
            <w:pPr>
              <w:pStyle w:val="Odstavekseznama"/>
              <w:numPr>
                <w:ilvl w:val="0"/>
                <w:numId w:val="39"/>
              </w:numPr>
              <w:ind w:left="472"/>
              <w:jc w:val="both"/>
              <w:textAlignment w:val="center"/>
              <w:rPr>
                <w:rFonts w:ascii="Arial" w:hAnsi="Arial" w:cs="Arial"/>
                <w:position w:val="-2"/>
                <w:sz w:val="18"/>
                <w:szCs w:val="18"/>
              </w:rPr>
            </w:pPr>
            <w:r w:rsidRPr="00A429B3">
              <w:rPr>
                <w:rFonts w:ascii="Arial" w:hAnsi="Arial" w:cs="Arial"/>
                <w:position w:val="-2"/>
                <w:sz w:val="18"/>
                <w:szCs w:val="18"/>
              </w:rPr>
              <w:t>ima najmanj 5 let delovnih izkušenj;</w:t>
            </w:r>
          </w:p>
          <w:p w14:paraId="303A2988" w14:textId="6267A499" w:rsidR="00395200" w:rsidRPr="00A429B3" w:rsidRDefault="00395200" w:rsidP="001D0E65">
            <w:pPr>
              <w:pStyle w:val="Odstavekseznama"/>
              <w:numPr>
                <w:ilvl w:val="0"/>
                <w:numId w:val="39"/>
              </w:numPr>
              <w:ind w:left="472"/>
              <w:jc w:val="both"/>
              <w:textAlignment w:val="center"/>
              <w:rPr>
                <w:rFonts w:ascii="Arial" w:hAnsi="Arial" w:cs="Arial"/>
                <w:position w:val="-2"/>
                <w:sz w:val="18"/>
                <w:szCs w:val="18"/>
              </w:rPr>
            </w:pPr>
            <w:r w:rsidRPr="00A429B3">
              <w:rPr>
                <w:rFonts w:ascii="Arial" w:hAnsi="Arial" w:cs="Arial"/>
                <w:position w:val="-2"/>
                <w:sz w:val="18"/>
                <w:szCs w:val="18"/>
              </w:rPr>
              <w:t>izkazuje najmanj dve (2) referenci, s katerima izkaže, da je v zadnjih štirih (4) letih pred rokom za prejem ponudb kot vodja projekta sodeloval pri enakem ali primerljivem poslu predmetu tega javnega naročila, vsak v vrednosti vsaj 100.000 EUR brez DDV; za enak ali primerljiv posel se šteje postavitev interaktivne multimedijske razstave oziroma interpretacijskega centra, ki je vključevala dobavo in montažo avdiovizualne opreme ter razvoj programske opreme po meri;</w:t>
            </w:r>
          </w:p>
          <w:p w14:paraId="42581E72" w14:textId="0416077E" w:rsidR="00395200" w:rsidRPr="00A429B3" w:rsidRDefault="00395200" w:rsidP="001D0E65">
            <w:pPr>
              <w:pStyle w:val="Odstavekseznama"/>
              <w:numPr>
                <w:ilvl w:val="0"/>
                <w:numId w:val="39"/>
              </w:numPr>
              <w:ind w:left="472"/>
              <w:jc w:val="both"/>
              <w:textAlignment w:val="center"/>
              <w:rPr>
                <w:rFonts w:ascii="Arial" w:hAnsi="Arial" w:cs="Arial"/>
                <w:position w:val="-2"/>
                <w:sz w:val="18"/>
                <w:szCs w:val="18"/>
              </w:rPr>
            </w:pPr>
            <w:r w:rsidRPr="00A429B3">
              <w:rPr>
                <w:rFonts w:ascii="Arial" w:hAnsi="Arial" w:cs="Arial"/>
                <w:position w:val="-2"/>
                <w:sz w:val="18"/>
                <w:szCs w:val="18"/>
              </w:rPr>
              <w:t>v trenutku oddaje ponudbe razpolaga z veljavnim certifikatom s področja projektnega vodenja; za ustrezen certifikat štejejo: IPMA certifikati (</w:t>
            </w:r>
            <w:proofErr w:type="spellStart"/>
            <w:r w:rsidRPr="00A429B3">
              <w:rPr>
                <w:rFonts w:ascii="Arial" w:hAnsi="Arial" w:cs="Arial"/>
                <w:position w:val="-2"/>
                <w:sz w:val="18"/>
                <w:szCs w:val="18"/>
              </w:rPr>
              <w:t>SloCert</w:t>
            </w:r>
            <w:proofErr w:type="spellEnd"/>
            <w:r w:rsidRPr="00A429B3">
              <w:rPr>
                <w:rFonts w:ascii="Arial" w:hAnsi="Arial" w:cs="Arial"/>
                <w:position w:val="-2"/>
                <w:sz w:val="18"/>
                <w:szCs w:val="18"/>
              </w:rPr>
              <w:t xml:space="preserve"> ali mednarodni IPMA certifikati), PMP (Project Management Professional), PRINCE2 (</w:t>
            </w:r>
            <w:proofErr w:type="spellStart"/>
            <w:r w:rsidRPr="00A429B3">
              <w:rPr>
                <w:rFonts w:ascii="Arial" w:hAnsi="Arial" w:cs="Arial"/>
                <w:position w:val="-2"/>
                <w:sz w:val="18"/>
                <w:szCs w:val="18"/>
              </w:rPr>
              <w:t>Foundation</w:t>
            </w:r>
            <w:proofErr w:type="spellEnd"/>
            <w:r w:rsidRPr="00A429B3">
              <w:rPr>
                <w:rFonts w:ascii="Arial" w:hAnsi="Arial" w:cs="Arial"/>
                <w:position w:val="-2"/>
                <w:sz w:val="18"/>
                <w:szCs w:val="18"/>
              </w:rPr>
              <w:t xml:space="preserve"> ali </w:t>
            </w:r>
            <w:proofErr w:type="spellStart"/>
            <w:r w:rsidRPr="00A429B3">
              <w:rPr>
                <w:rFonts w:ascii="Arial" w:hAnsi="Arial" w:cs="Arial"/>
                <w:position w:val="-2"/>
                <w:sz w:val="18"/>
                <w:szCs w:val="18"/>
              </w:rPr>
              <w:t>Practitioner</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Scrum</w:t>
            </w:r>
            <w:proofErr w:type="spellEnd"/>
            <w:r w:rsidRPr="00A429B3">
              <w:rPr>
                <w:rFonts w:ascii="Arial" w:hAnsi="Arial" w:cs="Arial"/>
                <w:position w:val="-2"/>
                <w:sz w:val="18"/>
                <w:szCs w:val="18"/>
              </w:rPr>
              <w:t xml:space="preserve"> </w:t>
            </w:r>
            <w:proofErr w:type="spellStart"/>
            <w:r w:rsidRPr="00A429B3">
              <w:rPr>
                <w:rFonts w:ascii="Arial" w:hAnsi="Arial" w:cs="Arial"/>
                <w:position w:val="-2"/>
                <w:sz w:val="18"/>
                <w:szCs w:val="18"/>
              </w:rPr>
              <w:t>Master</w:t>
            </w:r>
            <w:proofErr w:type="spellEnd"/>
            <w:r w:rsidRPr="00A429B3">
              <w:rPr>
                <w:rFonts w:ascii="Arial" w:hAnsi="Arial" w:cs="Arial"/>
                <w:position w:val="-2"/>
                <w:sz w:val="18"/>
                <w:szCs w:val="18"/>
              </w:rPr>
              <w:t xml:space="preserve"> certifikat ali drugi primerljivi certifikati s tega področja;</w:t>
            </w:r>
          </w:p>
          <w:p w14:paraId="4994E5AA" w14:textId="77777777" w:rsidR="00395200" w:rsidRPr="00A429B3" w:rsidRDefault="00395200" w:rsidP="00395200">
            <w:pPr>
              <w:jc w:val="both"/>
              <w:textAlignment w:val="center"/>
              <w:rPr>
                <w:rFonts w:ascii="Arial" w:hAnsi="Arial" w:cs="Arial"/>
                <w:position w:val="-2"/>
                <w:sz w:val="18"/>
                <w:szCs w:val="18"/>
              </w:rPr>
            </w:pPr>
          </w:p>
          <w:p w14:paraId="703B73F6" w14:textId="77777777" w:rsidR="00395200" w:rsidRPr="00A429B3" w:rsidRDefault="00395200" w:rsidP="00395200">
            <w:pPr>
              <w:jc w:val="both"/>
              <w:textAlignment w:val="center"/>
              <w:rPr>
                <w:rFonts w:ascii="Arial" w:hAnsi="Arial" w:cs="Arial"/>
                <w:b/>
                <w:bCs/>
                <w:position w:val="-2"/>
                <w:sz w:val="18"/>
                <w:szCs w:val="18"/>
              </w:rPr>
            </w:pPr>
            <w:r w:rsidRPr="00A429B3">
              <w:rPr>
                <w:rFonts w:ascii="Arial" w:hAnsi="Arial" w:cs="Arial"/>
                <w:b/>
                <w:bCs/>
                <w:position w:val="-2"/>
                <w:sz w:val="18"/>
                <w:szCs w:val="18"/>
              </w:rPr>
              <w:lastRenderedPageBreak/>
              <w:t>Kader 2: razvijalec interaktivnih aplikacij (</w:t>
            </w:r>
            <w:proofErr w:type="spellStart"/>
            <w:r w:rsidRPr="00A429B3">
              <w:rPr>
                <w:rFonts w:ascii="Arial" w:hAnsi="Arial" w:cs="Arial"/>
                <w:b/>
                <w:bCs/>
                <w:position w:val="-2"/>
                <w:sz w:val="18"/>
                <w:szCs w:val="18"/>
              </w:rPr>
              <w:t>Unity</w:t>
            </w:r>
            <w:proofErr w:type="spellEnd"/>
            <w:r w:rsidRPr="00A429B3">
              <w:rPr>
                <w:rFonts w:ascii="Arial" w:hAnsi="Arial" w:cs="Arial"/>
                <w:b/>
                <w:bCs/>
                <w:position w:val="-2"/>
                <w:sz w:val="18"/>
                <w:szCs w:val="18"/>
              </w:rPr>
              <w:t xml:space="preserve"> ali primerljivo razvojno okolje), ki izpolnjuje naslednje pogoje:</w:t>
            </w:r>
          </w:p>
          <w:p w14:paraId="33DC8FF7" w14:textId="08A4C91C" w:rsidR="00395200" w:rsidRPr="00A429B3" w:rsidRDefault="00395200" w:rsidP="001D0E65">
            <w:pPr>
              <w:pStyle w:val="Odstavekseznama"/>
              <w:numPr>
                <w:ilvl w:val="0"/>
                <w:numId w:val="39"/>
              </w:numPr>
              <w:ind w:left="472" w:hanging="112"/>
              <w:jc w:val="both"/>
              <w:textAlignment w:val="center"/>
              <w:rPr>
                <w:rFonts w:ascii="Arial" w:hAnsi="Arial" w:cs="Arial"/>
                <w:position w:val="-2"/>
                <w:sz w:val="18"/>
                <w:szCs w:val="18"/>
              </w:rPr>
            </w:pPr>
            <w:r w:rsidRPr="00A429B3">
              <w:rPr>
                <w:rFonts w:ascii="Arial" w:hAnsi="Arial" w:cs="Arial"/>
                <w:position w:val="-2"/>
                <w:sz w:val="18"/>
                <w:szCs w:val="18"/>
              </w:rPr>
              <w:t>ima najmanj 5 let delovnih izkušenj;</w:t>
            </w:r>
          </w:p>
          <w:p w14:paraId="2F8BCA47" w14:textId="60CFF93D" w:rsidR="00395200" w:rsidRPr="00A429B3" w:rsidRDefault="00395200" w:rsidP="001D0E65">
            <w:pPr>
              <w:pStyle w:val="Odstavekseznama"/>
              <w:numPr>
                <w:ilvl w:val="0"/>
                <w:numId w:val="39"/>
              </w:numPr>
              <w:ind w:left="472" w:hanging="112"/>
              <w:jc w:val="both"/>
              <w:textAlignment w:val="center"/>
              <w:rPr>
                <w:rFonts w:ascii="Arial" w:hAnsi="Arial" w:cs="Arial"/>
                <w:position w:val="-2"/>
                <w:sz w:val="18"/>
                <w:szCs w:val="18"/>
              </w:rPr>
            </w:pPr>
            <w:r w:rsidRPr="00A429B3">
              <w:rPr>
                <w:rFonts w:ascii="Arial" w:hAnsi="Arial" w:cs="Arial"/>
                <w:position w:val="-2"/>
                <w:sz w:val="18"/>
                <w:szCs w:val="18"/>
              </w:rPr>
              <w:t>izkazuje najmanj dve (2) referenci, s katerima izkaže, da je v zadnjih štirih (4) letih pred rokom za prejem ponudb kot razvijalec interaktivnih aplikacij (</w:t>
            </w:r>
            <w:proofErr w:type="spellStart"/>
            <w:r w:rsidRPr="00A429B3">
              <w:rPr>
                <w:rFonts w:ascii="Arial" w:hAnsi="Arial" w:cs="Arial"/>
                <w:position w:val="-2"/>
                <w:sz w:val="18"/>
                <w:szCs w:val="18"/>
              </w:rPr>
              <w:t>Unity</w:t>
            </w:r>
            <w:proofErr w:type="spellEnd"/>
            <w:r w:rsidRPr="00A429B3">
              <w:rPr>
                <w:rFonts w:ascii="Arial" w:hAnsi="Arial" w:cs="Arial"/>
                <w:position w:val="-2"/>
                <w:sz w:val="18"/>
                <w:szCs w:val="18"/>
              </w:rPr>
              <w:t xml:space="preserve"> ali primerljivo razvojno okolje) sodeloval pri enakem ali primerljivem poslu predmetu tega javnega naročila, vsak v vrednosti vsaj 100.000 EUR brez DDV; za enak ali primerljiv posel se šteje postavitev interaktivne multimedijske razstave oziroma interpretacijskega centra, ki je vključevala dobavo in montažo avdiovizualne opreme ter razvoj programske opreme po meri;</w:t>
            </w:r>
          </w:p>
          <w:p w14:paraId="20DBCD94" w14:textId="77777777" w:rsidR="00395200" w:rsidRPr="00A429B3" w:rsidRDefault="00395200" w:rsidP="00395200">
            <w:pPr>
              <w:jc w:val="both"/>
              <w:textAlignment w:val="center"/>
              <w:rPr>
                <w:rFonts w:ascii="Arial" w:hAnsi="Arial" w:cs="Arial"/>
                <w:position w:val="-2"/>
                <w:sz w:val="18"/>
                <w:szCs w:val="18"/>
              </w:rPr>
            </w:pPr>
          </w:p>
          <w:p w14:paraId="2B6A5AB1" w14:textId="77777777" w:rsidR="00395200" w:rsidRPr="00A429B3" w:rsidRDefault="00395200" w:rsidP="00395200">
            <w:pPr>
              <w:jc w:val="both"/>
              <w:textAlignment w:val="center"/>
              <w:rPr>
                <w:rFonts w:ascii="Arial" w:hAnsi="Arial" w:cs="Arial"/>
                <w:b/>
                <w:bCs/>
                <w:position w:val="-2"/>
                <w:sz w:val="18"/>
                <w:szCs w:val="18"/>
              </w:rPr>
            </w:pPr>
            <w:r w:rsidRPr="00A429B3">
              <w:rPr>
                <w:rFonts w:ascii="Arial" w:hAnsi="Arial" w:cs="Arial"/>
                <w:b/>
                <w:bCs/>
                <w:position w:val="-2"/>
                <w:sz w:val="18"/>
                <w:szCs w:val="18"/>
              </w:rPr>
              <w:t>Kader 3: strokovnjak za AI-pogovorne sisteme in govorne tehnologije, ki izpolnjuje naslednje pogoje:</w:t>
            </w:r>
          </w:p>
          <w:p w14:paraId="2A260D6C" w14:textId="1644B6FC" w:rsidR="00395200" w:rsidRPr="00A429B3" w:rsidRDefault="00395200" w:rsidP="001D0E65">
            <w:pPr>
              <w:pStyle w:val="Odstavekseznama"/>
              <w:numPr>
                <w:ilvl w:val="0"/>
                <w:numId w:val="39"/>
              </w:numPr>
              <w:ind w:left="472"/>
              <w:jc w:val="both"/>
              <w:textAlignment w:val="center"/>
              <w:rPr>
                <w:rFonts w:ascii="Arial" w:hAnsi="Arial" w:cs="Arial"/>
                <w:position w:val="-2"/>
                <w:sz w:val="18"/>
                <w:szCs w:val="18"/>
              </w:rPr>
            </w:pPr>
            <w:r w:rsidRPr="00A429B3">
              <w:rPr>
                <w:rFonts w:ascii="Arial" w:hAnsi="Arial" w:cs="Arial"/>
                <w:position w:val="-2"/>
                <w:sz w:val="18"/>
                <w:szCs w:val="18"/>
              </w:rPr>
              <w:t>ima najmanj 3 leta delovnih izkušenj;</w:t>
            </w:r>
          </w:p>
          <w:p w14:paraId="10DDA8E7" w14:textId="546AA035" w:rsidR="00395200" w:rsidRPr="00A429B3" w:rsidRDefault="00395200" w:rsidP="001D0E65">
            <w:pPr>
              <w:pStyle w:val="Odstavekseznama"/>
              <w:numPr>
                <w:ilvl w:val="0"/>
                <w:numId w:val="39"/>
              </w:numPr>
              <w:ind w:left="472"/>
              <w:jc w:val="both"/>
              <w:textAlignment w:val="center"/>
              <w:rPr>
                <w:rFonts w:ascii="Arial" w:hAnsi="Arial" w:cs="Arial"/>
                <w:position w:val="-2"/>
                <w:sz w:val="18"/>
                <w:szCs w:val="18"/>
              </w:rPr>
            </w:pPr>
            <w:r w:rsidRPr="00A429B3">
              <w:rPr>
                <w:rFonts w:ascii="Arial" w:hAnsi="Arial" w:cs="Arial"/>
                <w:position w:val="-2"/>
                <w:sz w:val="18"/>
                <w:szCs w:val="18"/>
              </w:rPr>
              <w:t>izkazuje najmanj dve (2) referenci, s katerima izkaže, da je v zadnjih štirih (4) letih pred rokom za prejem ponudb kot strokovnjak za AI-pogovorne sisteme in govorne tehnologije sodeloval pri enakem ali primerljivem poslu predmetu tega javnega naročila, vsak v vrednosti vsaj 100.000 EUR brez DDV; za enak ali primerljiv posel se šteje postavitev interaktivne multimedijske razstave oziroma interpretacijskega centra, ki je vključevala dobavo in montažo avdiovizualne opreme ter razvoj programske opreme po meri;</w:t>
            </w:r>
          </w:p>
          <w:p w14:paraId="22A55008" w14:textId="77777777" w:rsidR="00395200" w:rsidRPr="00A429B3" w:rsidRDefault="00395200" w:rsidP="00395200">
            <w:pPr>
              <w:jc w:val="both"/>
              <w:textAlignment w:val="center"/>
              <w:rPr>
                <w:rFonts w:ascii="Arial" w:hAnsi="Arial" w:cs="Arial"/>
                <w:position w:val="-2"/>
                <w:sz w:val="18"/>
                <w:szCs w:val="18"/>
              </w:rPr>
            </w:pPr>
          </w:p>
          <w:p w14:paraId="3AFBF988" w14:textId="77777777" w:rsidR="00395200" w:rsidRPr="00A429B3" w:rsidRDefault="00395200" w:rsidP="00395200">
            <w:pPr>
              <w:jc w:val="both"/>
              <w:textAlignment w:val="center"/>
              <w:rPr>
                <w:rFonts w:ascii="Arial" w:hAnsi="Arial" w:cs="Arial"/>
                <w:b/>
                <w:bCs/>
                <w:position w:val="-2"/>
                <w:sz w:val="18"/>
                <w:szCs w:val="18"/>
              </w:rPr>
            </w:pPr>
            <w:r w:rsidRPr="00A429B3">
              <w:rPr>
                <w:rFonts w:ascii="Arial" w:hAnsi="Arial" w:cs="Arial"/>
                <w:b/>
                <w:bCs/>
                <w:position w:val="-2"/>
                <w:sz w:val="18"/>
                <w:szCs w:val="18"/>
              </w:rPr>
              <w:t>Kader 4: D. grafični oblikovalec (UI/UX), ki izpolnjuje naslednje pogoje:</w:t>
            </w:r>
          </w:p>
          <w:p w14:paraId="6FA099D7" w14:textId="3E8896B5" w:rsidR="00395200" w:rsidRPr="00A429B3" w:rsidRDefault="00395200" w:rsidP="001D0E65">
            <w:pPr>
              <w:pStyle w:val="Odstavekseznama"/>
              <w:numPr>
                <w:ilvl w:val="0"/>
                <w:numId w:val="40"/>
              </w:numPr>
              <w:ind w:left="472"/>
              <w:jc w:val="both"/>
              <w:textAlignment w:val="center"/>
              <w:rPr>
                <w:rFonts w:ascii="Arial" w:hAnsi="Arial" w:cs="Arial"/>
                <w:position w:val="-2"/>
                <w:sz w:val="18"/>
                <w:szCs w:val="18"/>
              </w:rPr>
            </w:pPr>
            <w:r w:rsidRPr="00A429B3">
              <w:rPr>
                <w:rFonts w:ascii="Arial" w:hAnsi="Arial" w:cs="Arial"/>
                <w:position w:val="-2"/>
                <w:sz w:val="18"/>
                <w:szCs w:val="18"/>
              </w:rPr>
              <w:t>ima najmanj 5 let delovnih izkušenj;</w:t>
            </w:r>
          </w:p>
          <w:p w14:paraId="7F3AB939" w14:textId="0EE8F43A" w:rsidR="00395200" w:rsidRPr="00A429B3" w:rsidRDefault="00395200" w:rsidP="001D0E65">
            <w:pPr>
              <w:pStyle w:val="Odstavekseznama"/>
              <w:numPr>
                <w:ilvl w:val="0"/>
                <w:numId w:val="40"/>
              </w:numPr>
              <w:ind w:left="472"/>
              <w:jc w:val="both"/>
              <w:textAlignment w:val="center"/>
              <w:rPr>
                <w:rFonts w:ascii="Arial" w:hAnsi="Arial" w:cs="Arial"/>
                <w:position w:val="-2"/>
                <w:sz w:val="18"/>
                <w:szCs w:val="18"/>
              </w:rPr>
            </w:pPr>
            <w:r w:rsidRPr="00A429B3">
              <w:rPr>
                <w:rFonts w:ascii="Arial" w:hAnsi="Arial" w:cs="Arial"/>
                <w:position w:val="-2"/>
                <w:sz w:val="18"/>
                <w:szCs w:val="18"/>
              </w:rPr>
              <w:t>izkazuje najmanj dve (2) referenci, s katerima izkaže, da je v zadnjih štirih (4) letih pred rokom za prejem ponudb kot grafični oblikovalec (UI/UX) sodeloval pri enakem ali primerljivem poslu predmetu tega javnega naročila, vsak v vrednosti vsaj 100.000 EUR brez DDV; za enak ali primerljiv posel se šteje postavitev interaktivne multimedijske razstave oziroma interpretacijskega centra, ki je vključevala dobavo in montažo avdiovizualne opreme ter razvoj programske opreme po meri;</w:t>
            </w:r>
          </w:p>
          <w:p w14:paraId="0AE0C41C" w14:textId="77777777" w:rsidR="00395200" w:rsidRPr="00A429B3" w:rsidRDefault="00395200" w:rsidP="00395200">
            <w:pPr>
              <w:jc w:val="both"/>
              <w:textAlignment w:val="center"/>
              <w:rPr>
                <w:rFonts w:ascii="Arial" w:hAnsi="Arial" w:cs="Arial"/>
                <w:position w:val="-2"/>
                <w:sz w:val="18"/>
                <w:szCs w:val="18"/>
              </w:rPr>
            </w:pPr>
          </w:p>
          <w:p w14:paraId="6BD01826" w14:textId="77777777" w:rsidR="00395200" w:rsidRPr="00A429B3" w:rsidRDefault="00395200" w:rsidP="00395200">
            <w:pPr>
              <w:jc w:val="both"/>
              <w:textAlignment w:val="center"/>
              <w:rPr>
                <w:rFonts w:ascii="Arial" w:hAnsi="Arial" w:cs="Arial"/>
                <w:b/>
                <w:bCs/>
                <w:position w:val="-2"/>
                <w:sz w:val="18"/>
                <w:szCs w:val="18"/>
              </w:rPr>
            </w:pPr>
            <w:r w:rsidRPr="00A429B3">
              <w:rPr>
                <w:rFonts w:ascii="Arial" w:hAnsi="Arial" w:cs="Arial"/>
                <w:b/>
                <w:bCs/>
                <w:position w:val="-2"/>
                <w:sz w:val="18"/>
                <w:szCs w:val="18"/>
              </w:rPr>
              <w:t>Kader 5: E. animator, ki izpolnjuje naslednje pogoje:</w:t>
            </w:r>
          </w:p>
          <w:p w14:paraId="293B4991" w14:textId="6A3763C4" w:rsidR="00395200" w:rsidRPr="00A429B3" w:rsidRDefault="00395200" w:rsidP="001D0E65">
            <w:pPr>
              <w:pStyle w:val="Odstavekseznama"/>
              <w:numPr>
                <w:ilvl w:val="0"/>
                <w:numId w:val="40"/>
              </w:numPr>
              <w:ind w:left="472"/>
              <w:jc w:val="both"/>
              <w:textAlignment w:val="center"/>
              <w:rPr>
                <w:rFonts w:ascii="Arial" w:hAnsi="Arial" w:cs="Arial"/>
                <w:position w:val="-2"/>
                <w:sz w:val="18"/>
                <w:szCs w:val="18"/>
              </w:rPr>
            </w:pPr>
            <w:r w:rsidRPr="00A429B3">
              <w:rPr>
                <w:rFonts w:ascii="Arial" w:hAnsi="Arial" w:cs="Arial"/>
                <w:position w:val="-2"/>
                <w:sz w:val="18"/>
                <w:szCs w:val="18"/>
              </w:rPr>
              <w:t>ima najmanj 5 let delovnih izkušenj;</w:t>
            </w:r>
          </w:p>
          <w:p w14:paraId="6281F88B" w14:textId="2917DA3C" w:rsidR="00395200" w:rsidRPr="00A429B3" w:rsidRDefault="00395200" w:rsidP="001D0E65">
            <w:pPr>
              <w:pStyle w:val="Odstavekseznama"/>
              <w:numPr>
                <w:ilvl w:val="0"/>
                <w:numId w:val="40"/>
              </w:numPr>
              <w:ind w:left="472"/>
              <w:jc w:val="both"/>
              <w:textAlignment w:val="center"/>
              <w:rPr>
                <w:rFonts w:ascii="Arial" w:hAnsi="Arial" w:cs="Arial"/>
                <w:position w:val="-2"/>
                <w:sz w:val="18"/>
                <w:szCs w:val="18"/>
              </w:rPr>
            </w:pPr>
            <w:r w:rsidRPr="00A429B3">
              <w:rPr>
                <w:rFonts w:ascii="Arial" w:hAnsi="Arial" w:cs="Arial"/>
                <w:position w:val="-2"/>
                <w:sz w:val="18"/>
                <w:szCs w:val="18"/>
              </w:rPr>
              <w:t>izkazuje najmanj dve (2) referenci, s katerima izkaže, da je v zadnjih štirih (4) letih pred rokom za prejem ponudb kot animator sodeloval pri enakem ali primerljivem poslu predmetu tega javnega naročila, vsak v vrednosti vsaj 100.000 EUR brez DDV; za enak ali primerljiv posel se šteje postavitev interaktivne multimedijske razstave oziroma interpretacijskega centra, ki je vključevala dobavo in montažo avdiovizualne opreme ter razvoj programske opreme po meri.</w:t>
            </w:r>
          </w:p>
          <w:p w14:paraId="2F28E788" w14:textId="77777777" w:rsidR="00395200" w:rsidRPr="00A429B3" w:rsidRDefault="00395200" w:rsidP="00395200">
            <w:pPr>
              <w:jc w:val="both"/>
              <w:textAlignment w:val="center"/>
              <w:rPr>
                <w:rFonts w:ascii="Arial" w:hAnsi="Arial" w:cs="Arial"/>
                <w:position w:val="-2"/>
                <w:sz w:val="18"/>
                <w:szCs w:val="18"/>
              </w:rPr>
            </w:pPr>
          </w:p>
          <w:p w14:paraId="2D34F7D7" w14:textId="36F84003" w:rsidR="00D66C5E" w:rsidRPr="00A429B3" w:rsidRDefault="00395200" w:rsidP="00177430">
            <w:pPr>
              <w:jc w:val="both"/>
              <w:textAlignment w:val="center"/>
              <w:rPr>
                <w:rFonts w:ascii="Arial" w:hAnsi="Arial" w:cs="Arial"/>
                <w:b/>
                <w:bCs/>
                <w:position w:val="-2"/>
                <w:sz w:val="18"/>
                <w:szCs w:val="18"/>
              </w:rPr>
            </w:pPr>
            <w:r w:rsidRPr="00A429B3">
              <w:rPr>
                <w:rFonts w:ascii="Arial" w:hAnsi="Arial" w:cs="Arial"/>
                <w:b/>
                <w:bCs/>
                <w:position w:val="-2"/>
                <w:sz w:val="18"/>
                <w:szCs w:val="18"/>
              </w:rPr>
              <w:t>Zaradi zahtevnosti in kompleksnosti projekta ena oseba oz. strokovnjak ne sme opravljati več funkcij istočasno.</w:t>
            </w:r>
          </w:p>
        </w:tc>
      </w:tr>
      <w:tr w:rsidR="00A429B3" w:rsidRPr="00A429B3" w14:paraId="74041559" w14:textId="77777777" w:rsidTr="004B2EFE">
        <w:tc>
          <w:tcPr>
            <w:tcW w:w="1000" w:type="pct"/>
            <w:tcBorders>
              <w:top w:val="single" w:sz="6" w:space="0" w:color="000000"/>
              <w:left w:val="single" w:sz="6" w:space="0" w:color="000000"/>
              <w:right w:val="single" w:sz="6" w:space="0" w:color="000000"/>
            </w:tcBorders>
            <w:tcMar>
              <w:top w:w="135" w:type="dxa"/>
              <w:bottom w:w="135" w:type="dxa"/>
            </w:tcMar>
            <w:vAlign w:val="center"/>
          </w:tcPr>
          <w:p w14:paraId="0D1590F1" w14:textId="77777777" w:rsidR="00177430" w:rsidRPr="00A429B3" w:rsidRDefault="00177430" w:rsidP="00177430">
            <w:pPr>
              <w:jc w:val="center"/>
            </w:pPr>
            <w:r w:rsidRPr="00A429B3">
              <w:rPr>
                <w:rFonts w:ascii="Arial" w:hAnsi="Arial" w:cs="Arial"/>
                <w:position w:val="-2"/>
                <w:sz w:val="18"/>
                <w:szCs w:val="18"/>
              </w:rPr>
              <w:lastRenderedPageBreak/>
              <w:t>DOKAZILO</w:t>
            </w:r>
          </w:p>
        </w:tc>
        <w:tc>
          <w:tcPr>
            <w:tcW w:w="524" w:type="pct"/>
            <w:tcBorders>
              <w:top w:val="single" w:sz="6" w:space="0" w:color="000000"/>
              <w:left w:val="single" w:sz="6" w:space="0" w:color="000000"/>
              <w:bottom w:val="single" w:sz="6" w:space="0" w:color="000000"/>
            </w:tcBorders>
            <w:tcMar>
              <w:top w:w="135" w:type="dxa"/>
              <w:bottom w:w="135" w:type="dxa"/>
            </w:tcMar>
            <w:vAlign w:val="center"/>
          </w:tcPr>
          <w:p w14:paraId="036DB2D9" w14:textId="13451084" w:rsidR="00177430" w:rsidRPr="00A429B3" w:rsidRDefault="00177430" w:rsidP="00177430"/>
        </w:tc>
        <w:tc>
          <w:tcPr>
            <w:tcW w:w="3476" w:type="pct"/>
            <w:tcBorders>
              <w:top w:val="single" w:sz="6" w:space="0" w:color="000000"/>
              <w:bottom w:val="single" w:sz="6" w:space="0" w:color="000000"/>
              <w:right w:val="single" w:sz="6" w:space="0" w:color="000000"/>
            </w:tcBorders>
            <w:vAlign w:val="center"/>
          </w:tcPr>
          <w:p w14:paraId="2D320C06" w14:textId="78361537" w:rsidR="004B2EFE" w:rsidRPr="00A429B3" w:rsidRDefault="004B2EFE" w:rsidP="00177430">
            <w:r w:rsidRPr="00A429B3">
              <w:rPr>
                <w:rFonts w:ascii="Arial" w:hAnsi="Arial" w:cs="Arial"/>
                <w:position w:val="-2"/>
                <w:sz w:val="18"/>
                <w:szCs w:val="18"/>
              </w:rPr>
              <w:t>Seznam kadra</w:t>
            </w:r>
          </w:p>
        </w:tc>
      </w:tr>
      <w:tr w:rsidR="00A429B3" w:rsidRPr="00A429B3" w14:paraId="565EC4D6" w14:textId="77777777" w:rsidTr="004B2EFE">
        <w:tc>
          <w:tcPr>
            <w:tcW w:w="1000" w:type="pct"/>
            <w:tcBorders>
              <w:left w:val="single" w:sz="6" w:space="0" w:color="000000"/>
              <w:right w:val="single" w:sz="6" w:space="0" w:color="000000"/>
            </w:tcBorders>
            <w:tcMar>
              <w:top w:w="135" w:type="dxa"/>
              <w:bottom w:w="135" w:type="dxa"/>
            </w:tcMar>
            <w:vAlign w:val="center"/>
          </w:tcPr>
          <w:p w14:paraId="0EB739B0" w14:textId="77777777" w:rsidR="004B2EFE" w:rsidRPr="00A429B3" w:rsidRDefault="004B2EFE" w:rsidP="004B2EFE">
            <w:pPr>
              <w:jc w:val="center"/>
              <w:rPr>
                <w:rFonts w:ascii="Arial" w:hAnsi="Arial" w:cs="Arial"/>
                <w:position w:val="-2"/>
                <w:sz w:val="18"/>
                <w:szCs w:val="18"/>
              </w:rPr>
            </w:pPr>
          </w:p>
        </w:tc>
        <w:tc>
          <w:tcPr>
            <w:tcW w:w="524" w:type="pct"/>
            <w:tcBorders>
              <w:top w:val="single" w:sz="6" w:space="0" w:color="000000"/>
              <w:left w:val="single" w:sz="6" w:space="0" w:color="000000"/>
              <w:bottom w:val="single" w:sz="5" w:space="0" w:color="000000"/>
              <w:right w:val="single" w:sz="5" w:space="0" w:color="000000"/>
            </w:tcBorders>
            <w:tcMar>
              <w:top w:w="135" w:type="dxa"/>
              <w:bottom w:w="135" w:type="dxa"/>
            </w:tcMar>
            <w:vAlign w:val="center"/>
          </w:tcPr>
          <w:p w14:paraId="262CD022" w14:textId="0456368C" w:rsidR="004B2EFE" w:rsidRPr="00A429B3" w:rsidRDefault="004B2EFE" w:rsidP="004B2EFE">
            <w:r w:rsidRPr="00A429B3">
              <w:rPr>
                <w:rFonts w:ascii="Arial" w:hAnsi="Arial" w:cs="Arial"/>
                <w:b/>
                <w:bCs/>
                <w:position w:val="-2"/>
                <w:sz w:val="18"/>
                <w:szCs w:val="18"/>
              </w:rPr>
              <w:t>Kader 1</w:t>
            </w:r>
          </w:p>
        </w:tc>
        <w:tc>
          <w:tcPr>
            <w:tcW w:w="3476" w:type="pct"/>
            <w:tcBorders>
              <w:top w:val="single" w:sz="6" w:space="0" w:color="000000"/>
              <w:left w:val="single" w:sz="5" w:space="0" w:color="000000"/>
              <w:bottom w:val="single" w:sz="5" w:space="0" w:color="000000"/>
              <w:right w:val="single" w:sz="5" w:space="0" w:color="000000"/>
            </w:tcBorders>
            <w:vAlign w:val="center"/>
          </w:tcPr>
          <w:p w14:paraId="20396EDD" w14:textId="26B545D7" w:rsidR="004B2EFE" w:rsidRPr="00A429B3" w:rsidRDefault="004B2EFE" w:rsidP="004B2EFE">
            <w:pPr>
              <w:rPr>
                <w:rFonts w:ascii="Arial" w:hAnsi="Arial" w:cs="Arial"/>
                <w:sz w:val="18"/>
                <w:szCs w:val="18"/>
              </w:rPr>
            </w:pPr>
            <w:r w:rsidRPr="00A429B3">
              <w:rPr>
                <w:rFonts w:ascii="Arial" w:hAnsi="Arial" w:cs="Arial"/>
                <w:position w:val="-2"/>
                <w:sz w:val="18"/>
                <w:szCs w:val="18"/>
              </w:rPr>
              <w:t>referenčno potrdilo in certifikat s področja projektnega vodenja</w:t>
            </w:r>
          </w:p>
        </w:tc>
      </w:tr>
      <w:tr w:rsidR="00A429B3" w:rsidRPr="00A429B3" w14:paraId="7EC6F978" w14:textId="77777777" w:rsidTr="00177430">
        <w:tc>
          <w:tcPr>
            <w:tcW w:w="1000" w:type="pct"/>
            <w:tcBorders>
              <w:left w:val="single" w:sz="6" w:space="0" w:color="000000"/>
              <w:right w:val="single" w:sz="6" w:space="0" w:color="000000"/>
            </w:tcBorders>
            <w:tcMar>
              <w:top w:w="135" w:type="dxa"/>
              <w:bottom w:w="135" w:type="dxa"/>
            </w:tcMar>
            <w:vAlign w:val="center"/>
          </w:tcPr>
          <w:p w14:paraId="4DCD04C2" w14:textId="77777777" w:rsidR="004B2EFE" w:rsidRPr="00A429B3" w:rsidRDefault="004B2EFE" w:rsidP="004B2EFE">
            <w:pPr>
              <w:jc w:val="center"/>
              <w:rPr>
                <w:rFonts w:ascii="Arial" w:hAnsi="Arial" w:cs="Arial"/>
                <w:position w:val="-2"/>
                <w:sz w:val="18"/>
                <w:szCs w:val="18"/>
              </w:rPr>
            </w:pPr>
          </w:p>
        </w:tc>
        <w:tc>
          <w:tcPr>
            <w:tcW w:w="52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4D3C6051" w14:textId="15BEE0D5" w:rsidR="004B2EFE" w:rsidRPr="00A429B3" w:rsidRDefault="004B2EFE" w:rsidP="004B2EFE">
            <w:pPr>
              <w:rPr>
                <w:rFonts w:ascii="Arial" w:hAnsi="Arial" w:cs="Arial"/>
                <w:b/>
                <w:bCs/>
                <w:position w:val="-2"/>
                <w:sz w:val="18"/>
                <w:szCs w:val="18"/>
              </w:rPr>
            </w:pPr>
            <w:r w:rsidRPr="00A429B3">
              <w:rPr>
                <w:rFonts w:ascii="Arial" w:hAnsi="Arial" w:cs="Arial"/>
                <w:b/>
                <w:bCs/>
                <w:position w:val="-2"/>
                <w:sz w:val="18"/>
                <w:szCs w:val="18"/>
              </w:rPr>
              <w:t>Kader 3</w:t>
            </w:r>
          </w:p>
        </w:tc>
        <w:tc>
          <w:tcPr>
            <w:tcW w:w="3476" w:type="pct"/>
            <w:tcBorders>
              <w:top w:val="single" w:sz="5" w:space="0" w:color="000000"/>
              <w:left w:val="single" w:sz="5" w:space="0" w:color="000000"/>
              <w:bottom w:val="single" w:sz="5" w:space="0" w:color="000000"/>
              <w:right w:val="single" w:sz="5" w:space="0" w:color="000000"/>
            </w:tcBorders>
            <w:vAlign w:val="center"/>
          </w:tcPr>
          <w:p w14:paraId="2047D51A" w14:textId="37F54AA7" w:rsidR="004B2EFE" w:rsidRPr="00A429B3" w:rsidRDefault="004B2EFE" w:rsidP="004B2EFE">
            <w:pPr>
              <w:rPr>
                <w:rFonts w:ascii="Arial" w:hAnsi="Arial" w:cs="Arial"/>
                <w:sz w:val="18"/>
                <w:szCs w:val="18"/>
              </w:rPr>
            </w:pPr>
            <w:r w:rsidRPr="00A429B3">
              <w:rPr>
                <w:rFonts w:ascii="Arial" w:hAnsi="Arial" w:cs="Arial"/>
                <w:sz w:val="18"/>
                <w:szCs w:val="18"/>
              </w:rPr>
              <w:t>referenčno potrdilo</w:t>
            </w:r>
          </w:p>
        </w:tc>
      </w:tr>
      <w:tr w:rsidR="00A429B3" w:rsidRPr="00A429B3" w14:paraId="675CBD3E" w14:textId="77777777" w:rsidTr="00177430">
        <w:tc>
          <w:tcPr>
            <w:tcW w:w="1000" w:type="pct"/>
            <w:tcBorders>
              <w:left w:val="single" w:sz="6" w:space="0" w:color="000000"/>
              <w:right w:val="single" w:sz="6" w:space="0" w:color="000000"/>
            </w:tcBorders>
            <w:tcMar>
              <w:top w:w="135" w:type="dxa"/>
              <w:bottom w:w="135" w:type="dxa"/>
            </w:tcMar>
            <w:vAlign w:val="center"/>
          </w:tcPr>
          <w:p w14:paraId="56CC3CD8" w14:textId="77777777" w:rsidR="004B2EFE" w:rsidRPr="00A429B3" w:rsidRDefault="004B2EFE" w:rsidP="004B2EFE">
            <w:pPr>
              <w:jc w:val="center"/>
              <w:rPr>
                <w:rFonts w:ascii="Arial" w:hAnsi="Arial" w:cs="Arial"/>
                <w:position w:val="-2"/>
                <w:sz w:val="18"/>
                <w:szCs w:val="18"/>
              </w:rPr>
            </w:pPr>
          </w:p>
        </w:tc>
        <w:tc>
          <w:tcPr>
            <w:tcW w:w="52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744704C1" w14:textId="287C1114" w:rsidR="004B2EFE" w:rsidRPr="00A429B3" w:rsidRDefault="004B2EFE" w:rsidP="004B2EFE">
            <w:pPr>
              <w:rPr>
                <w:rFonts w:ascii="Arial" w:hAnsi="Arial" w:cs="Arial"/>
                <w:b/>
                <w:bCs/>
                <w:position w:val="-2"/>
                <w:sz w:val="18"/>
                <w:szCs w:val="18"/>
              </w:rPr>
            </w:pPr>
            <w:r w:rsidRPr="00A429B3">
              <w:rPr>
                <w:rFonts w:ascii="Arial" w:hAnsi="Arial" w:cs="Arial"/>
                <w:b/>
                <w:bCs/>
                <w:position w:val="-2"/>
                <w:sz w:val="18"/>
                <w:szCs w:val="18"/>
              </w:rPr>
              <w:t>Kader 3</w:t>
            </w:r>
          </w:p>
        </w:tc>
        <w:tc>
          <w:tcPr>
            <w:tcW w:w="3476" w:type="pct"/>
            <w:tcBorders>
              <w:top w:val="single" w:sz="5" w:space="0" w:color="000000"/>
              <w:left w:val="single" w:sz="5" w:space="0" w:color="000000"/>
              <w:bottom w:val="single" w:sz="5" w:space="0" w:color="000000"/>
              <w:right w:val="single" w:sz="5" w:space="0" w:color="000000"/>
            </w:tcBorders>
            <w:vAlign w:val="center"/>
          </w:tcPr>
          <w:p w14:paraId="638E5B98" w14:textId="56B21D03" w:rsidR="004B2EFE" w:rsidRPr="00A429B3" w:rsidRDefault="004B2EFE" w:rsidP="004B2EFE">
            <w:pPr>
              <w:rPr>
                <w:rFonts w:ascii="Arial" w:hAnsi="Arial" w:cs="Arial"/>
                <w:sz w:val="18"/>
                <w:szCs w:val="18"/>
              </w:rPr>
            </w:pPr>
            <w:r w:rsidRPr="00A429B3">
              <w:rPr>
                <w:rFonts w:ascii="Arial" w:hAnsi="Arial" w:cs="Arial"/>
                <w:sz w:val="18"/>
                <w:szCs w:val="18"/>
              </w:rPr>
              <w:t>referenčno potrdilo</w:t>
            </w:r>
          </w:p>
        </w:tc>
      </w:tr>
      <w:tr w:rsidR="00A429B3" w:rsidRPr="00A429B3" w14:paraId="77FB5D76" w14:textId="77777777" w:rsidTr="00177430">
        <w:tc>
          <w:tcPr>
            <w:tcW w:w="1000" w:type="pct"/>
            <w:tcBorders>
              <w:left w:val="single" w:sz="6" w:space="0" w:color="000000"/>
              <w:right w:val="single" w:sz="6" w:space="0" w:color="000000"/>
            </w:tcBorders>
            <w:tcMar>
              <w:top w:w="135" w:type="dxa"/>
              <w:bottom w:w="135" w:type="dxa"/>
            </w:tcMar>
            <w:vAlign w:val="center"/>
          </w:tcPr>
          <w:p w14:paraId="0ECAB354" w14:textId="77777777" w:rsidR="004B2EFE" w:rsidRPr="00A429B3" w:rsidRDefault="004B2EFE" w:rsidP="004B2EFE">
            <w:pPr>
              <w:jc w:val="center"/>
              <w:rPr>
                <w:rFonts w:ascii="Arial" w:hAnsi="Arial" w:cs="Arial"/>
                <w:position w:val="-2"/>
                <w:sz w:val="18"/>
                <w:szCs w:val="18"/>
              </w:rPr>
            </w:pPr>
          </w:p>
        </w:tc>
        <w:tc>
          <w:tcPr>
            <w:tcW w:w="52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114E5C89" w14:textId="594786B2" w:rsidR="004B2EFE" w:rsidRPr="00A429B3" w:rsidRDefault="004B2EFE" w:rsidP="004B2EFE">
            <w:pPr>
              <w:rPr>
                <w:rFonts w:ascii="Arial" w:hAnsi="Arial" w:cs="Arial"/>
                <w:b/>
                <w:bCs/>
                <w:position w:val="-2"/>
                <w:sz w:val="18"/>
                <w:szCs w:val="18"/>
              </w:rPr>
            </w:pPr>
            <w:r w:rsidRPr="00A429B3">
              <w:rPr>
                <w:rFonts w:ascii="Arial" w:hAnsi="Arial" w:cs="Arial"/>
                <w:b/>
                <w:bCs/>
                <w:position w:val="-2"/>
                <w:sz w:val="18"/>
                <w:szCs w:val="18"/>
              </w:rPr>
              <w:t>Kader 4</w:t>
            </w:r>
          </w:p>
        </w:tc>
        <w:tc>
          <w:tcPr>
            <w:tcW w:w="3476" w:type="pct"/>
            <w:tcBorders>
              <w:top w:val="single" w:sz="5" w:space="0" w:color="000000"/>
              <w:left w:val="single" w:sz="5" w:space="0" w:color="000000"/>
              <w:bottom w:val="single" w:sz="5" w:space="0" w:color="000000"/>
              <w:right w:val="single" w:sz="5" w:space="0" w:color="000000"/>
            </w:tcBorders>
            <w:vAlign w:val="center"/>
          </w:tcPr>
          <w:p w14:paraId="06409E08" w14:textId="38C37B89" w:rsidR="004B2EFE" w:rsidRPr="00A429B3" w:rsidRDefault="004B2EFE" w:rsidP="004B2EFE">
            <w:r w:rsidRPr="00A429B3">
              <w:rPr>
                <w:rFonts w:ascii="Arial" w:hAnsi="Arial" w:cs="Arial"/>
                <w:position w:val="-2"/>
                <w:sz w:val="18"/>
                <w:szCs w:val="18"/>
              </w:rPr>
              <w:t>referenčno potrdilo</w:t>
            </w:r>
          </w:p>
        </w:tc>
      </w:tr>
      <w:tr w:rsidR="00A429B3" w:rsidRPr="00A429B3" w14:paraId="6B8DEDAF" w14:textId="77777777" w:rsidTr="00177430">
        <w:tc>
          <w:tcPr>
            <w:tcW w:w="1000" w:type="pct"/>
            <w:tcBorders>
              <w:left w:val="single" w:sz="6" w:space="0" w:color="000000"/>
              <w:bottom w:val="single" w:sz="6" w:space="0" w:color="000000"/>
              <w:right w:val="single" w:sz="6" w:space="0" w:color="000000"/>
            </w:tcBorders>
            <w:tcMar>
              <w:top w:w="135" w:type="dxa"/>
              <w:bottom w:w="135" w:type="dxa"/>
            </w:tcMar>
            <w:vAlign w:val="center"/>
          </w:tcPr>
          <w:p w14:paraId="6145C81E" w14:textId="77777777" w:rsidR="004B2EFE" w:rsidRPr="00A429B3" w:rsidRDefault="004B2EFE" w:rsidP="004B2EFE">
            <w:pPr>
              <w:jc w:val="center"/>
              <w:rPr>
                <w:rFonts w:ascii="Arial" w:hAnsi="Arial" w:cs="Arial"/>
                <w:position w:val="-2"/>
                <w:sz w:val="18"/>
                <w:szCs w:val="18"/>
              </w:rPr>
            </w:pPr>
          </w:p>
        </w:tc>
        <w:tc>
          <w:tcPr>
            <w:tcW w:w="524"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4D1B1711" w14:textId="4EE8BB80" w:rsidR="004B2EFE" w:rsidRPr="00A429B3" w:rsidRDefault="004B2EFE" w:rsidP="004B2EFE">
            <w:pPr>
              <w:rPr>
                <w:rFonts w:ascii="Arial" w:hAnsi="Arial" w:cs="Arial"/>
                <w:b/>
                <w:bCs/>
                <w:position w:val="-2"/>
                <w:sz w:val="18"/>
                <w:szCs w:val="18"/>
              </w:rPr>
            </w:pPr>
            <w:r w:rsidRPr="00A429B3">
              <w:rPr>
                <w:rFonts w:ascii="Arial" w:hAnsi="Arial" w:cs="Arial"/>
                <w:b/>
                <w:bCs/>
                <w:position w:val="-2"/>
                <w:sz w:val="18"/>
                <w:szCs w:val="18"/>
              </w:rPr>
              <w:t>Kader 5</w:t>
            </w:r>
          </w:p>
        </w:tc>
        <w:tc>
          <w:tcPr>
            <w:tcW w:w="3476" w:type="pct"/>
            <w:tcBorders>
              <w:top w:val="single" w:sz="5" w:space="0" w:color="000000"/>
              <w:left w:val="single" w:sz="5" w:space="0" w:color="000000"/>
              <w:bottom w:val="single" w:sz="5" w:space="0" w:color="000000"/>
              <w:right w:val="single" w:sz="5" w:space="0" w:color="000000"/>
            </w:tcBorders>
            <w:vAlign w:val="center"/>
          </w:tcPr>
          <w:p w14:paraId="2350BDCC" w14:textId="0631AE31" w:rsidR="004B2EFE" w:rsidRPr="00A429B3" w:rsidRDefault="004B2EFE" w:rsidP="004B2EFE">
            <w:r w:rsidRPr="00A429B3">
              <w:rPr>
                <w:rFonts w:ascii="Arial" w:hAnsi="Arial" w:cs="Arial"/>
                <w:position w:val="-2"/>
                <w:sz w:val="18"/>
                <w:szCs w:val="18"/>
              </w:rPr>
              <w:t>referenčno potrdilo</w:t>
            </w:r>
          </w:p>
        </w:tc>
      </w:tr>
      <w:tr w:rsidR="00A429B3" w:rsidRPr="00A429B3" w14:paraId="1A70BBD5" w14:textId="77777777" w:rsidTr="00177430">
        <w:tc>
          <w:tcPr>
            <w:tcW w:w="1000" w:type="pct"/>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5BB3E8FF" w14:textId="77777777" w:rsidR="00D66C5E" w:rsidRPr="00A429B3" w:rsidRDefault="00BA3F48" w:rsidP="00177430">
            <w:pPr>
              <w:jc w:val="center"/>
            </w:pPr>
            <w:r w:rsidRPr="00A429B3">
              <w:rPr>
                <w:rFonts w:ascii="Arial" w:hAnsi="Arial" w:cs="Arial"/>
                <w:position w:val="-2"/>
                <w:sz w:val="18"/>
                <w:szCs w:val="18"/>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FAD85" w14:textId="5B841717" w:rsidR="00D66C5E" w:rsidRPr="00A429B3" w:rsidRDefault="00BA3F48" w:rsidP="00177430">
            <w:pPr>
              <w:jc w:val="both"/>
              <w:textAlignment w:val="center"/>
            </w:pPr>
            <w:r w:rsidRPr="00A429B3">
              <w:rPr>
                <w:rFonts w:ascii="Arial" w:hAnsi="Arial" w:cs="Arial"/>
                <w:position w:val="-2"/>
                <w:sz w:val="18"/>
                <w:szCs w:val="18"/>
              </w:rPr>
              <w:t> /</w:t>
            </w:r>
          </w:p>
        </w:tc>
      </w:tr>
      <w:tr w:rsidR="00A429B3" w:rsidRPr="00A429B3" w14:paraId="3B1C87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29F3C" w14:textId="77777777" w:rsidR="00D66C5E" w:rsidRPr="00A429B3" w:rsidRDefault="00BA3F48" w:rsidP="00177430">
            <w:pPr>
              <w:jc w:val="center"/>
            </w:pPr>
            <w:r w:rsidRPr="00A429B3">
              <w:rPr>
                <w:rFonts w:ascii="Arial" w:hAnsi="Arial" w:cs="Arial"/>
                <w:position w:val="-2"/>
                <w:sz w:val="18"/>
                <w:szCs w:val="18"/>
              </w:rPr>
              <w:t>Partnerji v skupni ponudbi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5939C" w14:textId="2EED5A29" w:rsidR="00D66C5E" w:rsidRPr="00A429B3" w:rsidRDefault="00BA3F48" w:rsidP="00177430">
            <w:pPr>
              <w:jc w:val="both"/>
              <w:textAlignment w:val="center"/>
            </w:pPr>
            <w:r w:rsidRPr="00A429B3">
              <w:rPr>
                <w:rFonts w:ascii="Arial" w:hAnsi="Arial" w:cs="Arial"/>
                <w:position w:val="-2"/>
                <w:sz w:val="18"/>
                <w:szCs w:val="18"/>
              </w:rPr>
              <w:t>KUMULATIVNO izpolnjevanje pogoja</w:t>
            </w:r>
          </w:p>
        </w:tc>
      </w:tr>
      <w:tr w:rsidR="00A429B3" w:rsidRPr="00A429B3" w14:paraId="32CDA1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D3CE1" w14:textId="77777777" w:rsidR="00D66C5E" w:rsidRPr="00A429B3" w:rsidRDefault="00BA3F48" w:rsidP="00177430">
            <w:pPr>
              <w:jc w:val="center"/>
            </w:pPr>
            <w:r w:rsidRPr="00A429B3">
              <w:rPr>
                <w:rFonts w:ascii="Arial" w:hAnsi="Arial" w:cs="Arial"/>
                <w:position w:val="-2"/>
                <w:sz w:val="18"/>
                <w:szCs w:val="18"/>
              </w:rPr>
              <w:lastRenderedPageBreak/>
              <w:t>Podizvajalci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BA535" w14:textId="66549FAD" w:rsidR="00D66C5E" w:rsidRPr="00A429B3" w:rsidRDefault="00BA3F48" w:rsidP="00177430">
            <w:pPr>
              <w:jc w:val="both"/>
              <w:textAlignment w:val="center"/>
            </w:pPr>
            <w:r w:rsidRPr="00A429B3">
              <w:rPr>
                <w:rFonts w:ascii="Arial" w:hAnsi="Arial" w:cs="Arial"/>
                <w:position w:val="-2"/>
                <w:sz w:val="18"/>
                <w:szCs w:val="18"/>
              </w:rPr>
              <w:t>KUMULATIVNO izpolnjevanje pogoja</w:t>
            </w:r>
          </w:p>
        </w:tc>
      </w:tr>
    </w:tbl>
    <w:p w14:paraId="0327BF3D" w14:textId="77777777" w:rsidR="00D66C5E" w:rsidRDefault="00D66C5E" w:rsidP="00181B47">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D66C5E" w14:paraId="1B07B37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6E02DE6" w14:textId="77777777" w:rsidR="00D66C5E" w:rsidRDefault="00BA3F48" w:rsidP="0017743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Zahteve, ki se nanašajo na Uredbo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7079" w14:textId="77777777" w:rsidR="00571872" w:rsidRPr="00A429B3" w:rsidRDefault="00BA3F48" w:rsidP="00177430">
            <w:pPr>
              <w:jc w:val="both"/>
              <w:textAlignment w:val="center"/>
              <w:rPr>
                <w:rFonts w:ascii="Arial" w:hAnsi="Arial" w:cs="Arial"/>
                <w:position w:val="-2"/>
                <w:sz w:val="18"/>
                <w:szCs w:val="18"/>
              </w:rPr>
            </w:pPr>
            <w:r w:rsidRPr="00A429B3">
              <w:rPr>
                <w:rFonts w:ascii="Arial" w:hAnsi="Arial" w:cs="Arial"/>
                <w:position w:val="-2"/>
                <w:sz w:val="18"/>
                <w:szCs w:val="18"/>
              </w:rPr>
              <w:t>Gospodarski subjekt se zavezuje, da bo pri oddaji ponudbe in izvedbi javnega naročila upošteval splošne tehnične zahteve naročnika in zahteve naročnika, ki se nanašajo na Uredbo o zelenem javnem naročanju ter ZJN-3, in sicer:</w:t>
            </w:r>
          </w:p>
          <w:p w14:paraId="014DA6E1" w14:textId="3C6DA5D3" w:rsidR="00D66C5E" w:rsidRPr="00A429B3" w:rsidRDefault="00BA3F48" w:rsidP="001D0E65">
            <w:pPr>
              <w:pStyle w:val="Odstavekseznama"/>
              <w:numPr>
                <w:ilvl w:val="0"/>
                <w:numId w:val="41"/>
              </w:numPr>
              <w:ind w:left="614" w:hanging="254"/>
              <w:jc w:val="both"/>
              <w:textAlignment w:val="center"/>
            </w:pPr>
            <w:r w:rsidRPr="00A429B3">
              <w:rPr>
                <w:rFonts w:ascii="Arial" w:hAnsi="Arial" w:cs="Arial"/>
                <w:position w:val="-2"/>
                <w:sz w:val="18"/>
                <w:szCs w:val="18"/>
              </w:rPr>
              <w:t>osebni in prenosni računalniki ter zasloni so uvrščeni v najvišji energijski razred, ki je dostopen na trgu.</w:t>
            </w:r>
          </w:p>
        </w:tc>
      </w:tr>
      <w:tr w:rsidR="00D66C5E" w14:paraId="2620EE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BEE9D" w14:textId="77777777" w:rsidR="00D66C5E" w:rsidRDefault="00BA3F48" w:rsidP="0017743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DC5FA" w14:textId="013867ED" w:rsidR="00D66C5E" w:rsidRPr="00A429B3" w:rsidRDefault="00BA3F48" w:rsidP="00177430">
            <w:pPr>
              <w:jc w:val="both"/>
              <w:textAlignment w:val="center"/>
            </w:pPr>
            <w:r w:rsidRPr="00A429B3">
              <w:rPr>
                <w:rFonts w:ascii="Arial" w:hAnsi="Arial" w:cs="Arial"/>
                <w:position w:val="-2"/>
                <w:sz w:val="18"/>
                <w:szCs w:val="18"/>
              </w:rPr>
              <w:t>Izjava ponudnika o spoštovanju zahtev Zakona o javnem naročanju in Uredbe o zelenem javnem naročanju</w:t>
            </w:r>
            <w:r w:rsidR="004F70A7" w:rsidRPr="00A429B3">
              <w:rPr>
                <w:rFonts w:ascii="Arial" w:hAnsi="Arial" w:cs="Arial"/>
                <w:position w:val="-2"/>
                <w:sz w:val="18"/>
                <w:szCs w:val="18"/>
              </w:rPr>
              <w:t xml:space="preserve"> (obrazec št. 1</w:t>
            </w:r>
            <w:r w:rsidR="00AC2664" w:rsidRPr="00A429B3">
              <w:rPr>
                <w:rFonts w:ascii="Arial" w:hAnsi="Arial" w:cs="Arial"/>
                <w:position w:val="-2"/>
                <w:sz w:val="18"/>
                <w:szCs w:val="18"/>
              </w:rPr>
              <w:t>7</w:t>
            </w:r>
            <w:r w:rsidR="004F70A7" w:rsidRPr="00A429B3">
              <w:rPr>
                <w:rFonts w:ascii="Arial" w:hAnsi="Arial" w:cs="Arial"/>
                <w:position w:val="-2"/>
                <w:sz w:val="18"/>
                <w:szCs w:val="18"/>
              </w:rPr>
              <w:t>)</w:t>
            </w:r>
          </w:p>
        </w:tc>
      </w:tr>
      <w:tr w:rsidR="00D66C5E" w14:paraId="757A9B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F5C71" w14:textId="77777777" w:rsidR="00D66C5E" w:rsidRDefault="00BA3F48" w:rsidP="0017743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A5ACF" w14:textId="30A6B520" w:rsidR="00D66C5E" w:rsidRPr="00A429B3" w:rsidRDefault="00BA3F48" w:rsidP="00571872">
            <w:pPr>
              <w:jc w:val="both"/>
              <w:textAlignment w:val="center"/>
            </w:pPr>
            <w:r w:rsidRPr="00A429B3">
              <w:rPr>
                <w:rFonts w:ascii="Arial" w:hAnsi="Arial" w:cs="Arial"/>
                <w:position w:val="-2"/>
                <w:sz w:val="18"/>
                <w:szCs w:val="18"/>
              </w:rPr>
              <w:t>/</w:t>
            </w:r>
          </w:p>
        </w:tc>
      </w:tr>
      <w:tr w:rsidR="00D66C5E" w14:paraId="683359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C2CF9" w14:textId="77777777" w:rsidR="00D66C5E" w:rsidRDefault="00BA3F48" w:rsidP="0017743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1DC0B" w14:textId="5BD36B38" w:rsidR="00D66C5E" w:rsidRPr="00A429B3" w:rsidRDefault="00BA3F48" w:rsidP="00571872">
            <w:pPr>
              <w:jc w:val="both"/>
              <w:textAlignment w:val="center"/>
            </w:pPr>
            <w:r w:rsidRPr="00A429B3">
              <w:rPr>
                <w:rFonts w:ascii="Arial" w:hAnsi="Arial" w:cs="Arial"/>
                <w:position w:val="-2"/>
                <w:sz w:val="18"/>
                <w:szCs w:val="18"/>
              </w:rPr>
              <w:t>MORAJO izpolnjevati pogoj</w:t>
            </w:r>
          </w:p>
        </w:tc>
      </w:tr>
      <w:tr w:rsidR="00D66C5E" w14:paraId="6600F7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1029E" w14:textId="77777777" w:rsidR="00D66C5E" w:rsidRDefault="00BA3F48" w:rsidP="0017743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5844B" w14:textId="1D989EC4" w:rsidR="00D66C5E" w:rsidRPr="00A429B3" w:rsidRDefault="00BA3F48" w:rsidP="00571872">
            <w:pPr>
              <w:jc w:val="both"/>
              <w:textAlignment w:val="center"/>
            </w:pPr>
            <w:r w:rsidRPr="00A429B3">
              <w:rPr>
                <w:rFonts w:ascii="Arial" w:hAnsi="Arial" w:cs="Arial"/>
                <w:position w:val="-2"/>
                <w:sz w:val="18"/>
                <w:szCs w:val="18"/>
              </w:rPr>
              <w:t>MORAJO izpolnjevati pogoj</w:t>
            </w:r>
          </w:p>
        </w:tc>
      </w:tr>
    </w:tbl>
    <w:p w14:paraId="4E27BE4A" w14:textId="77777777" w:rsidR="00D66C5E" w:rsidRDefault="00D66C5E">
      <w:pPr>
        <w:sectPr w:rsidR="00D66C5E" w:rsidSect="00D931BF">
          <w:pgSz w:w="11906" w:h="16838"/>
          <w:pgMar w:top="1418" w:right="1418" w:bottom="1418" w:left="1418" w:header="567" w:footer="680" w:gutter="0"/>
          <w:cols w:space="708"/>
          <w:docGrid w:linePitch="360"/>
        </w:sectPr>
      </w:pPr>
    </w:p>
    <w:p w14:paraId="65BBF393" w14:textId="77777777" w:rsidR="00510F0D" w:rsidRPr="00141928" w:rsidRDefault="00BA3F4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66C5E" w14:paraId="150979B9" w14:textId="77777777">
        <w:tc>
          <w:tcPr>
            <w:tcW w:w="0" w:type="auto"/>
            <w:shd w:val="clear" w:color="auto" w:fill="000000"/>
            <w:tcMar>
              <w:top w:w="150" w:type="dxa"/>
              <w:bottom w:w="150" w:type="dxa"/>
            </w:tcMar>
            <w:vAlign w:val="center"/>
          </w:tcPr>
          <w:p w14:paraId="767C2E4F" w14:textId="77777777" w:rsidR="00D66C5E" w:rsidRDefault="00BA3F48">
            <w:pPr>
              <w:jc w:val="center"/>
            </w:pPr>
            <w:r>
              <w:rPr>
                <w:rFonts w:ascii="Arial" w:hAnsi="Arial" w:cs="Arial"/>
                <w:b/>
                <w:bCs/>
                <w:color w:val="FFFFFF"/>
                <w:position w:val="-2"/>
                <w:sz w:val="18"/>
                <w:szCs w:val="18"/>
                <w:shd w:val="clear" w:color="auto" w:fill="000000"/>
              </w:rPr>
              <w:t>Zavarovanje za dobro izvedbo</w:t>
            </w:r>
          </w:p>
        </w:tc>
      </w:tr>
    </w:tbl>
    <w:p w14:paraId="278F6CC6" w14:textId="77777777" w:rsidR="00D66C5E" w:rsidRPr="00A429B3" w:rsidRDefault="00BA3F48">
      <w:pPr>
        <w:spacing w:before="225" w:after="225" w:line="240" w:lineRule="auto"/>
        <w:jc w:val="both"/>
      </w:pPr>
      <w:r w:rsidRPr="00A429B3">
        <w:rPr>
          <w:rFonts w:ascii="Arial" w:hAnsi="Arial" w:cs="Arial"/>
          <w:sz w:val="18"/>
          <w:szCs w:val="18"/>
        </w:rPr>
        <w:t>Instrument zavarovanja: menica</w:t>
      </w:r>
    </w:p>
    <w:p w14:paraId="444CB51B" w14:textId="77777777" w:rsidR="00D66C5E" w:rsidRPr="00A429B3" w:rsidRDefault="00BA3F48">
      <w:pPr>
        <w:spacing w:before="225" w:after="225" w:line="240" w:lineRule="auto"/>
        <w:jc w:val="both"/>
      </w:pPr>
      <w:r w:rsidRPr="00A429B3">
        <w:rPr>
          <w:rFonts w:ascii="Arial" w:hAnsi="Arial" w:cs="Arial"/>
          <w:sz w:val="18"/>
          <w:szCs w:val="18"/>
        </w:rPr>
        <w:t>Višina zavarovanja: najmanj 10,00 % pogodbene vrednosti z DDV</w:t>
      </w:r>
    </w:p>
    <w:p w14:paraId="4DCCAA18" w14:textId="77777777" w:rsidR="00D66C5E" w:rsidRPr="00A429B3" w:rsidRDefault="00BA3F48">
      <w:pPr>
        <w:spacing w:before="225" w:after="225" w:line="240" w:lineRule="auto"/>
        <w:jc w:val="both"/>
      </w:pPr>
      <w:r w:rsidRPr="00A429B3">
        <w:rPr>
          <w:rFonts w:ascii="Arial" w:hAnsi="Arial" w:cs="Arial"/>
          <w:sz w:val="18"/>
          <w:szCs w:val="18"/>
        </w:rPr>
        <w:t>Čas veljavnosti: najmanj 30 dni od roka za izvedbo del</w:t>
      </w:r>
    </w:p>
    <w:p w14:paraId="3FA63A07" w14:textId="77777777" w:rsidR="00D66C5E" w:rsidRPr="00A429B3" w:rsidRDefault="00BA3F48">
      <w:pPr>
        <w:spacing w:before="225" w:after="225" w:line="240" w:lineRule="auto"/>
        <w:jc w:val="both"/>
      </w:pPr>
      <w:r w:rsidRPr="00A429B3">
        <w:rPr>
          <w:rFonts w:ascii="Arial" w:hAnsi="Arial" w:cs="Arial"/>
          <w:sz w:val="18"/>
          <w:szCs w:val="18"/>
        </w:rPr>
        <w:t>Zahtevanje dokazila: ni zahtevano dokazilo</w:t>
      </w:r>
    </w:p>
    <w:p w14:paraId="670CFA2E" w14:textId="77777777" w:rsidR="00D66C5E" w:rsidRPr="00A429B3" w:rsidRDefault="00BA3F48">
      <w:pPr>
        <w:spacing w:before="225" w:after="225" w:line="240" w:lineRule="auto"/>
      </w:pPr>
      <w:r w:rsidRPr="00A429B3">
        <w:rPr>
          <w:rFonts w:ascii="Arial" w:hAnsi="Arial" w:cs="Arial"/>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66C5E" w14:paraId="641BD931" w14:textId="77777777">
        <w:tc>
          <w:tcPr>
            <w:tcW w:w="0" w:type="auto"/>
            <w:shd w:val="clear" w:color="auto" w:fill="000000"/>
            <w:tcMar>
              <w:top w:w="150" w:type="dxa"/>
              <w:bottom w:w="150" w:type="dxa"/>
            </w:tcMar>
            <w:vAlign w:val="center"/>
          </w:tcPr>
          <w:p w14:paraId="77E6962B" w14:textId="77777777" w:rsidR="00D66C5E" w:rsidRDefault="00BA3F48">
            <w:pPr>
              <w:jc w:val="center"/>
            </w:pPr>
            <w:r>
              <w:rPr>
                <w:rFonts w:ascii="Arial" w:hAnsi="Arial" w:cs="Arial"/>
                <w:b/>
                <w:bCs/>
                <w:color w:val="FFFFFF"/>
                <w:position w:val="-2"/>
                <w:sz w:val="18"/>
                <w:szCs w:val="18"/>
                <w:shd w:val="clear" w:color="auto" w:fill="000000"/>
              </w:rPr>
              <w:t>Zavarovanje za odpravo napak</w:t>
            </w:r>
          </w:p>
        </w:tc>
      </w:tr>
    </w:tbl>
    <w:p w14:paraId="1B682A75" w14:textId="77777777" w:rsidR="00D66C5E" w:rsidRPr="00A429B3" w:rsidRDefault="00BA3F48">
      <w:pPr>
        <w:spacing w:before="225" w:after="225" w:line="240" w:lineRule="auto"/>
        <w:jc w:val="both"/>
      </w:pPr>
      <w:r w:rsidRPr="00A429B3">
        <w:rPr>
          <w:rFonts w:ascii="Arial" w:hAnsi="Arial" w:cs="Arial"/>
          <w:sz w:val="18"/>
          <w:szCs w:val="18"/>
        </w:rPr>
        <w:t>Instrument zavarovanja: menica</w:t>
      </w:r>
    </w:p>
    <w:p w14:paraId="06319570" w14:textId="77777777" w:rsidR="00D66C5E" w:rsidRPr="00A429B3" w:rsidRDefault="00BA3F48">
      <w:pPr>
        <w:spacing w:before="225" w:after="225" w:line="240" w:lineRule="auto"/>
        <w:jc w:val="both"/>
      </w:pPr>
      <w:r w:rsidRPr="00A429B3">
        <w:rPr>
          <w:rFonts w:ascii="Arial" w:hAnsi="Arial" w:cs="Arial"/>
          <w:sz w:val="18"/>
          <w:szCs w:val="18"/>
        </w:rPr>
        <w:t>Višina zavarovanja: najmanj 5,00 % pogodbene vrednosti z DDV</w:t>
      </w:r>
    </w:p>
    <w:p w14:paraId="373E8F61" w14:textId="77777777" w:rsidR="00D66C5E" w:rsidRPr="00A429B3" w:rsidRDefault="00BA3F48">
      <w:pPr>
        <w:spacing w:before="225" w:after="225" w:line="240" w:lineRule="auto"/>
        <w:jc w:val="both"/>
      </w:pPr>
      <w:r w:rsidRPr="00A429B3">
        <w:rPr>
          <w:rFonts w:ascii="Arial" w:hAnsi="Arial" w:cs="Arial"/>
          <w:sz w:val="18"/>
          <w:szCs w:val="18"/>
        </w:rPr>
        <w:t>Čas veljavnosti: najmanj 5 let po uspešno končanem prevzemu.</w:t>
      </w:r>
    </w:p>
    <w:p w14:paraId="760F3DB9" w14:textId="77777777" w:rsidR="00D66C5E" w:rsidRPr="00A429B3" w:rsidRDefault="00BA3F48">
      <w:pPr>
        <w:spacing w:before="225" w:after="225" w:line="240" w:lineRule="auto"/>
        <w:jc w:val="both"/>
      </w:pPr>
      <w:r w:rsidRPr="00A429B3">
        <w:rPr>
          <w:rFonts w:ascii="Arial" w:hAnsi="Arial" w:cs="Arial"/>
          <w:sz w:val="18"/>
          <w:szCs w:val="18"/>
        </w:rPr>
        <w:t>Zahtevanje dokazila: ni zahtevano dokazilo</w:t>
      </w:r>
    </w:p>
    <w:p w14:paraId="41BFD8F8" w14:textId="77777777" w:rsidR="00D66C5E" w:rsidRPr="00A429B3" w:rsidRDefault="00BA3F48">
      <w:pPr>
        <w:spacing w:before="225" w:after="225" w:line="240" w:lineRule="auto"/>
        <w:rPr>
          <w:rFonts w:ascii="Arial" w:hAnsi="Arial" w:cs="Arial"/>
          <w:sz w:val="18"/>
          <w:szCs w:val="18"/>
        </w:rPr>
      </w:pPr>
      <w:r w:rsidRPr="00A429B3">
        <w:rPr>
          <w:rFonts w:ascii="Arial" w:hAnsi="Arial" w:cs="Arial"/>
          <w:sz w:val="18"/>
          <w:szCs w:val="18"/>
        </w:rPr>
        <w:t>Ponudnik z oddajo ponudbe potrjuje, da bo naročniku izročil ustrezno zavarovanje.</w:t>
      </w:r>
    </w:p>
    <w:p w14:paraId="791E9165" w14:textId="77777777" w:rsidR="00631CB7" w:rsidRDefault="00631CB7" w:rsidP="00631CB7">
      <w:pPr>
        <w:spacing w:after="0" w:line="240" w:lineRule="auto"/>
      </w:pPr>
    </w:p>
    <w:p w14:paraId="24BCD571" w14:textId="77777777" w:rsidR="00631CB7" w:rsidRDefault="00631CB7" w:rsidP="00631CB7">
      <w:pPr>
        <w:spacing w:after="0"/>
        <w:sectPr w:rsidR="00631CB7" w:rsidSect="00631CB7">
          <w:pgSz w:w="11906" w:h="16838"/>
          <w:pgMar w:top="1418" w:right="1418" w:bottom="1418" w:left="1418" w:header="567" w:footer="680" w:gutter="0"/>
          <w:cols w:space="708"/>
          <w:docGrid w:linePitch="360"/>
        </w:sectPr>
      </w:pPr>
    </w:p>
    <w:p w14:paraId="525697F6" w14:textId="581C2C26" w:rsidR="00510F0D" w:rsidRPr="00A429B3" w:rsidRDefault="0063119F"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rPr>
      </w:pPr>
      <w:r w:rsidRPr="00A429B3">
        <w:rPr>
          <w:rFonts w:ascii="Arial" w:hAnsi="Arial" w:cs="Arial"/>
        </w:rPr>
        <w:lastRenderedPageBreak/>
        <w:t>Opis</w:t>
      </w:r>
    </w:p>
    <w:p w14:paraId="5F109FFE" w14:textId="77777777" w:rsidR="00510F0D" w:rsidRPr="00A429B3" w:rsidRDefault="00510F0D" w:rsidP="00465F9F">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429B3" w:rsidRPr="00A429B3" w14:paraId="233FCC4B" w14:textId="77777777" w:rsidTr="003F13C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1D3BE7F" w14:textId="77777777" w:rsidR="000F39A8" w:rsidRPr="00A429B3" w:rsidRDefault="000F39A8" w:rsidP="003F13C9">
            <w:pPr>
              <w:rPr>
                <w:rFonts w:ascii="Arial" w:hAnsi="Arial" w:cs="Arial"/>
                <w:sz w:val="18"/>
                <w:szCs w:val="18"/>
              </w:rPr>
            </w:pPr>
            <w:r w:rsidRPr="00A429B3">
              <w:rPr>
                <w:rFonts w:ascii="Arial" w:hAnsi="Arial" w:cs="Arial"/>
                <w:b/>
                <w:bCs/>
                <w:position w:val="-2"/>
                <w:sz w:val="18"/>
                <w:szCs w:val="18"/>
                <w:shd w:val="clear" w:color="auto" w:fill="FFFFFF"/>
              </w:rPr>
              <w:t>Splošne specifikacije</w:t>
            </w:r>
          </w:p>
        </w:tc>
      </w:tr>
    </w:tbl>
    <w:p w14:paraId="618D1347" w14:textId="77777777" w:rsidR="000F39A8" w:rsidRPr="00A429B3" w:rsidRDefault="000F39A8" w:rsidP="00EF4B1D">
      <w:pPr>
        <w:spacing w:before="225" w:after="225" w:line="240" w:lineRule="auto"/>
        <w:jc w:val="both"/>
        <w:rPr>
          <w:rFonts w:ascii="Arial" w:hAnsi="Arial" w:cs="Arial"/>
          <w:sz w:val="18"/>
          <w:szCs w:val="18"/>
        </w:rPr>
      </w:pPr>
      <w:bookmarkStart w:id="2" w:name="_Hlk235632754"/>
      <w:r w:rsidRPr="00A429B3">
        <w:rPr>
          <w:rFonts w:ascii="Arial" w:hAnsi="Arial" w:cs="Arial"/>
          <w:sz w:val="18"/>
          <w:szCs w:val="18"/>
        </w:rPr>
        <w:t>Predmet javnega naročila je celovita postavitev interpretacijskega centra Otona Župančiča v pesnikovi rojstni hiši v Vinici kot enovite, funkcionalno zaokrožene rešitve. Center v treh doživljajskih sobah interpretira tri Župančičeve pesniške zbirke za otroke – Pisanice, Ciciban in Uganke – ter otroško poezijo postavlja v središče doživetja: obiskovalec poezijo posluša, izgovarja, se z njo igra in o njej tekmuje. Vse aplikacije so izvedene v treh jezikih.</w:t>
      </w:r>
    </w:p>
    <w:tbl>
      <w:tblPr>
        <w:tblStyle w:val="NormalTablePHPDOCX"/>
        <w:tblW w:w="2500" w:type="pct"/>
        <w:tblInd w:w="108" w:type="dxa"/>
        <w:tblLook w:val="04A0" w:firstRow="1" w:lastRow="0" w:firstColumn="1" w:lastColumn="0" w:noHBand="0" w:noVBand="1"/>
      </w:tblPr>
      <w:tblGrid>
        <w:gridCol w:w="4529"/>
      </w:tblGrid>
      <w:tr w:rsidR="00A429B3" w:rsidRPr="00A429B3" w14:paraId="5C105086" w14:textId="77777777" w:rsidTr="003F13C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bookmarkEnd w:id="2"/>
          <w:p w14:paraId="7C296B8F" w14:textId="77777777" w:rsidR="000F39A8" w:rsidRPr="00A429B3" w:rsidRDefault="000F39A8" w:rsidP="003F13C9">
            <w:pPr>
              <w:rPr>
                <w:rFonts w:ascii="Arial" w:hAnsi="Arial" w:cs="Arial"/>
                <w:sz w:val="18"/>
                <w:szCs w:val="18"/>
              </w:rPr>
            </w:pPr>
            <w:r w:rsidRPr="00A429B3">
              <w:rPr>
                <w:rFonts w:ascii="Arial" w:hAnsi="Arial" w:cs="Arial"/>
                <w:b/>
                <w:bCs/>
                <w:position w:val="-2"/>
                <w:sz w:val="18"/>
                <w:szCs w:val="18"/>
                <w:shd w:val="clear" w:color="auto" w:fill="FFFFFF"/>
              </w:rPr>
              <w:t>Opis predmeta/postavke 1: Postavitev interpretacijskega centra Otona Župančiča v Vinici – multimedijska in interaktivna oprema z vsebinami</w:t>
            </w:r>
          </w:p>
        </w:tc>
      </w:tr>
    </w:tbl>
    <w:p w14:paraId="78EDFD04" w14:textId="77777777" w:rsidR="000F39A8" w:rsidRPr="00A429B3" w:rsidRDefault="000F39A8" w:rsidP="000F39A8">
      <w:pPr>
        <w:spacing w:before="225" w:after="225" w:line="240" w:lineRule="auto"/>
        <w:jc w:val="both"/>
        <w:rPr>
          <w:rFonts w:ascii="Arial" w:hAnsi="Arial" w:cs="Arial"/>
          <w:sz w:val="18"/>
          <w:szCs w:val="18"/>
        </w:rPr>
      </w:pPr>
      <w:r w:rsidRPr="00A429B3">
        <w:rPr>
          <w:rFonts w:ascii="Arial" w:hAnsi="Arial" w:cs="Arial"/>
          <w:sz w:val="18"/>
          <w:szCs w:val="18"/>
        </w:rPr>
        <w:t>Doživetje obsega naslednje postaje:</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
        <w:gridCol w:w="2669"/>
        <w:gridCol w:w="5528"/>
      </w:tblGrid>
      <w:tr w:rsidR="00A429B3" w:rsidRPr="00A429B3" w14:paraId="7F249CAD" w14:textId="77777777" w:rsidTr="004B2EFE">
        <w:tc>
          <w:tcPr>
            <w:tcW w:w="9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108893" w14:textId="77777777" w:rsidR="000F39A8" w:rsidRPr="00A429B3" w:rsidRDefault="000F39A8" w:rsidP="003F13C9">
            <w:pPr>
              <w:shd w:val="clear" w:color="auto" w:fill="D1D1D1"/>
              <w:spacing w:before="135" w:after="135"/>
              <w:jc w:val="center"/>
              <w:textAlignment w:val="center"/>
              <w:rPr>
                <w:rFonts w:ascii="Arial" w:hAnsi="Arial" w:cs="Arial"/>
                <w:sz w:val="18"/>
                <w:szCs w:val="18"/>
              </w:rPr>
            </w:pPr>
            <w:r w:rsidRPr="00A429B3">
              <w:rPr>
                <w:rFonts w:ascii="Arial" w:hAnsi="Arial" w:cs="Arial"/>
                <w:b/>
                <w:bCs/>
                <w:position w:val="-2"/>
                <w:sz w:val="18"/>
                <w:szCs w:val="18"/>
                <w:shd w:val="clear" w:color="auto" w:fill="D1D1D1"/>
              </w:rPr>
              <w:t>Šifra</w:t>
            </w:r>
          </w:p>
        </w:tc>
        <w:tc>
          <w:tcPr>
            <w:tcW w:w="266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544EA2" w14:textId="77777777" w:rsidR="000F39A8" w:rsidRPr="00A429B3" w:rsidRDefault="000F39A8" w:rsidP="003F13C9">
            <w:pPr>
              <w:shd w:val="clear" w:color="auto" w:fill="D1D1D1"/>
              <w:spacing w:before="135" w:after="135"/>
              <w:jc w:val="both"/>
              <w:textAlignment w:val="center"/>
              <w:rPr>
                <w:rFonts w:ascii="Arial" w:hAnsi="Arial" w:cs="Arial"/>
                <w:sz w:val="18"/>
                <w:szCs w:val="18"/>
              </w:rPr>
            </w:pPr>
            <w:r w:rsidRPr="00A429B3">
              <w:rPr>
                <w:rFonts w:ascii="Arial" w:hAnsi="Arial" w:cs="Arial"/>
                <w:b/>
                <w:bCs/>
                <w:position w:val="-2"/>
                <w:sz w:val="18"/>
                <w:szCs w:val="18"/>
                <w:shd w:val="clear" w:color="auto" w:fill="D1D1D1"/>
              </w:rPr>
              <w:t>Postaja</w:t>
            </w:r>
          </w:p>
        </w:tc>
        <w:tc>
          <w:tcPr>
            <w:tcW w:w="552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5997E2" w14:textId="77777777" w:rsidR="000F39A8" w:rsidRPr="00A429B3" w:rsidRDefault="000F39A8" w:rsidP="003F13C9">
            <w:pPr>
              <w:shd w:val="clear" w:color="auto" w:fill="D1D1D1"/>
              <w:spacing w:before="135" w:after="135"/>
              <w:jc w:val="both"/>
              <w:textAlignment w:val="center"/>
              <w:rPr>
                <w:rFonts w:ascii="Arial" w:hAnsi="Arial" w:cs="Arial"/>
                <w:sz w:val="18"/>
                <w:szCs w:val="18"/>
              </w:rPr>
            </w:pPr>
            <w:r w:rsidRPr="00A429B3">
              <w:rPr>
                <w:rFonts w:ascii="Arial" w:hAnsi="Arial" w:cs="Arial"/>
                <w:b/>
                <w:bCs/>
                <w:position w:val="-2"/>
                <w:sz w:val="18"/>
                <w:szCs w:val="18"/>
                <w:shd w:val="clear" w:color="auto" w:fill="D1D1D1"/>
              </w:rPr>
              <w:t>Vsebina</w:t>
            </w:r>
          </w:p>
        </w:tc>
      </w:tr>
      <w:tr w:rsidR="00A429B3" w:rsidRPr="00A429B3" w14:paraId="709C9A6B" w14:textId="77777777" w:rsidTr="004B2EFE">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BA869" w14:textId="77777777" w:rsidR="000F39A8" w:rsidRPr="00A429B3" w:rsidRDefault="000F39A8" w:rsidP="003F13C9">
            <w:pPr>
              <w:spacing w:before="135" w:after="135"/>
              <w:jc w:val="center"/>
              <w:textAlignment w:val="center"/>
              <w:rPr>
                <w:rFonts w:ascii="Arial" w:hAnsi="Arial" w:cs="Arial"/>
                <w:sz w:val="18"/>
                <w:szCs w:val="18"/>
              </w:rPr>
            </w:pPr>
            <w:r w:rsidRPr="00A429B3">
              <w:rPr>
                <w:rFonts w:ascii="Arial" w:hAnsi="Arial" w:cs="Arial"/>
                <w:b/>
                <w:bCs/>
                <w:position w:val="-2"/>
                <w:sz w:val="18"/>
                <w:szCs w:val="18"/>
              </w:rPr>
              <w:t>A1</w:t>
            </w:r>
          </w:p>
        </w:tc>
        <w:tc>
          <w:tcPr>
            <w:tcW w:w="2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989EE3"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b/>
                <w:bCs/>
                <w:position w:val="-2"/>
                <w:sz w:val="18"/>
                <w:szCs w:val="18"/>
              </w:rPr>
              <w:t>Soba Pisanice – živi glas poezije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41CAA"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position w:val="-2"/>
                <w:sz w:val="18"/>
                <w:szCs w:val="18"/>
              </w:rPr>
              <w:t>vizualna razgradnja poezije na zloge in rime na gibljivem, delno transparentnem platnu z ventilatorji; glasovna interakcija prek mikrofona (prepoznavanje rim, zlogov in naglasnih mest), preproste literarno-teoretične naloge in duel dveh tekmovalcev z glasovanjem publike</w:t>
            </w:r>
          </w:p>
        </w:tc>
      </w:tr>
      <w:tr w:rsidR="00A429B3" w:rsidRPr="00A429B3" w14:paraId="51773107" w14:textId="77777777" w:rsidTr="004B2EFE">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CFF92" w14:textId="77777777" w:rsidR="000F39A8" w:rsidRPr="00A429B3" w:rsidRDefault="000F39A8" w:rsidP="003F13C9">
            <w:pPr>
              <w:spacing w:before="135" w:after="135"/>
              <w:jc w:val="center"/>
              <w:textAlignment w:val="center"/>
              <w:rPr>
                <w:rFonts w:ascii="Arial" w:hAnsi="Arial" w:cs="Arial"/>
                <w:sz w:val="18"/>
                <w:szCs w:val="18"/>
              </w:rPr>
            </w:pPr>
            <w:r w:rsidRPr="00A429B3">
              <w:rPr>
                <w:rFonts w:ascii="Arial" w:hAnsi="Arial" w:cs="Arial"/>
                <w:b/>
                <w:bCs/>
                <w:position w:val="-2"/>
                <w:sz w:val="18"/>
                <w:szCs w:val="18"/>
              </w:rPr>
              <w:t>A2</w:t>
            </w:r>
          </w:p>
        </w:tc>
        <w:tc>
          <w:tcPr>
            <w:tcW w:w="2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551E4"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b/>
                <w:bCs/>
                <w:position w:val="-2"/>
                <w:sz w:val="18"/>
                <w:szCs w:val="18"/>
              </w:rPr>
              <w:t>Soba Ciciban – pogovori z liki</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3671B"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position w:val="-2"/>
                <w:sz w:val="18"/>
                <w:szCs w:val="18"/>
              </w:rPr>
              <w:t>AI-</w:t>
            </w:r>
            <w:proofErr w:type="spellStart"/>
            <w:r w:rsidRPr="00A429B3">
              <w:rPr>
                <w:rFonts w:ascii="Arial" w:hAnsi="Arial" w:cs="Arial"/>
                <w:position w:val="-2"/>
                <w:sz w:val="18"/>
                <w:szCs w:val="18"/>
              </w:rPr>
              <w:t>hologramska</w:t>
            </w:r>
            <w:proofErr w:type="spellEnd"/>
            <w:r w:rsidRPr="00A429B3">
              <w:rPr>
                <w:rFonts w:ascii="Arial" w:hAnsi="Arial" w:cs="Arial"/>
                <w:position w:val="-2"/>
                <w:sz w:val="18"/>
                <w:szCs w:val="18"/>
              </w:rPr>
              <w:t xml:space="preserve"> predstavitev Otona Župančiča, Cicibana in likov iz pesnikovih del z izbiro sogovornika; voden pogovor s predpripravljenimi vprašanji in nadzorovan prosti pogovor; izbirna avdio-video vsebina Varalo v izvedbi lokalnega pripovedovalca; dva stranska zaslona z animacijami, filmskim in arhivskim gradivom</w:t>
            </w:r>
          </w:p>
        </w:tc>
      </w:tr>
      <w:tr w:rsidR="00A429B3" w:rsidRPr="00A429B3" w14:paraId="2ECCEA82" w14:textId="77777777" w:rsidTr="004B2EFE">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0B88D" w14:textId="77777777" w:rsidR="000F39A8" w:rsidRPr="00A429B3" w:rsidRDefault="000F39A8" w:rsidP="003F13C9">
            <w:pPr>
              <w:spacing w:before="135" w:after="135"/>
              <w:jc w:val="center"/>
              <w:textAlignment w:val="center"/>
              <w:rPr>
                <w:rFonts w:ascii="Arial" w:hAnsi="Arial" w:cs="Arial"/>
                <w:sz w:val="18"/>
                <w:szCs w:val="18"/>
              </w:rPr>
            </w:pPr>
            <w:r w:rsidRPr="00A429B3">
              <w:rPr>
                <w:rFonts w:ascii="Arial" w:hAnsi="Arial" w:cs="Arial"/>
                <w:b/>
                <w:bCs/>
                <w:position w:val="-2"/>
                <w:sz w:val="18"/>
                <w:szCs w:val="18"/>
              </w:rPr>
              <w:t>A3</w:t>
            </w:r>
          </w:p>
        </w:tc>
        <w:tc>
          <w:tcPr>
            <w:tcW w:w="2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4DF5B"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b/>
                <w:bCs/>
                <w:position w:val="-2"/>
                <w:sz w:val="18"/>
                <w:szCs w:val="18"/>
              </w:rPr>
              <w:t>Soba Uganke – tekmovalna igra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94946"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position w:val="-2"/>
                <w:sz w:val="18"/>
                <w:szCs w:val="18"/>
              </w:rPr>
              <w:t>tekmovalni kviz Župančičevih ugank na velikem zaslonu s krmilnimi gumbi (posameznik, skupina ali dve ekipi); multimedijski regal oziroma vitrine z osvetljenimi predmeti, ki ponazarjajo rešitve; točkovanje in primerjava z najboljšimi rezultati</w:t>
            </w:r>
          </w:p>
        </w:tc>
      </w:tr>
      <w:tr w:rsidR="000F39A8" w:rsidRPr="00A429B3" w14:paraId="54000E57" w14:textId="77777777" w:rsidTr="004B2EFE">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D3C3F" w14:textId="77777777" w:rsidR="000F39A8" w:rsidRPr="00A429B3" w:rsidRDefault="000F39A8" w:rsidP="003F13C9">
            <w:pPr>
              <w:spacing w:before="135" w:after="135"/>
              <w:jc w:val="center"/>
              <w:textAlignment w:val="center"/>
              <w:rPr>
                <w:rFonts w:ascii="Arial" w:hAnsi="Arial" w:cs="Arial"/>
                <w:sz w:val="18"/>
                <w:szCs w:val="18"/>
              </w:rPr>
            </w:pPr>
            <w:r w:rsidRPr="00A429B3">
              <w:rPr>
                <w:rFonts w:ascii="Arial" w:hAnsi="Arial" w:cs="Arial"/>
                <w:b/>
                <w:bCs/>
                <w:position w:val="-2"/>
                <w:sz w:val="18"/>
                <w:szCs w:val="18"/>
              </w:rPr>
              <w:t>S1</w:t>
            </w:r>
          </w:p>
        </w:tc>
        <w:tc>
          <w:tcPr>
            <w:tcW w:w="2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0CE725"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b/>
                <w:bCs/>
                <w:position w:val="-2"/>
                <w:sz w:val="18"/>
                <w:szCs w:val="18"/>
              </w:rPr>
              <w:t>Dostopnost in dodatna oprema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0C615C" w14:textId="77777777" w:rsidR="000F39A8" w:rsidRPr="00A429B3" w:rsidRDefault="000F39A8" w:rsidP="003F13C9">
            <w:pPr>
              <w:spacing w:before="135" w:after="135"/>
              <w:jc w:val="both"/>
              <w:textAlignment w:val="center"/>
              <w:rPr>
                <w:rFonts w:ascii="Arial" w:hAnsi="Arial" w:cs="Arial"/>
                <w:sz w:val="18"/>
                <w:szCs w:val="18"/>
              </w:rPr>
            </w:pPr>
            <w:r w:rsidRPr="00A429B3">
              <w:rPr>
                <w:rFonts w:ascii="Arial" w:hAnsi="Arial" w:cs="Arial"/>
                <w:position w:val="-2"/>
                <w:sz w:val="18"/>
                <w:szCs w:val="18"/>
              </w:rPr>
              <w:t>VR-očala z aplikacijo za prikaz interpretacijskega centra gibalno oviranim osebam; zaslon na dotik z interaktivno aplikacijo o poimenovanjih ulic in trgov po Otonu Župančiču; slušalke in tablična računalnika za predvajanje zvoka; digitalizacija korpusa treh zbirk in digitalni listalnik</w:t>
            </w:r>
          </w:p>
        </w:tc>
      </w:tr>
    </w:tbl>
    <w:p w14:paraId="7A268CD8" w14:textId="77777777" w:rsidR="000F39A8" w:rsidRPr="00A429B3" w:rsidRDefault="000F39A8" w:rsidP="000F39A8">
      <w:pPr>
        <w:spacing w:after="0" w:line="240" w:lineRule="auto"/>
        <w:jc w:val="both"/>
        <w:rPr>
          <w:rFonts w:ascii="Arial" w:hAnsi="Arial" w:cs="Arial"/>
          <w:sz w:val="18"/>
          <w:szCs w:val="18"/>
        </w:rPr>
      </w:pPr>
    </w:p>
    <w:p w14:paraId="21330CA1" w14:textId="3D5828EB" w:rsidR="000F39A8" w:rsidRPr="00A429B3" w:rsidRDefault="000F39A8" w:rsidP="00494759">
      <w:pPr>
        <w:spacing w:after="0" w:line="240" w:lineRule="auto"/>
        <w:jc w:val="both"/>
        <w:rPr>
          <w:rFonts w:ascii="Arial" w:hAnsi="Arial" w:cs="Arial"/>
          <w:sz w:val="18"/>
          <w:szCs w:val="18"/>
        </w:rPr>
      </w:pPr>
      <w:r w:rsidRPr="00A429B3">
        <w:rPr>
          <w:rFonts w:ascii="Arial" w:hAnsi="Arial" w:cs="Arial"/>
          <w:sz w:val="18"/>
          <w:szCs w:val="18"/>
        </w:rPr>
        <w:t>Obseg naročila zajema:</w:t>
      </w:r>
    </w:p>
    <w:p w14:paraId="2B43A5C2" w14:textId="77777777" w:rsidR="000F39A8" w:rsidRPr="00A429B3" w:rsidRDefault="000F39A8" w:rsidP="001D0E65">
      <w:pPr>
        <w:numPr>
          <w:ilvl w:val="0"/>
          <w:numId w:val="42"/>
        </w:numPr>
        <w:spacing w:after="0" w:line="240" w:lineRule="auto"/>
        <w:ind w:left="426" w:hanging="357"/>
        <w:jc w:val="both"/>
        <w:rPr>
          <w:rFonts w:ascii="Arial" w:hAnsi="Arial" w:cs="Arial"/>
          <w:sz w:val="18"/>
          <w:szCs w:val="18"/>
        </w:rPr>
      </w:pPr>
      <w:r w:rsidRPr="00A429B3">
        <w:rPr>
          <w:rFonts w:ascii="Arial" w:hAnsi="Arial" w:cs="Arial"/>
          <w:sz w:val="18"/>
          <w:szCs w:val="18"/>
        </w:rPr>
        <w:t>idejno in izvedbeno zasnovo vsebin ter scenarije za vse postaje;</w:t>
      </w:r>
    </w:p>
    <w:p w14:paraId="5D3AC94F" w14:textId="77777777" w:rsidR="000F39A8" w:rsidRPr="00A429B3" w:rsidRDefault="000F39A8" w:rsidP="001D0E65">
      <w:pPr>
        <w:numPr>
          <w:ilvl w:val="0"/>
          <w:numId w:val="42"/>
        </w:numPr>
        <w:spacing w:after="0" w:line="240" w:lineRule="auto"/>
        <w:ind w:left="426" w:hanging="357"/>
        <w:jc w:val="both"/>
        <w:rPr>
          <w:rFonts w:ascii="Arial" w:hAnsi="Arial" w:cs="Arial"/>
          <w:sz w:val="18"/>
          <w:szCs w:val="18"/>
        </w:rPr>
      </w:pPr>
      <w:r w:rsidRPr="00A429B3">
        <w:rPr>
          <w:rFonts w:ascii="Arial" w:hAnsi="Arial" w:cs="Arial"/>
          <w:sz w:val="18"/>
          <w:szCs w:val="18"/>
        </w:rPr>
        <w:t>dobavo, montažo in zagon vse strojne opreme (projekcijski sistem z delno transparentnim gibljivim platnom in ventilatorji, hologramski prikazovalnik, zasloni in zasloni na dotik, multimedijski regal oziroma vitrine s krmiljeno osvetlitvijo, krmilni gumbi, VR-očala, slušalke, tablični računalniki, ozvočenje in predvajalniki);</w:t>
      </w:r>
    </w:p>
    <w:p w14:paraId="3349C0A1" w14:textId="77777777" w:rsidR="000F39A8" w:rsidRPr="00A429B3" w:rsidRDefault="000F39A8" w:rsidP="001D0E65">
      <w:pPr>
        <w:numPr>
          <w:ilvl w:val="0"/>
          <w:numId w:val="42"/>
        </w:numPr>
        <w:spacing w:after="0" w:line="240" w:lineRule="auto"/>
        <w:ind w:left="426" w:hanging="357"/>
        <w:jc w:val="both"/>
        <w:rPr>
          <w:rFonts w:ascii="Arial" w:hAnsi="Arial" w:cs="Arial"/>
          <w:sz w:val="18"/>
          <w:szCs w:val="18"/>
        </w:rPr>
      </w:pPr>
      <w:r w:rsidRPr="00A429B3">
        <w:rPr>
          <w:rFonts w:ascii="Arial" w:hAnsi="Arial" w:cs="Arial"/>
          <w:sz w:val="18"/>
          <w:szCs w:val="18"/>
        </w:rPr>
        <w:t>razvoj in izvedbo vse programske ter vsebinske opreme (interaktivne aplikacije, AI-pogovorni liki, sistemi za prepoznavanje govora, animacije in avdiovizualne vsebine, digitalizacija korpusa treh pesniških zbirk s skeniranjem in optično prepoznavo besedila, digitalni listalnik, vse v treh jezikovnih različicah);</w:t>
      </w:r>
    </w:p>
    <w:p w14:paraId="2F6FADAA" w14:textId="77777777" w:rsidR="000F39A8" w:rsidRPr="00A429B3" w:rsidRDefault="000F39A8" w:rsidP="001D0E65">
      <w:pPr>
        <w:numPr>
          <w:ilvl w:val="0"/>
          <w:numId w:val="42"/>
        </w:numPr>
        <w:spacing w:after="0" w:line="240" w:lineRule="auto"/>
        <w:ind w:left="426" w:hanging="357"/>
        <w:jc w:val="both"/>
        <w:rPr>
          <w:rFonts w:ascii="Arial" w:hAnsi="Arial" w:cs="Arial"/>
          <w:sz w:val="18"/>
          <w:szCs w:val="18"/>
        </w:rPr>
      </w:pPr>
      <w:r w:rsidRPr="00A429B3">
        <w:rPr>
          <w:rFonts w:ascii="Arial" w:hAnsi="Arial" w:cs="Arial"/>
          <w:sz w:val="18"/>
          <w:szCs w:val="18"/>
        </w:rPr>
        <w:t>integracijo, testiranje, izobraževanje osebja naročnika, garancijo in vzdrževanje v garancijskem obdobju.</w:t>
      </w:r>
    </w:p>
    <w:p w14:paraId="59742C11" w14:textId="77777777" w:rsidR="000F39A8" w:rsidRPr="00A429B3" w:rsidRDefault="000F39A8" w:rsidP="00494759">
      <w:pPr>
        <w:spacing w:before="225" w:after="225" w:line="240" w:lineRule="auto"/>
        <w:jc w:val="both"/>
        <w:rPr>
          <w:rFonts w:ascii="Arial" w:hAnsi="Arial" w:cs="Arial"/>
          <w:sz w:val="18"/>
          <w:szCs w:val="18"/>
        </w:rPr>
      </w:pPr>
      <w:r w:rsidRPr="00A429B3">
        <w:rPr>
          <w:rFonts w:ascii="Arial" w:hAnsi="Arial" w:cs="Arial"/>
          <w:sz w:val="18"/>
          <w:szCs w:val="18"/>
        </w:rPr>
        <w:t>Naročilo se odda kot celota enemu izvajalcu, saj vse postaje tvorijo enotno tehnološko, oblikovalsko in doživljajsko celoto; delitev na ločene izvajalce bi ogrozila konsistentnost uporabniške izkušnje, enotnost vzdrževanja in odgovornost za delovanje sistema.</w:t>
      </w:r>
    </w:p>
    <w:p w14:paraId="58CB7DE3" w14:textId="77777777" w:rsidR="000F39A8" w:rsidRPr="00A429B3" w:rsidRDefault="000F39A8" w:rsidP="000F39A8">
      <w:pPr>
        <w:spacing w:before="225" w:after="225" w:line="240" w:lineRule="auto"/>
        <w:jc w:val="both"/>
        <w:rPr>
          <w:rFonts w:ascii="Arial" w:hAnsi="Arial" w:cs="Arial"/>
          <w:sz w:val="18"/>
          <w:szCs w:val="18"/>
        </w:rPr>
      </w:pPr>
      <w:r w:rsidRPr="00A429B3">
        <w:rPr>
          <w:rFonts w:ascii="Arial" w:hAnsi="Arial" w:cs="Arial"/>
          <w:sz w:val="18"/>
          <w:szCs w:val="18"/>
        </w:rPr>
        <w:lastRenderedPageBreak/>
        <w:t>Podroben popis opreme, del in vsebin je opredeljen v ločenem dokumentu Razpisni popis del in opreme, ki je sestavni del te dokumentacije.</w:t>
      </w:r>
    </w:p>
    <w:tbl>
      <w:tblPr>
        <w:tblStyle w:val="NormalTablePHPDOCX"/>
        <w:tblW w:w="2500" w:type="pct"/>
        <w:tblInd w:w="108" w:type="dxa"/>
        <w:tblLook w:val="04A0" w:firstRow="1" w:lastRow="0" w:firstColumn="1" w:lastColumn="0" w:noHBand="0" w:noVBand="1"/>
      </w:tblPr>
      <w:tblGrid>
        <w:gridCol w:w="4529"/>
      </w:tblGrid>
      <w:tr w:rsidR="000F39A8" w:rsidRPr="00A429B3" w14:paraId="282F5558" w14:textId="77777777" w:rsidTr="003F13C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1A95505" w14:textId="77777777" w:rsidR="000F39A8" w:rsidRPr="00A429B3" w:rsidRDefault="000F39A8" w:rsidP="003F13C9">
            <w:pPr>
              <w:rPr>
                <w:rFonts w:ascii="Arial" w:hAnsi="Arial" w:cs="Arial"/>
                <w:sz w:val="18"/>
                <w:szCs w:val="18"/>
              </w:rPr>
            </w:pPr>
            <w:r w:rsidRPr="00A429B3">
              <w:rPr>
                <w:rFonts w:ascii="Arial" w:hAnsi="Arial" w:cs="Arial"/>
                <w:b/>
                <w:bCs/>
                <w:position w:val="-2"/>
                <w:sz w:val="18"/>
                <w:szCs w:val="18"/>
                <w:shd w:val="clear" w:color="auto" w:fill="FFFFFF"/>
              </w:rPr>
              <w:t>Opis predmeta/postavke 2: Tehnične zahteve</w:t>
            </w:r>
          </w:p>
        </w:tc>
      </w:tr>
    </w:tbl>
    <w:p w14:paraId="32B412E9" w14:textId="77777777" w:rsidR="000F3091" w:rsidRPr="00A429B3" w:rsidRDefault="000F3091" w:rsidP="000F39A8">
      <w:pPr>
        <w:spacing w:after="0" w:line="240" w:lineRule="auto"/>
        <w:jc w:val="both"/>
        <w:rPr>
          <w:rFonts w:ascii="Arial" w:hAnsi="Arial" w:cs="Arial"/>
          <w:sz w:val="18"/>
          <w:szCs w:val="18"/>
        </w:rPr>
      </w:pPr>
    </w:p>
    <w:p w14:paraId="3AE9D11C" w14:textId="6E93AF2C" w:rsidR="000F39A8" w:rsidRPr="00A429B3" w:rsidRDefault="000F39A8" w:rsidP="00494759">
      <w:pPr>
        <w:spacing w:after="0" w:line="240" w:lineRule="auto"/>
        <w:jc w:val="both"/>
        <w:rPr>
          <w:rFonts w:ascii="Arial" w:hAnsi="Arial" w:cs="Arial"/>
          <w:sz w:val="18"/>
          <w:szCs w:val="18"/>
        </w:rPr>
      </w:pPr>
      <w:r w:rsidRPr="00A429B3">
        <w:rPr>
          <w:rFonts w:ascii="Arial" w:hAnsi="Arial" w:cs="Arial"/>
          <w:sz w:val="18"/>
          <w:szCs w:val="18"/>
        </w:rPr>
        <w:t>Ponudniki morajo pri pripravi ponudbe, izbrani ponudnik pa tudi pri izvajanju pogodbenih obveznosti, v celoti upoštevati zahteve, opredeljene v tej razpisni dokumentaciji, projektni nalogi in razpisnem popisu del in opreme.</w:t>
      </w:r>
    </w:p>
    <w:p w14:paraId="40E1C0DB" w14:textId="77777777" w:rsidR="000F3091" w:rsidRPr="00A429B3" w:rsidRDefault="000F3091" w:rsidP="00494759">
      <w:pPr>
        <w:spacing w:after="0" w:line="240" w:lineRule="auto"/>
        <w:jc w:val="both"/>
        <w:rPr>
          <w:rFonts w:ascii="Arial" w:hAnsi="Arial" w:cs="Arial"/>
          <w:b/>
          <w:bCs/>
          <w:sz w:val="18"/>
          <w:szCs w:val="18"/>
        </w:rPr>
      </w:pPr>
    </w:p>
    <w:p w14:paraId="3707E53B" w14:textId="41464C16" w:rsidR="000F39A8" w:rsidRPr="00A429B3" w:rsidRDefault="000F39A8" w:rsidP="00494759">
      <w:pPr>
        <w:spacing w:after="0" w:line="240" w:lineRule="auto"/>
        <w:jc w:val="both"/>
        <w:rPr>
          <w:rFonts w:ascii="Arial" w:hAnsi="Arial" w:cs="Arial"/>
          <w:sz w:val="18"/>
          <w:szCs w:val="18"/>
        </w:rPr>
      </w:pPr>
      <w:r w:rsidRPr="00A429B3">
        <w:rPr>
          <w:rFonts w:ascii="Arial" w:hAnsi="Arial" w:cs="Arial"/>
          <w:b/>
          <w:bCs/>
          <w:sz w:val="18"/>
          <w:szCs w:val="18"/>
        </w:rPr>
        <w:t>Ponudnik je dolžan k ponudbi predložiti elaborat (idejno zasnovo) — Priloga št. 3. Elaborat se ocenjuje po merilih iz poglavja 4 in se odda v ločeni ovojnici s šifro po sistemu, opisanem v točki 4.4.</w:t>
      </w:r>
    </w:p>
    <w:p w14:paraId="20879D89" w14:textId="77777777" w:rsidR="000F3091" w:rsidRPr="00A429B3" w:rsidRDefault="000F3091" w:rsidP="00494759">
      <w:pPr>
        <w:spacing w:after="0" w:line="240" w:lineRule="auto"/>
        <w:jc w:val="both"/>
        <w:rPr>
          <w:rFonts w:ascii="Arial" w:hAnsi="Arial" w:cs="Arial"/>
          <w:sz w:val="18"/>
          <w:szCs w:val="18"/>
        </w:rPr>
      </w:pPr>
    </w:p>
    <w:p w14:paraId="44F1DBE7" w14:textId="2FB07BBC" w:rsidR="000F39A8" w:rsidRPr="00A429B3" w:rsidRDefault="000F39A8" w:rsidP="00494759">
      <w:pPr>
        <w:spacing w:after="0" w:line="240" w:lineRule="auto"/>
        <w:jc w:val="both"/>
        <w:rPr>
          <w:rFonts w:ascii="Arial" w:hAnsi="Arial" w:cs="Arial"/>
          <w:sz w:val="18"/>
          <w:szCs w:val="18"/>
        </w:rPr>
      </w:pPr>
      <w:r w:rsidRPr="00A429B3">
        <w:rPr>
          <w:rFonts w:ascii="Arial" w:hAnsi="Arial" w:cs="Arial"/>
          <w:sz w:val="18"/>
          <w:szCs w:val="18"/>
        </w:rPr>
        <w:t>Pri zasnovi in izvedbi vseh rešitev veljajo naslednje zahteve:</w:t>
      </w:r>
    </w:p>
    <w:p w14:paraId="747E055A"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poenotena tehnološka in oblikovalska logika vseh postaj z medsebojno sinhronizacijo projekcij, zvoka, osvetlitve in interakcij;</w:t>
      </w:r>
    </w:p>
    <w:p w14:paraId="21A03E17"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vse vsebine temeljijo izključno na Župančičevem opusu in z njim povezani dediščini; AI-pogovorni liki so vsebinsko omejeni na pesnikovo življenje in delo, delujejo z vsebinskimi varovali (voden pogovor s predpripravljenimi vprašanji ter nadzorovan prosti pogovor) in so v celoti primerni za otroke;</w:t>
      </w:r>
    </w:p>
    <w:p w14:paraId="1B7ABD84"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govorna interakcija poteka v slovenskem jeziku z zanesljivim prepoznavanjem rim, zlogov in naglasnih mest na Župančičevih besedilih; delovanje interakcij se pred prevzemom preveri z iterativnim testiranjem s predstavniki ciljnih skupin obiskovalcev;</w:t>
      </w:r>
    </w:p>
    <w:p w14:paraId="4EC53D87"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vse aplikacije so izvedene v treh jezikih, sistem pa je razširljiv za dodajanje nadaljnjih jezikov brez posega v osnovno strukturo;</w:t>
      </w:r>
    </w:p>
    <w:p w14:paraId="7FD6564E"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dostopnost in vključenost: prikaz centra gibalno oviranim osebam prek VR-očal, besedilni ekvivalenti govornih vsebin, prilagoditev vsebin različnim starostnim skupinam in intuitivna uporaba brez predznanja;</w:t>
      </w:r>
    </w:p>
    <w:p w14:paraId="5CB9EE9D"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varstvo osebnih podatkov: morebitno zbiranje rezultatov iger in statistike obiska je anonimno in skladno s predpisi o varstvu osebnih podatkov;</w:t>
      </w:r>
    </w:p>
    <w:p w14:paraId="6403D5AC"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varovanje dediščine: namestitev opreme z minimalnimi posegi v prostore rojstne hiše, brez trajnih posegov v stavbno tkivo;</w:t>
      </w:r>
    </w:p>
    <w:p w14:paraId="0229231F"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zanesljivost: vsa oprema je profesionalna in certificirana za obratovanje najmanj 16/7, ob izpadu posamezne komponente pa je zagotovljen nadomestni način predvajanja ključnih vsebin;</w:t>
      </w:r>
    </w:p>
    <w:p w14:paraId="7F35047F"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odprtost in vzdržnost: rešitev je dokumentirana in naročniku po prevzemu omogoča samostojno upravljanje ter nadgrajevanje vsebin in neodvisnost od enega samega dobavitelja;</w:t>
      </w:r>
    </w:p>
    <w:p w14:paraId="2FFA6ABC" w14:textId="77777777" w:rsidR="000F39A8" w:rsidRPr="00A429B3" w:rsidRDefault="000F39A8" w:rsidP="001D0E65">
      <w:pPr>
        <w:numPr>
          <w:ilvl w:val="0"/>
          <w:numId w:val="43"/>
        </w:numPr>
        <w:spacing w:after="0" w:line="240" w:lineRule="auto"/>
        <w:ind w:left="426" w:hanging="357"/>
        <w:jc w:val="both"/>
        <w:rPr>
          <w:rFonts w:ascii="Arial" w:hAnsi="Arial" w:cs="Arial"/>
          <w:sz w:val="18"/>
          <w:szCs w:val="18"/>
        </w:rPr>
      </w:pPr>
      <w:r w:rsidRPr="00A429B3">
        <w:rPr>
          <w:rFonts w:ascii="Arial" w:hAnsi="Arial" w:cs="Arial"/>
          <w:sz w:val="18"/>
          <w:szCs w:val="18"/>
        </w:rPr>
        <w:t>dramaturgija in vizualna kontinuiteta med vsemi multimedijskimi vsebinami ter skladnost z izvirno grafično podobo Župančičevih zbirk.</w:t>
      </w:r>
    </w:p>
    <w:p w14:paraId="08E4CE8F" w14:textId="77777777" w:rsidR="00582A72" w:rsidRPr="00A429B3" w:rsidRDefault="00582A72" w:rsidP="00582A72">
      <w:pPr>
        <w:spacing w:after="0" w:line="240" w:lineRule="auto"/>
        <w:jc w:val="both"/>
        <w:rPr>
          <w:rFonts w:ascii="Arial" w:hAnsi="Arial" w:cs="Arial"/>
          <w:sz w:val="18"/>
          <w:szCs w:val="18"/>
        </w:rPr>
      </w:pPr>
    </w:p>
    <w:p w14:paraId="2141A0FA" w14:textId="77777777" w:rsidR="00582A72" w:rsidRPr="00A429B3" w:rsidRDefault="00582A72" w:rsidP="00582A72">
      <w:pPr>
        <w:spacing w:after="0" w:line="240" w:lineRule="auto"/>
        <w:jc w:val="both"/>
        <w:rPr>
          <w:rFonts w:ascii="Arial" w:hAnsi="Arial" w:cs="Arial"/>
          <w:sz w:val="18"/>
          <w:szCs w:val="18"/>
        </w:rPr>
      </w:pPr>
    </w:p>
    <w:p w14:paraId="1EF945CF" w14:textId="77777777" w:rsidR="00582A72" w:rsidRPr="00A429B3" w:rsidRDefault="00582A72" w:rsidP="00582A72">
      <w:pPr>
        <w:spacing w:after="0" w:line="240" w:lineRule="auto"/>
        <w:jc w:val="both"/>
        <w:rPr>
          <w:rFonts w:ascii="Arial" w:hAnsi="Arial" w:cs="Arial"/>
          <w:sz w:val="18"/>
          <w:szCs w:val="18"/>
        </w:rPr>
      </w:pPr>
    </w:p>
    <w:p w14:paraId="4B00B7CC" w14:textId="5DF86D3D" w:rsidR="00582A72" w:rsidRPr="00A429B3" w:rsidRDefault="00582A72" w:rsidP="00582A72">
      <w:pPr>
        <w:spacing w:after="0" w:line="240" w:lineRule="auto"/>
        <w:jc w:val="both"/>
        <w:rPr>
          <w:rFonts w:ascii="Arial" w:hAnsi="Arial" w:cs="Arial"/>
          <w:b/>
          <w:bCs/>
          <w:i/>
          <w:iCs/>
          <w:sz w:val="18"/>
          <w:szCs w:val="18"/>
        </w:rPr>
      </w:pPr>
      <w:r w:rsidRPr="00A429B3">
        <w:rPr>
          <w:rFonts w:ascii="Arial" w:hAnsi="Arial" w:cs="Arial"/>
          <w:b/>
          <w:bCs/>
          <w:i/>
          <w:iCs/>
          <w:sz w:val="18"/>
          <w:szCs w:val="18"/>
        </w:rPr>
        <w:t>Prilog</w:t>
      </w:r>
      <w:r w:rsidR="00A429B3">
        <w:rPr>
          <w:rFonts w:ascii="Arial" w:hAnsi="Arial" w:cs="Arial"/>
          <w:b/>
          <w:bCs/>
          <w:i/>
          <w:iCs/>
          <w:sz w:val="18"/>
          <w:szCs w:val="18"/>
        </w:rPr>
        <w:t>e</w:t>
      </w:r>
      <w:r w:rsidRPr="00A429B3">
        <w:rPr>
          <w:rFonts w:ascii="Arial" w:hAnsi="Arial" w:cs="Arial"/>
          <w:b/>
          <w:bCs/>
          <w:i/>
          <w:iCs/>
          <w:sz w:val="18"/>
          <w:szCs w:val="18"/>
        </w:rPr>
        <w:t>:</w:t>
      </w:r>
    </w:p>
    <w:p w14:paraId="66F28BFC" w14:textId="4DABD770" w:rsidR="00582A72" w:rsidRPr="00A429B3" w:rsidRDefault="00582A72" w:rsidP="001D0E65">
      <w:pPr>
        <w:pStyle w:val="Odstavekseznama"/>
        <w:numPr>
          <w:ilvl w:val="0"/>
          <w:numId w:val="36"/>
        </w:numPr>
        <w:spacing w:after="0" w:line="240" w:lineRule="auto"/>
        <w:jc w:val="both"/>
        <w:rPr>
          <w:rFonts w:ascii="Arial" w:hAnsi="Arial" w:cs="Arial"/>
          <w:sz w:val="18"/>
          <w:szCs w:val="18"/>
        </w:rPr>
      </w:pPr>
      <w:r w:rsidRPr="00A429B3">
        <w:rPr>
          <w:rFonts w:ascii="Arial" w:hAnsi="Arial" w:cs="Arial"/>
          <w:sz w:val="18"/>
          <w:szCs w:val="18"/>
        </w:rPr>
        <w:t>Razpisni popis del in opreme</w:t>
      </w:r>
    </w:p>
    <w:p w14:paraId="63755AC1" w14:textId="031C1231" w:rsidR="00582A72" w:rsidRDefault="00582A72" w:rsidP="001D0E65">
      <w:pPr>
        <w:pStyle w:val="Odstavekseznama"/>
        <w:numPr>
          <w:ilvl w:val="0"/>
          <w:numId w:val="36"/>
        </w:numPr>
        <w:spacing w:after="0" w:line="240" w:lineRule="auto"/>
        <w:jc w:val="both"/>
        <w:rPr>
          <w:rFonts w:ascii="Arial" w:hAnsi="Arial" w:cs="Arial"/>
          <w:sz w:val="18"/>
          <w:szCs w:val="18"/>
        </w:rPr>
      </w:pPr>
      <w:r w:rsidRPr="00A429B3">
        <w:rPr>
          <w:rFonts w:ascii="Arial" w:hAnsi="Arial" w:cs="Arial"/>
          <w:sz w:val="18"/>
          <w:szCs w:val="18"/>
        </w:rPr>
        <w:t>Idejna zasnova in scenarij prenovljene razstave izr. prof. dr. Marijan Dović, Inštitut za slovensko literaturo in literarne vede ZRC SAZU, junij 2026</w:t>
      </w:r>
    </w:p>
    <w:p w14:paraId="779D9F15" w14:textId="36BD177D" w:rsidR="003A2C8A" w:rsidRPr="00203481" w:rsidRDefault="00203481" w:rsidP="00203481">
      <w:pPr>
        <w:pStyle w:val="Odstavekseznama"/>
        <w:numPr>
          <w:ilvl w:val="0"/>
          <w:numId w:val="36"/>
        </w:numPr>
        <w:spacing w:before="225" w:after="225" w:line="240" w:lineRule="auto"/>
        <w:jc w:val="both"/>
        <w:rPr>
          <w:rFonts w:ascii="Arial" w:hAnsi="Arial" w:cs="Arial"/>
          <w:sz w:val="18"/>
          <w:szCs w:val="18"/>
        </w:rPr>
      </w:pPr>
      <w:r w:rsidRPr="00203481">
        <w:rPr>
          <w:rFonts w:ascii="Arial" w:hAnsi="Arial" w:cs="Arial"/>
          <w:color w:val="000000"/>
          <w:sz w:val="18"/>
          <w:szCs w:val="18"/>
        </w:rPr>
        <w:t>Projektom za izvedbo (PZI), št. 2409-A88, oktober 2024 in dopolnitev maj 2026,  ki ga je izdelal STUDIO 1991 David Žalec s.p.</w:t>
      </w:r>
    </w:p>
    <w:tbl>
      <w:tblPr>
        <w:tblStyle w:val="NormalTablePHPDOCX"/>
        <w:tblW w:w="2500" w:type="pct"/>
        <w:tblInd w:w="108" w:type="dxa"/>
        <w:tblLook w:val="04A0" w:firstRow="1" w:lastRow="0" w:firstColumn="1" w:lastColumn="0" w:noHBand="0" w:noVBand="1"/>
      </w:tblPr>
      <w:tblGrid>
        <w:gridCol w:w="4529"/>
      </w:tblGrid>
      <w:tr w:rsidR="003A2C8A" w:rsidRPr="00A429B3" w14:paraId="40289FA4" w14:textId="77777777" w:rsidTr="000C31E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4ECEC0D" w14:textId="38A6B52F" w:rsidR="003A2C8A" w:rsidRPr="00A429B3" w:rsidRDefault="003A2C8A" w:rsidP="000C31E9">
            <w:pPr>
              <w:rPr>
                <w:rFonts w:ascii="Arial" w:hAnsi="Arial" w:cs="Arial"/>
                <w:sz w:val="18"/>
                <w:szCs w:val="18"/>
              </w:rPr>
            </w:pPr>
            <w:r w:rsidRPr="00A429B3">
              <w:rPr>
                <w:rFonts w:ascii="Arial" w:hAnsi="Arial" w:cs="Arial"/>
                <w:b/>
                <w:bCs/>
                <w:position w:val="-2"/>
                <w:sz w:val="18"/>
                <w:szCs w:val="18"/>
                <w:shd w:val="clear" w:color="auto" w:fill="FFFFFF"/>
              </w:rPr>
              <w:t>Opis predmeta/postavke 3: Zahtevana garancijska doba</w:t>
            </w:r>
          </w:p>
        </w:tc>
      </w:tr>
    </w:tbl>
    <w:p w14:paraId="71812639" w14:textId="77777777" w:rsidR="003A2C8A" w:rsidRPr="00A429B3" w:rsidRDefault="003A2C8A" w:rsidP="003A2C8A">
      <w:pPr>
        <w:spacing w:after="0" w:line="240" w:lineRule="auto"/>
        <w:jc w:val="both"/>
        <w:rPr>
          <w:rFonts w:ascii="Arial" w:hAnsi="Arial" w:cs="Arial"/>
          <w:sz w:val="18"/>
          <w:szCs w:val="18"/>
        </w:rPr>
      </w:pPr>
    </w:p>
    <w:p w14:paraId="02A45C23" w14:textId="53AA6BFF" w:rsidR="003A2C8A" w:rsidRPr="00A429B3" w:rsidRDefault="003A2C8A" w:rsidP="003A2C8A">
      <w:pPr>
        <w:spacing w:after="0" w:line="240" w:lineRule="auto"/>
        <w:jc w:val="both"/>
        <w:rPr>
          <w:rFonts w:ascii="Arial" w:hAnsi="Arial" w:cs="Arial"/>
          <w:sz w:val="18"/>
          <w:szCs w:val="18"/>
        </w:rPr>
      </w:pPr>
      <w:r w:rsidRPr="00A429B3">
        <w:rPr>
          <w:rFonts w:ascii="Arial" w:hAnsi="Arial" w:cs="Arial"/>
          <w:sz w:val="18"/>
          <w:szCs w:val="18"/>
        </w:rPr>
        <w:t>Garancijska doba za vso dobavljeno opremo in vsebino najmanj 5 (pet) let..</w:t>
      </w:r>
    </w:p>
    <w:p w14:paraId="25F230C8" w14:textId="773B0683" w:rsidR="00637B49" w:rsidRPr="00A429B3" w:rsidRDefault="00637B49" w:rsidP="00494759">
      <w:pPr>
        <w:spacing w:after="0" w:line="240" w:lineRule="auto"/>
        <w:jc w:val="both"/>
        <w:rPr>
          <w:rFonts w:ascii="Arial" w:hAnsi="Arial" w:cs="Arial"/>
          <w:sz w:val="18"/>
          <w:szCs w:val="18"/>
        </w:rPr>
      </w:pPr>
      <w:r w:rsidRPr="00A429B3">
        <w:rPr>
          <w:rFonts w:ascii="Arial" w:hAnsi="Arial" w:cs="Arial"/>
          <w:sz w:val="18"/>
          <w:szCs w:val="18"/>
        </w:rPr>
        <w:br w:type="page"/>
      </w:r>
    </w:p>
    <w:p w14:paraId="54A6121B" w14:textId="3C9A0319" w:rsidR="00637B49" w:rsidRPr="00A429B3" w:rsidRDefault="00637B49" w:rsidP="00637B4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rPr>
      </w:pPr>
      <w:r w:rsidRPr="00A429B3">
        <w:rPr>
          <w:rFonts w:ascii="Arial" w:hAnsi="Arial" w:cs="Arial"/>
        </w:rPr>
        <w:lastRenderedPageBreak/>
        <w:t>Ocenjevanje strokovne komisije</w:t>
      </w:r>
    </w:p>
    <w:p w14:paraId="3B8A8E92" w14:textId="77777777" w:rsidR="00A1268B" w:rsidRPr="00A429B3" w:rsidRDefault="00A1268B" w:rsidP="00A1268B">
      <w:pPr>
        <w:spacing w:after="0" w:line="240" w:lineRule="auto"/>
        <w:jc w:val="both"/>
        <w:rPr>
          <w:rFonts w:ascii="Arial" w:hAnsi="Arial" w:cs="Arial"/>
          <w:sz w:val="18"/>
          <w:szCs w:val="18"/>
        </w:rPr>
      </w:pPr>
    </w:p>
    <w:p w14:paraId="0B9BDC9C" w14:textId="6F058073" w:rsidR="008631B2" w:rsidRPr="00A429B3" w:rsidRDefault="00A1268B" w:rsidP="008631B2">
      <w:pPr>
        <w:spacing w:after="0" w:line="240" w:lineRule="auto"/>
        <w:jc w:val="both"/>
        <w:rPr>
          <w:rFonts w:ascii="Arial" w:hAnsi="Arial" w:cs="Arial"/>
          <w:b/>
          <w:bCs/>
          <w:sz w:val="18"/>
          <w:szCs w:val="18"/>
        </w:rPr>
      </w:pPr>
      <w:r w:rsidRPr="00A429B3">
        <w:rPr>
          <w:rFonts w:ascii="Arial" w:hAnsi="Arial" w:cs="Arial"/>
          <w:sz w:val="18"/>
          <w:szCs w:val="18"/>
        </w:rPr>
        <w:t>V okviru izdelanega elaborata (idejne zasnove) izvedbe naročila bo strokovna komisija ocenjevala</w:t>
      </w:r>
      <w:r w:rsidR="00D6475C" w:rsidRPr="00A429B3">
        <w:rPr>
          <w:rFonts w:ascii="Arial" w:hAnsi="Arial" w:cs="Arial"/>
          <w:sz w:val="18"/>
          <w:szCs w:val="18"/>
        </w:rPr>
        <w:t xml:space="preserve"> </w:t>
      </w:r>
      <w:proofErr w:type="spellStart"/>
      <w:r w:rsidR="008631B2" w:rsidRPr="00A429B3">
        <w:rPr>
          <w:rFonts w:ascii="Arial" w:hAnsi="Arial" w:cs="Arial"/>
          <w:b/>
          <w:bCs/>
          <w:sz w:val="18"/>
          <w:szCs w:val="18"/>
        </w:rPr>
        <w:t>Ponder</w:t>
      </w:r>
      <w:proofErr w:type="spellEnd"/>
      <w:r w:rsidR="008631B2" w:rsidRPr="00A429B3">
        <w:rPr>
          <w:rFonts w:ascii="Arial" w:hAnsi="Arial" w:cs="Arial"/>
          <w:b/>
          <w:bCs/>
          <w:sz w:val="18"/>
          <w:szCs w:val="18"/>
        </w:rPr>
        <w:t xml:space="preserve"> 2 - M2: </w:t>
      </w:r>
      <w:r w:rsidR="00494759" w:rsidRPr="00A429B3">
        <w:rPr>
          <w:rFonts w:ascii="Arial" w:hAnsi="Arial" w:cs="Arial"/>
          <w:b/>
          <w:bCs/>
          <w:sz w:val="18"/>
          <w:szCs w:val="18"/>
        </w:rPr>
        <w:t>Kvaliteta in ustreznost idejne zasnove</w:t>
      </w:r>
    </w:p>
    <w:p w14:paraId="695CC53F" w14:textId="77777777" w:rsidR="008631B2" w:rsidRPr="00A429B3" w:rsidRDefault="008631B2" w:rsidP="008631B2">
      <w:pPr>
        <w:spacing w:after="0" w:line="240" w:lineRule="auto"/>
        <w:jc w:val="both"/>
        <w:rPr>
          <w:rFonts w:ascii="Arial" w:hAnsi="Arial" w:cs="Arial"/>
          <w:sz w:val="18"/>
          <w:szCs w:val="18"/>
        </w:rPr>
      </w:pPr>
    </w:p>
    <w:p w14:paraId="2436ABE2" w14:textId="74CBAC97" w:rsidR="008631B2" w:rsidRPr="00A429B3" w:rsidRDefault="008631B2" w:rsidP="00A1268B">
      <w:pPr>
        <w:spacing w:after="0" w:line="240" w:lineRule="auto"/>
        <w:jc w:val="both"/>
        <w:rPr>
          <w:rFonts w:ascii="Arial" w:hAnsi="Arial" w:cs="Arial"/>
          <w:sz w:val="18"/>
          <w:szCs w:val="18"/>
        </w:rPr>
      </w:pPr>
      <w:r w:rsidRPr="00A429B3">
        <w:rPr>
          <w:rFonts w:ascii="Arial" w:hAnsi="Arial" w:cs="Arial"/>
          <w:sz w:val="18"/>
          <w:szCs w:val="18"/>
        </w:rPr>
        <w:t>Navedeni podsklopi merila bodo ocenjeni po pregledu vseh predlogov idejnih zasnov izvedbe naročila, ki jih bo ponudnik navedel v idejni zasnovi izvedbe naročila, ki jo bo skladno s podanimi navodili in skupaj s prilogami predložil naročniku.</w:t>
      </w:r>
    </w:p>
    <w:p w14:paraId="7FCBCD69" w14:textId="77777777" w:rsidR="003A3B15" w:rsidRPr="00A429B3" w:rsidRDefault="003A3B15" w:rsidP="003A3B15">
      <w:pPr>
        <w:spacing w:after="0" w:line="240" w:lineRule="auto"/>
        <w:jc w:val="both"/>
        <w:rPr>
          <w:rFonts w:ascii="Arial" w:hAnsi="Arial" w:cs="Arial"/>
          <w:sz w:val="18"/>
          <w:szCs w:val="18"/>
        </w:rPr>
      </w:pPr>
      <w:r w:rsidRPr="00A429B3">
        <w:rPr>
          <w:rFonts w:ascii="Arial" w:hAnsi="Arial" w:cs="Arial"/>
          <w:sz w:val="18"/>
          <w:szCs w:val="18"/>
        </w:rPr>
        <w:t xml:space="preserve"> </w:t>
      </w:r>
    </w:p>
    <w:p w14:paraId="2C015211" w14:textId="4BD9DC24" w:rsidR="003A3B15" w:rsidRPr="00A429B3" w:rsidRDefault="006162D9" w:rsidP="003A3B15">
      <w:pPr>
        <w:spacing w:after="0" w:line="240" w:lineRule="auto"/>
        <w:jc w:val="both"/>
        <w:rPr>
          <w:rFonts w:ascii="Arial" w:hAnsi="Arial" w:cs="Arial"/>
          <w:b/>
          <w:bCs/>
          <w:sz w:val="18"/>
          <w:szCs w:val="18"/>
        </w:rPr>
      </w:pPr>
      <w:r w:rsidRPr="00A429B3">
        <w:rPr>
          <w:rFonts w:ascii="Arial" w:hAnsi="Arial" w:cs="Arial"/>
          <w:b/>
          <w:bCs/>
          <w:sz w:val="18"/>
          <w:szCs w:val="18"/>
        </w:rPr>
        <w:t>M2.</w:t>
      </w:r>
      <w:r w:rsidR="003A3B15" w:rsidRPr="00A429B3">
        <w:rPr>
          <w:rFonts w:ascii="Arial" w:hAnsi="Arial" w:cs="Arial"/>
          <w:b/>
          <w:bCs/>
          <w:sz w:val="18"/>
          <w:szCs w:val="18"/>
        </w:rPr>
        <w:t xml:space="preserve">1. Izdelan </w:t>
      </w:r>
      <w:r w:rsidR="00494759" w:rsidRPr="00A429B3">
        <w:rPr>
          <w:rFonts w:ascii="Arial" w:hAnsi="Arial" w:cs="Arial"/>
          <w:b/>
          <w:bCs/>
          <w:sz w:val="18"/>
          <w:szCs w:val="18"/>
        </w:rPr>
        <w:t>idejni koncept in interpretacija Župančičevega opusa</w:t>
      </w:r>
    </w:p>
    <w:p w14:paraId="2FCEF670" w14:textId="12229FCD" w:rsidR="008631B2" w:rsidRPr="00A429B3" w:rsidRDefault="001C4083" w:rsidP="00A1268B">
      <w:pPr>
        <w:spacing w:after="0" w:line="240" w:lineRule="auto"/>
        <w:jc w:val="both"/>
        <w:rPr>
          <w:rFonts w:ascii="Arial" w:hAnsi="Arial" w:cs="Arial"/>
          <w:i/>
          <w:iCs/>
          <w:sz w:val="18"/>
          <w:szCs w:val="18"/>
        </w:rPr>
      </w:pPr>
      <w:r w:rsidRPr="00A429B3">
        <w:rPr>
          <w:rFonts w:ascii="Arial" w:hAnsi="Arial" w:cs="Arial"/>
          <w:i/>
          <w:iCs/>
          <w:sz w:val="18"/>
          <w:szCs w:val="18"/>
        </w:rPr>
        <w:t>Pojasnilo: Komisija bo ocenjevala:</w:t>
      </w:r>
    </w:p>
    <w:p w14:paraId="3417A28A" w14:textId="5E322ABB" w:rsidR="00494759" w:rsidRPr="00A429B3" w:rsidRDefault="00494759" w:rsidP="001D0E65">
      <w:pPr>
        <w:numPr>
          <w:ilvl w:val="0"/>
          <w:numId w:val="27"/>
        </w:numPr>
        <w:pBdr>
          <w:top w:val="nil"/>
          <w:left w:val="nil"/>
          <w:bottom w:val="nil"/>
          <w:right w:val="nil"/>
          <w:between w:val="nil"/>
        </w:pBdr>
        <w:spacing w:after="0" w:line="240" w:lineRule="auto"/>
        <w:ind w:left="567" w:hanging="283"/>
        <w:jc w:val="both"/>
        <w:rPr>
          <w:rFonts w:ascii="Arial" w:hAnsi="Arial" w:cs="Arial"/>
          <w:sz w:val="18"/>
          <w:szCs w:val="18"/>
        </w:rPr>
      </w:pPr>
      <w:r w:rsidRPr="00A429B3">
        <w:rPr>
          <w:rFonts w:ascii="Arial" w:hAnsi="Arial" w:cs="Arial"/>
          <w:sz w:val="18"/>
          <w:szCs w:val="18"/>
        </w:rPr>
        <w:t>Prepoznavnost treh pesniških zbirk (Pisanice, Ciciban, Uganke) in smiselna umestitev vsebin po postajah A1–A3 (1–5 točk);</w:t>
      </w:r>
    </w:p>
    <w:p w14:paraId="09C35B62" w14:textId="6250EEC2" w:rsidR="00494759" w:rsidRPr="00A429B3" w:rsidRDefault="00494759" w:rsidP="001D0E65">
      <w:pPr>
        <w:numPr>
          <w:ilvl w:val="0"/>
          <w:numId w:val="27"/>
        </w:numPr>
        <w:pBdr>
          <w:top w:val="nil"/>
          <w:left w:val="nil"/>
          <w:bottom w:val="nil"/>
          <w:right w:val="nil"/>
          <w:between w:val="nil"/>
        </w:pBdr>
        <w:spacing w:after="0" w:line="240" w:lineRule="auto"/>
        <w:ind w:left="567" w:hanging="283"/>
        <w:jc w:val="both"/>
        <w:rPr>
          <w:rFonts w:ascii="Arial" w:hAnsi="Arial" w:cs="Arial"/>
          <w:sz w:val="18"/>
          <w:szCs w:val="18"/>
        </w:rPr>
      </w:pPr>
      <w:r w:rsidRPr="00A429B3">
        <w:rPr>
          <w:rFonts w:ascii="Arial" w:hAnsi="Arial" w:cs="Arial"/>
          <w:sz w:val="18"/>
          <w:szCs w:val="18"/>
        </w:rPr>
        <w:t>Povezanost vsebin z Belo krajino in lokalno dediščino (belokranjsko izročilo, narečje, liki iz Župančičevih del) ter z rojstno hišo pesnika (1–5 točk);</w:t>
      </w:r>
    </w:p>
    <w:p w14:paraId="26956A83" w14:textId="5EFDB0DA" w:rsidR="00494759" w:rsidRPr="00A429B3" w:rsidRDefault="00494759" w:rsidP="001D0E65">
      <w:pPr>
        <w:numPr>
          <w:ilvl w:val="0"/>
          <w:numId w:val="27"/>
        </w:numPr>
        <w:pBdr>
          <w:top w:val="nil"/>
          <w:left w:val="nil"/>
          <w:bottom w:val="nil"/>
          <w:right w:val="nil"/>
          <w:between w:val="nil"/>
        </w:pBdr>
        <w:spacing w:after="0" w:line="240" w:lineRule="auto"/>
        <w:ind w:left="567" w:hanging="283"/>
        <w:jc w:val="both"/>
        <w:rPr>
          <w:rFonts w:ascii="Arial" w:hAnsi="Arial" w:cs="Arial"/>
          <w:sz w:val="18"/>
          <w:szCs w:val="18"/>
        </w:rPr>
      </w:pPr>
      <w:r w:rsidRPr="00A429B3">
        <w:rPr>
          <w:rFonts w:ascii="Arial" w:hAnsi="Arial" w:cs="Arial"/>
          <w:sz w:val="18"/>
          <w:szCs w:val="18"/>
        </w:rPr>
        <w:t>Rdeč</w:t>
      </w:r>
      <w:r w:rsidR="00FA0F5B" w:rsidRPr="00A429B3">
        <w:rPr>
          <w:rFonts w:ascii="Arial" w:hAnsi="Arial" w:cs="Arial"/>
          <w:sz w:val="18"/>
          <w:szCs w:val="18"/>
        </w:rPr>
        <w:t>o</w:t>
      </w:r>
      <w:r w:rsidRPr="00A429B3">
        <w:rPr>
          <w:rFonts w:ascii="Arial" w:hAnsi="Arial" w:cs="Arial"/>
          <w:sz w:val="18"/>
          <w:szCs w:val="18"/>
        </w:rPr>
        <w:t xml:space="preserve"> nit doživetja, ki obiskovalca smiselno vodi skozi vse tri sobe od razgradnje poezije prek pogovora s pesnikom do preizkusa znanja (1–5 točk).</w:t>
      </w:r>
    </w:p>
    <w:p w14:paraId="0B8D3A99" w14:textId="77777777" w:rsidR="00494759" w:rsidRPr="00A429B3" w:rsidRDefault="00494759" w:rsidP="00494759">
      <w:pPr>
        <w:pBdr>
          <w:top w:val="nil"/>
          <w:left w:val="nil"/>
          <w:bottom w:val="nil"/>
          <w:right w:val="nil"/>
          <w:between w:val="nil"/>
        </w:pBdr>
        <w:spacing w:after="0" w:line="240" w:lineRule="auto"/>
        <w:jc w:val="both"/>
        <w:rPr>
          <w:rFonts w:ascii="Arial" w:hAnsi="Arial" w:cs="Arial"/>
          <w:sz w:val="18"/>
          <w:szCs w:val="18"/>
        </w:rPr>
      </w:pPr>
    </w:p>
    <w:p w14:paraId="031FEDC9" w14:textId="77777777" w:rsidR="000204F1" w:rsidRPr="00A429B3" w:rsidRDefault="000204F1"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Najboljši predlog dobi 15 točk</w:t>
      </w:r>
    </w:p>
    <w:p w14:paraId="7AF1E5B9" w14:textId="77777777" w:rsidR="000204F1" w:rsidRPr="00A429B3" w:rsidRDefault="000204F1"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Drugi dobi 10 točk</w:t>
      </w:r>
    </w:p>
    <w:p w14:paraId="2D06E2C5" w14:textId="77777777" w:rsidR="000204F1" w:rsidRPr="00A429B3" w:rsidRDefault="000204F1"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Tretji dobi 5 točk</w:t>
      </w:r>
    </w:p>
    <w:p w14:paraId="7C367402" w14:textId="77777777" w:rsidR="000204F1" w:rsidRPr="00A429B3" w:rsidRDefault="000204F1"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Ostali 1 točko</w:t>
      </w:r>
    </w:p>
    <w:p w14:paraId="338ED34E" w14:textId="77777777" w:rsidR="001C4083" w:rsidRPr="00A429B3" w:rsidRDefault="001C4083" w:rsidP="00A1268B">
      <w:pPr>
        <w:spacing w:after="0" w:line="240" w:lineRule="auto"/>
        <w:jc w:val="both"/>
        <w:rPr>
          <w:rFonts w:ascii="Arial" w:hAnsi="Arial" w:cs="Arial"/>
          <w:sz w:val="18"/>
          <w:szCs w:val="18"/>
        </w:rPr>
      </w:pPr>
    </w:p>
    <w:p w14:paraId="079CDC87" w14:textId="4DFA457A" w:rsidR="001C4083" w:rsidRPr="00A429B3" w:rsidRDefault="006162D9" w:rsidP="001C4083">
      <w:pPr>
        <w:spacing w:after="0" w:line="240" w:lineRule="auto"/>
        <w:jc w:val="both"/>
        <w:rPr>
          <w:rFonts w:ascii="Arial" w:hAnsi="Arial" w:cs="Arial"/>
          <w:b/>
          <w:bCs/>
          <w:sz w:val="18"/>
          <w:szCs w:val="18"/>
        </w:rPr>
      </w:pPr>
      <w:r w:rsidRPr="00A429B3">
        <w:rPr>
          <w:rFonts w:ascii="Arial" w:hAnsi="Arial" w:cs="Arial"/>
          <w:b/>
          <w:bCs/>
          <w:sz w:val="18"/>
          <w:szCs w:val="18"/>
        </w:rPr>
        <w:t>M2.</w:t>
      </w:r>
      <w:r w:rsidR="001C4083" w:rsidRPr="00A429B3">
        <w:rPr>
          <w:rFonts w:ascii="Arial" w:hAnsi="Arial" w:cs="Arial"/>
          <w:b/>
          <w:bCs/>
          <w:sz w:val="18"/>
          <w:szCs w:val="18"/>
        </w:rPr>
        <w:t xml:space="preserve">2. </w:t>
      </w:r>
      <w:r w:rsidR="00FA0F5B" w:rsidRPr="00A429B3">
        <w:rPr>
          <w:rFonts w:ascii="Arial" w:hAnsi="Arial" w:cs="Arial"/>
          <w:b/>
          <w:bCs/>
          <w:sz w:val="18"/>
          <w:szCs w:val="18"/>
        </w:rPr>
        <w:t>Interaktivnost in AI-pogovorni liki</w:t>
      </w:r>
    </w:p>
    <w:p w14:paraId="27C4D8F2" w14:textId="77777777" w:rsidR="001C4083" w:rsidRPr="00A429B3" w:rsidRDefault="001C4083" w:rsidP="001C4083">
      <w:pPr>
        <w:spacing w:after="0" w:line="240" w:lineRule="auto"/>
        <w:jc w:val="both"/>
        <w:rPr>
          <w:rFonts w:ascii="Arial" w:hAnsi="Arial" w:cs="Arial"/>
          <w:i/>
          <w:iCs/>
          <w:sz w:val="18"/>
          <w:szCs w:val="18"/>
        </w:rPr>
      </w:pPr>
      <w:r w:rsidRPr="00A429B3">
        <w:rPr>
          <w:rFonts w:ascii="Arial" w:hAnsi="Arial" w:cs="Arial"/>
          <w:i/>
          <w:iCs/>
          <w:sz w:val="18"/>
          <w:szCs w:val="18"/>
        </w:rPr>
        <w:t>Pojasnilo: Komisija bo ocenjevala:</w:t>
      </w:r>
    </w:p>
    <w:p w14:paraId="64A64C1F" w14:textId="716E12A6" w:rsidR="00FA0F5B" w:rsidRPr="00A429B3" w:rsidRDefault="00FA0F5B" w:rsidP="001D0E65">
      <w:pPr>
        <w:pStyle w:val="Odstavekseznama"/>
        <w:numPr>
          <w:ilvl w:val="0"/>
          <w:numId w:val="28"/>
        </w:numPr>
        <w:spacing w:after="0" w:line="240" w:lineRule="auto"/>
        <w:ind w:left="567"/>
        <w:jc w:val="both"/>
        <w:textAlignment w:val="center"/>
        <w:rPr>
          <w:rFonts w:ascii="Arial" w:hAnsi="Arial" w:cs="Arial"/>
          <w:sz w:val="18"/>
          <w:szCs w:val="18"/>
        </w:rPr>
      </w:pPr>
      <w:r w:rsidRPr="00A429B3">
        <w:rPr>
          <w:rFonts w:ascii="Arial" w:hAnsi="Arial" w:cs="Arial"/>
          <w:sz w:val="18"/>
          <w:szCs w:val="18"/>
        </w:rPr>
        <w:t>Zasnovo glasovne interakcije na postaji A1 - prepoznavanje rim, zlogov in naglasnih mest v govoru obiskovalca ter odzivna vizualizacija na gibljivem platnu (1-5 točk);</w:t>
      </w:r>
    </w:p>
    <w:p w14:paraId="5AC31EB2" w14:textId="480CB1E4" w:rsidR="00FA0F5B" w:rsidRPr="00A429B3" w:rsidRDefault="00FA0F5B" w:rsidP="001D0E65">
      <w:pPr>
        <w:pStyle w:val="Odstavekseznama"/>
        <w:numPr>
          <w:ilvl w:val="0"/>
          <w:numId w:val="28"/>
        </w:numPr>
        <w:spacing w:after="0" w:line="240" w:lineRule="auto"/>
        <w:ind w:left="567"/>
        <w:jc w:val="both"/>
        <w:textAlignment w:val="center"/>
        <w:rPr>
          <w:rFonts w:ascii="Arial" w:hAnsi="Arial" w:cs="Arial"/>
          <w:sz w:val="18"/>
          <w:szCs w:val="18"/>
        </w:rPr>
      </w:pPr>
      <w:r w:rsidRPr="00A429B3">
        <w:rPr>
          <w:rFonts w:ascii="Arial" w:hAnsi="Arial" w:cs="Arial"/>
          <w:sz w:val="18"/>
          <w:szCs w:val="18"/>
        </w:rPr>
        <w:t>Zasnovo AI-pogovornih likov na postaji A2 - izbor in značaji likov, struktura vodenega pogovora s predpripravljenimi vprašanji, vsebinska varovala in primernost za otroke (1-5 točk);</w:t>
      </w:r>
    </w:p>
    <w:p w14:paraId="0A7D7FEA" w14:textId="4E3CF8F4" w:rsidR="00FA0F5B" w:rsidRPr="00A429B3" w:rsidRDefault="00FA0F5B" w:rsidP="001D0E65">
      <w:pPr>
        <w:pStyle w:val="Odstavekseznama"/>
        <w:numPr>
          <w:ilvl w:val="0"/>
          <w:numId w:val="28"/>
        </w:numPr>
        <w:spacing w:after="0" w:line="240" w:lineRule="auto"/>
        <w:ind w:left="567"/>
        <w:jc w:val="both"/>
        <w:textAlignment w:val="center"/>
        <w:rPr>
          <w:rFonts w:ascii="Arial" w:hAnsi="Arial" w:cs="Arial"/>
          <w:sz w:val="18"/>
          <w:szCs w:val="18"/>
        </w:rPr>
      </w:pPr>
      <w:proofErr w:type="spellStart"/>
      <w:r w:rsidRPr="00A429B3">
        <w:rPr>
          <w:rFonts w:ascii="Arial" w:hAnsi="Arial" w:cs="Arial"/>
          <w:sz w:val="18"/>
          <w:szCs w:val="18"/>
        </w:rPr>
        <w:t>Igrifikacijo</w:t>
      </w:r>
      <w:proofErr w:type="spellEnd"/>
      <w:r w:rsidRPr="00A429B3">
        <w:rPr>
          <w:rFonts w:ascii="Arial" w:hAnsi="Arial" w:cs="Arial"/>
          <w:sz w:val="18"/>
          <w:szCs w:val="18"/>
        </w:rPr>
        <w:t xml:space="preserve"> in tekmovalni elementi na postajah A1 in A3 - dueli, točkovanje, prilagoditev starostnim skupinam in igra za posameznika, skupino ali dve ekipi (1-5 točk).</w:t>
      </w:r>
    </w:p>
    <w:p w14:paraId="1EA7FB9C" w14:textId="77777777" w:rsidR="001C4083" w:rsidRPr="00A429B3" w:rsidRDefault="001C4083" w:rsidP="001C4083">
      <w:pPr>
        <w:spacing w:after="0" w:line="240" w:lineRule="auto"/>
        <w:ind w:left="66"/>
        <w:jc w:val="both"/>
        <w:rPr>
          <w:rFonts w:ascii="Arial" w:hAnsi="Arial" w:cs="Arial"/>
          <w:i/>
          <w:iCs/>
          <w:sz w:val="18"/>
          <w:szCs w:val="18"/>
        </w:rPr>
      </w:pPr>
    </w:p>
    <w:p w14:paraId="10BF193A" w14:textId="77777777" w:rsidR="00FA0F5B" w:rsidRPr="00A429B3" w:rsidRDefault="00FA0F5B"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Najboljši predlog dobi 15 točk</w:t>
      </w:r>
    </w:p>
    <w:p w14:paraId="0E376FCF" w14:textId="77777777" w:rsidR="00FA0F5B" w:rsidRPr="00A429B3" w:rsidRDefault="00FA0F5B"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Drugi dobi 10 točk</w:t>
      </w:r>
    </w:p>
    <w:p w14:paraId="5CC52B2B" w14:textId="3EBB7F26" w:rsidR="000204F1" w:rsidRPr="00A429B3" w:rsidRDefault="000204F1"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Tretji dobi 5 točk</w:t>
      </w:r>
    </w:p>
    <w:p w14:paraId="7FC91257" w14:textId="0A162637" w:rsidR="00FA0F5B" w:rsidRPr="00A429B3" w:rsidRDefault="00FA0F5B"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 xml:space="preserve">Ostali </w:t>
      </w:r>
      <w:r w:rsidR="000204F1" w:rsidRPr="00A429B3">
        <w:rPr>
          <w:rFonts w:ascii="Arial" w:hAnsi="Arial" w:cs="Arial"/>
          <w:i/>
          <w:iCs/>
          <w:sz w:val="18"/>
          <w:szCs w:val="18"/>
        </w:rPr>
        <w:t>1</w:t>
      </w:r>
      <w:r w:rsidRPr="00A429B3">
        <w:rPr>
          <w:rFonts w:ascii="Arial" w:hAnsi="Arial" w:cs="Arial"/>
          <w:i/>
          <w:iCs/>
          <w:sz w:val="18"/>
          <w:szCs w:val="18"/>
        </w:rPr>
        <w:t xml:space="preserve"> točk</w:t>
      </w:r>
      <w:r w:rsidR="000204F1" w:rsidRPr="00A429B3">
        <w:rPr>
          <w:rFonts w:ascii="Arial" w:hAnsi="Arial" w:cs="Arial"/>
          <w:i/>
          <w:iCs/>
          <w:sz w:val="18"/>
          <w:szCs w:val="18"/>
        </w:rPr>
        <w:t>o</w:t>
      </w:r>
    </w:p>
    <w:p w14:paraId="15E2F2AB" w14:textId="77777777" w:rsidR="001C4083" w:rsidRPr="00A429B3" w:rsidRDefault="001C4083" w:rsidP="00A1268B">
      <w:pPr>
        <w:spacing w:after="0" w:line="240" w:lineRule="auto"/>
        <w:jc w:val="both"/>
        <w:rPr>
          <w:rFonts w:ascii="Arial" w:hAnsi="Arial" w:cs="Arial"/>
          <w:sz w:val="18"/>
          <w:szCs w:val="18"/>
        </w:rPr>
      </w:pPr>
    </w:p>
    <w:p w14:paraId="512BE700" w14:textId="77777777" w:rsidR="00F93174" w:rsidRPr="00A429B3" w:rsidRDefault="00F93174" w:rsidP="001C4083">
      <w:pPr>
        <w:spacing w:after="0" w:line="240" w:lineRule="auto"/>
        <w:jc w:val="both"/>
        <w:rPr>
          <w:rFonts w:ascii="Arial" w:hAnsi="Arial" w:cs="Arial"/>
          <w:b/>
          <w:bCs/>
          <w:sz w:val="18"/>
          <w:szCs w:val="18"/>
        </w:rPr>
      </w:pPr>
      <w:r w:rsidRPr="00A429B3">
        <w:rPr>
          <w:rFonts w:ascii="Arial" w:hAnsi="Arial" w:cs="Arial"/>
          <w:b/>
          <w:bCs/>
          <w:sz w:val="18"/>
          <w:szCs w:val="18"/>
        </w:rPr>
        <w:t xml:space="preserve">M2.3 – Vizualna in avdiovizualna kakovost </w:t>
      </w:r>
    </w:p>
    <w:p w14:paraId="6BF27E57" w14:textId="00F4FA1D" w:rsidR="001C4083" w:rsidRPr="00A429B3" w:rsidRDefault="001C4083" w:rsidP="001C4083">
      <w:pPr>
        <w:spacing w:after="0" w:line="240" w:lineRule="auto"/>
        <w:jc w:val="both"/>
        <w:rPr>
          <w:rFonts w:ascii="Arial" w:hAnsi="Arial" w:cs="Arial"/>
          <w:i/>
          <w:iCs/>
          <w:sz w:val="18"/>
          <w:szCs w:val="18"/>
        </w:rPr>
      </w:pPr>
      <w:r w:rsidRPr="00A429B3">
        <w:rPr>
          <w:rFonts w:ascii="Arial" w:hAnsi="Arial" w:cs="Arial"/>
          <w:i/>
          <w:iCs/>
          <w:sz w:val="18"/>
          <w:szCs w:val="18"/>
        </w:rPr>
        <w:t>Pojasnilo: Komisija bo ocenjevala:</w:t>
      </w:r>
    </w:p>
    <w:p w14:paraId="367AD099" w14:textId="685E46CB" w:rsidR="000204F1" w:rsidRPr="00A429B3" w:rsidRDefault="000204F1" w:rsidP="001D0E65">
      <w:pPr>
        <w:pStyle w:val="Odstavekseznama"/>
        <w:numPr>
          <w:ilvl w:val="0"/>
          <w:numId w:val="29"/>
        </w:numPr>
        <w:spacing w:after="0" w:line="240" w:lineRule="auto"/>
        <w:ind w:left="567"/>
        <w:jc w:val="both"/>
        <w:rPr>
          <w:rFonts w:ascii="Arial" w:hAnsi="Arial" w:cs="Arial"/>
          <w:sz w:val="18"/>
          <w:szCs w:val="18"/>
        </w:rPr>
      </w:pPr>
      <w:r w:rsidRPr="00A429B3">
        <w:rPr>
          <w:rFonts w:ascii="Arial" w:hAnsi="Arial" w:cs="Arial"/>
          <w:sz w:val="18"/>
          <w:szCs w:val="18"/>
        </w:rPr>
        <w:t xml:space="preserve">Kakovost in kreativnost animiranih vsebin ter podobe </w:t>
      </w:r>
      <w:proofErr w:type="spellStart"/>
      <w:r w:rsidRPr="00A429B3">
        <w:rPr>
          <w:rFonts w:ascii="Arial" w:hAnsi="Arial" w:cs="Arial"/>
          <w:sz w:val="18"/>
          <w:szCs w:val="18"/>
        </w:rPr>
        <w:t>hologramskih</w:t>
      </w:r>
      <w:proofErr w:type="spellEnd"/>
      <w:r w:rsidRPr="00A429B3">
        <w:rPr>
          <w:rFonts w:ascii="Arial" w:hAnsi="Arial" w:cs="Arial"/>
          <w:sz w:val="18"/>
          <w:szCs w:val="18"/>
        </w:rPr>
        <w:t xml:space="preserve"> likov (1-5 točk);</w:t>
      </w:r>
    </w:p>
    <w:p w14:paraId="20A14AAF" w14:textId="2F362BDA" w:rsidR="000204F1" w:rsidRPr="00A429B3" w:rsidRDefault="000204F1" w:rsidP="001D0E65">
      <w:pPr>
        <w:pStyle w:val="Odstavekseznama"/>
        <w:numPr>
          <w:ilvl w:val="0"/>
          <w:numId w:val="29"/>
        </w:numPr>
        <w:spacing w:after="0" w:line="240" w:lineRule="auto"/>
        <w:ind w:left="567"/>
        <w:jc w:val="both"/>
        <w:rPr>
          <w:rFonts w:ascii="Arial" w:hAnsi="Arial" w:cs="Arial"/>
          <w:sz w:val="18"/>
          <w:szCs w:val="18"/>
        </w:rPr>
      </w:pPr>
      <w:r w:rsidRPr="00A429B3">
        <w:rPr>
          <w:rFonts w:ascii="Arial" w:hAnsi="Arial" w:cs="Arial"/>
          <w:sz w:val="18"/>
          <w:szCs w:val="18"/>
        </w:rPr>
        <w:t>Skladnost vizualne podobe z izvirno grafično podobo Župančičevih zbirk ob sodobni nadgradnji (1-5 točk).</w:t>
      </w:r>
    </w:p>
    <w:p w14:paraId="07AEC764" w14:textId="77777777" w:rsidR="00D6475C" w:rsidRPr="00A429B3" w:rsidRDefault="00D6475C" w:rsidP="00D6475C">
      <w:pPr>
        <w:spacing w:after="0" w:line="240" w:lineRule="auto"/>
        <w:ind w:left="66"/>
        <w:jc w:val="both"/>
        <w:rPr>
          <w:rFonts w:ascii="Arial" w:hAnsi="Arial" w:cs="Arial"/>
          <w:i/>
          <w:iCs/>
          <w:sz w:val="18"/>
          <w:szCs w:val="18"/>
        </w:rPr>
      </w:pPr>
    </w:p>
    <w:p w14:paraId="57240C56" w14:textId="77777777" w:rsidR="00D6475C" w:rsidRPr="00A429B3" w:rsidRDefault="00D6475C"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Najboljši predlog dobi 10 točk</w:t>
      </w:r>
    </w:p>
    <w:p w14:paraId="1CFA243F" w14:textId="798A8B06" w:rsidR="00D6475C" w:rsidRPr="00A429B3" w:rsidRDefault="00D6475C"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 xml:space="preserve">Drugi dobi </w:t>
      </w:r>
      <w:r w:rsidR="00EC75A9" w:rsidRPr="00A429B3">
        <w:rPr>
          <w:rFonts w:ascii="Arial" w:hAnsi="Arial" w:cs="Arial"/>
          <w:i/>
          <w:iCs/>
          <w:sz w:val="18"/>
          <w:szCs w:val="18"/>
        </w:rPr>
        <w:t>5</w:t>
      </w:r>
      <w:r w:rsidRPr="00A429B3">
        <w:rPr>
          <w:rFonts w:ascii="Arial" w:hAnsi="Arial" w:cs="Arial"/>
          <w:i/>
          <w:iCs/>
          <w:sz w:val="18"/>
          <w:szCs w:val="18"/>
        </w:rPr>
        <w:t xml:space="preserve"> točk</w:t>
      </w:r>
    </w:p>
    <w:p w14:paraId="095D6113" w14:textId="53046635" w:rsidR="00D6475C" w:rsidRPr="00A429B3" w:rsidRDefault="00D6475C"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Ostali 1 točk</w:t>
      </w:r>
      <w:r w:rsidR="00EC75A9" w:rsidRPr="00A429B3">
        <w:rPr>
          <w:rFonts w:ascii="Arial" w:hAnsi="Arial" w:cs="Arial"/>
          <w:i/>
          <w:iCs/>
          <w:sz w:val="18"/>
          <w:szCs w:val="18"/>
        </w:rPr>
        <w:t>o</w:t>
      </w:r>
    </w:p>
    <w:p w14:paraId="497E15C1" w14:textId="77777777" w:rsidR="001C4083" w:rsidRPr="00A429B3" w:rsidRDefault="001C4083" w:rsidP="001C4083">
      <w:pPr>
        <w:spacing w:after="0" w:line="240" w:lineRule="auto"/>
        <w:jc w:val="both"/>
        <w:rPr>
          <w:rFonts w:ascii="Arial" w:hAnsi="Arial" w:cs="Arial"/>
          <w:sz w:val="18"/>
          <w:szCs w:val="18"/>
        </w:rPr>
      </w:pPr>
    </w:p>
    <w:p w14:paraId="1A1C452F" w14:textId="77777777" w:rsidR="00AD2954" w:rsidRPr="00A429B3" w:rsidRDefault="00AD2954" w:rsidP="001C4083">
      <w:pPr>
        <w:spacing w:after="0" w:line="240" w:lineRule="auto"/>
        <w:jc w:val="both"/>
        <w:rPr>
          <w:rFonts w:ascii="Arial" w:eastAsia="Calibri" w:hAnsi="Arial" w:cs="Arial"/>
          <w:b/>
          <w:bCs/>
          <w:sz w:val="18"/>
          <w:szCs w:val="18"/>
        </w:rPr>
      </w:pPr>
      <w:r w:rsidRPr="00A429B3">
        <w:rPr>
          <w:rFonts w:ascii="Arial" w:eastAsia="Calibri" w:hAnsi="Arial" w:cs="Arial"/>
          <w:b/>
          <w:bCs/>
          <w:sz w:val="18"/>
          <w:szCs w:val="18"/>
        </w:rPr>
        <w:t xml:space="preserve">M2.4 – Dostopnost, večjezičnost in vključenost </w:t>
      </w:r>
    </w:p>
    <w:p w14:paraId="1EB16C1F" w14:textId="6FBBFE6B" w:rsidR="001C4083" w:rsidRPr="00A429B3" w:rsidRDefault="001C4083" w:rsidP="001C4083">
      <w:pPr>
        <w:spacing w:after="0" w:line="240" w:lineRule="auto"/>
        <w:jc w:val="both"/>
        <w:rPr>
          <w:rFonts w:ascii="Arial" w:hAnsi="Arial" w:cs="Arial"/>
          <w:i/>
          <w:iCs/>
          <w:sz w:val="18"/>
          <w:szCs w:val="18"/>
        </w:rPr>
      </w:pPr>
      <w:r w:rsidRPr="00A429B3">
        <w:rPr>
          <w:rFonts w:ascii="Arial" w:hAnsi="Arial" w:cs="Arial"/>
          <w:i/>
          <w:iCs/>
          <w:sz w:val="18"/>
          <w:szCs w:val="18"/>
        </w:rPr>
        <w:t>Pojasnilo: Komisija bo ocenjevala:</w:t>
      </w:r>
    </w:p>
    <w:p w14:paraId="07612BF3" w14:textId="510347EE" w:rsidR="00AD2954" w:rsidRPr="00A429B3" w:rsidRDefault="00AD2954" w:rsidP="001D0E65">
      <w:pPr>
        <w:pStyle w:val="Odstavekseznama"/>
        <w:numPr>
          <w:ilvl w:val="0"/>
          <w:numId w:val="30"/>
        </w:numPr>
        <w:spacing w:after="0" w:line="240" w:lineRule="auto"/>
        <w:ind w:left="567"/>
        <w:jc w:val="both"/>
        <w:rPr>
          <w:rFonts w:ascii="Arial" w:hAnsi="Arial" w:cs="Arial"/>
          <w:sz w:val="18"/>
          <w:szCs w:val="18"/>
        </w:rPr>
      </w:pPr>
      <w:r w:rsidRPr="00A429B3">
        <w:rPr>
          <w:rFonts w:ascii="Arial" w:hAnsi="Arial" w:cs="Arial"/>
          <w:sz w:val="18"/>
          <w:szCs w:val="18"/>
        </w:rPr>
        <w:t>Rešitve za gibalno ovirane osebe (prikaz centra prek VR-očal) ter prilagoditev vsebin različnim starostnim skupinam (1-5 točk);</w:t>
      </w:r>
    </w:p>
    <w:p w14:paraId="35DFB64F" w14:textId="4E96C058" w:rsidR="00AD2954" w:rsidRPr="00A429B3" w:rsidRDefault="00AD2954" w:rsidP="001D0E65">
      <w:pPr>
        <w:pStyle w:val="Odstavekseznama"/>
        <w:numPr>
          <w:ilvl w:val="0"/>
          <w:numId w:val="30"/>
        </w:numPr>
        <w:spacing w:after="0" w:line="240" w:lineRule="auto"/>
        <w:ind w:left="567"/>
        <w:jc w:val="both"/>
        <w:rPr>
          <w:rFonts w:ascii="Arial" w:hAnsi="Arial" w:cs="Arial"/>
          <w:sz w:val="18"/>
          <w:szCs w:val="18"/>
        </w:rPr>
      </w:pPr>
      <w:r w:rsidRPr="00A429B3">
        <w:rPr>
          <w:rFonts w:ascii="Arial" w:hAnsi="Arial" w:cs="Arial"/>
          <w:sz w:val="18"/>
          <w:szCs w:val="18"/>
        </w:rPr>
        <w:t>Izvedbo vseh aplikacij v treh jezikih in razširljivost sistema za dodajanje nadaljnjih jezikov (1-5 točk).</w:t>
      </w:r>
    </w:p>
    <w:p w14:paraId="16FB6647" w14:textId="77777777" w:rsidR="00AD2954" w:rsidRPr="00A429B3" w:rsidRDefault="00AD2954" w:rsidP="00AD2954">
      <w:pPr>
        <w:spacing w:after="0" w:line="240" w:lineRule="auto"/>
        <w:ind w:left="66"/>
        <w:jc w:val="both"/>
        <w:rPr>
          <w:rFonts w:ascii="Arial" w:hAnsi="Arial" w:cs="Arial"/>
          <w:i/>
          <w:iCs/>
          <w:sz w:val="18"/>
          <w:szCs w:val="18"/>
        </w:rPr>
      </w:pPr>
    </w:p>
    <w:p w14:paraId="458F6199" w14:textId="77777777" w:rsidR="00AD2954" w:rsidRPr="00A429B3" w:rsidRDefault="00AD2954"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Najboljši predlog dobi 10 točk</w:t>
      </w:r>
    </w:p>
    <w:p w14:paraId="28A00014" w14:textId="77777777" w:rsidR="00AD2954" w:rsidRPr="00A429B3" w:rsidRDefault="00AD2954"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Drugi dobi 5 točk</w:t>
      </w:r>
    </w:p>
    <w:p w14:paraId="1D2FBC69" w14:textId="77777777" w:rsidR="00AD2954" w:rsidRPr="00A429B3" w:rsidRDefault="00AD2954" w:rsidP="001D0E65">
      <w:pPr>
        <w:pStyle w:val="Odstavekseznama"/>
        <w:numPr>
          <w:ilvl w:val="0"/>
          <w:numId w:val="31"/>
        </w:numPr>
        <w:spacing w:after="0" w:line="240" w:lineRule="auto"/>
        <w:ind w:left="1134"/>
        <w:jc w:val="both"/>
        <w:rPr>
          <w:rFonts w:ascii="Arial" w:hAnsi="Arial" w:cs="Arial"/>
          <w:i/>
          <w:iCs/>
          <w:sz w:val="18"/>
          <w:szCs w:val="18"/>
        </w:rPr>
      </w:pPr>
      <w:r w:rsidRPr="00A429B3">
        <w:rPr>
          <w:rFonts w:ascii="Arial" w:hAnsi="Arial" w:cs="Arial"/>
          <w:i/>
          <w:iCs/>
          <w:sz w:val="18"/>
          <w:szCs w:val="18"/>
        </w:rPr>
        <w:t>Ostali 1 točko</w:t>
      </w:r>
    </w:p>
    <w:p w14:paraId="2B8132B9" w14:textId="1DDD0283" w:rsidR="00D6475C" w:rsidRPr="00A429B3" w:rsidRDefault="00D6475C">
      <w:pPr>
        <w:rPr>
          <w:rFonts w:ascii="Arial" w:hAnsi="Arial" w:cs="Arial"/>
          <w:sz w:val="18"/>
          <w:szCs w:val="18"/>
        </w:rPr>
      </w:pPr>
      <w:r w:rsidRPr="00A429B3">
        <w:rPr>
          <w:rFonts w:ascii="Arial" w:hAnsi="Arial" w:cs="Arial"/>
          <w:sz w:val="18"/>
          <w:szCs w:val="18"/>
        </w:rPr>
        <w:br w:type="page"/>
      </w:r>
    </w:p>
    <w:p w14:paraId="5BE0AD46" w14:textId="77777777" w:rsidR="00510F0D" w:rsidRPr="00A17BFF" w:rsidRDefault="00BA3F4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5645069" w14:textId="77777777" w:rsidR="00510F0D" w:rsidRPr="00AC6A38" w:rsidRDefault="00510F0D" w:rsidP="00AC6A38">
      <w:pPr>
        <w:pStyle w:val="Paragraf"/>
        <w:spacing w:before="0" w:after="0" w:line="240" w:lineRule="auto"/>
        <w:rPr>
          <w:rFonts w:ascii="Arial" w:hAnsi="Arial" w:cs="Arial"/>
        </w:rPr>
      </w:pPr>
    </w:p>
    <w:p w14:paraId="046DC143" w14:textId="77777777" w:rsidR="00D66C5E" w:rsidRPr="00AC6A38" w:rsidRDefault="00BA3F48" w:rsidP="00AC6A38">
      <w:pPr>
        <w:spacing w:after="0" w:line="240" w:lineRule="auto"/>
        <w:jc w:val="both"/>
        <w:rPr>
          <w:rFonts w:ascii="Arial" w:hAnsi="Arial" w:cs="Arial"/>
          <w:sz w:val="18"/>
          <w:szCs w:val="18"/>
        </w:rPr>
      </w:pPr>
      <w:r w:rsidRPr="00AC6A38">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61C1682" w14:textId="77777777" w:rsidR="004727D0" w:rsidRDefault="004727D0" w:rsidP="00AC6A38">
      <w:pPr>
        <w:spacing w:after="0" w:line="240" w:lineRule="auto"/>
        <w:jc w:val="both"/>
        <w:rPr>
          <w:rFonts w:ascii="Arial" w:hAnsi="Arial" w:cs="Arial"/>
          <w:color w:val="000000"/>
          <w:sz w:val="18"/>
          <w:szCs w:val="18"/>
        </w:rPr>
      </w:pPr>
    </w:p>
    <w:p w14:paraId="019BD726" w14:textId="1FCCFD3F" w:rsidR="00D66C5E" w:rsidRPr="00AC6A38" w:rsidRDefault="00BA3F48" w:rsidP="00AC6A38">
      <w:pPr>
        <w:spacing w:after="0" w:line="240" w:lineRule="auto"/>
        <w:jc w:val="both"/>
        <w:rPr>
          <w:rFonts w:ascii="Arial" w:hAnsi="Arial" w:cs="Arial"/>
          <w:sz w:val="18"/>
          <w:szCs w:val="18"/>
        </w:rPr>
      </w:pPr>
      <w:r w:rsidRPr="00AC6A38">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AC6A38">
        <w:rPr>
          <w:rFonts w:ascii="Arial" w:hAnsi="Arial" w:cs="Arial"/>
          <w:color w:val="000000"/>
          <w:sz w:val="18"/>
          <w:szCs w:val="18"/>
        </w:rPr>
        <w:t>skeni</w:t>
      </w:r>
      <w:proofErr w:type="spellEnd"/>
      <w:r w:rsidRPr="00AC6A38">
        <w:rPr>
          <w:rFonts w:ascii="Arial" w:hAnsi="Arial" w:cs="Arial"/>
          <w:color w:val="000000"/>
          <w:sz w:val="18"/>
          <w:szCs w:val="18"/>
        </w:rPr>
        <w:t xml:space="preserve"> dokumentov z izpisom elektronske potrditve (npr. vizualizacijo elektronskega podpisa).</w:t>
      </w:r>
    </w:p>
    <w:p w14:paraId="3EAA2A8E" w14:textId="77777777" w:rsidR="004727D0" w:rsidRDefault="004727D0" w:rsidP="00AC6A38">
      <w:pPr>
        <w:spacing w:after="0" w:line="240" w:lineRule="auto"/>
        <w:jc w:val="both"/>
        <w:rPr>
          <w:rFonts w:ascii="Arial" w:hAnsi="Arial" w:cs="Arial"/>
          <w:color w:val="000000"/>
          <w:sz w:val="18"/>
          <w:szCs w:val="18"/>
        </w:rPr>
      </w:pPr>
    </w:p>
    <w:p w14:paraId="52997BEF" w14:textId="4E982AAE" w:rsidR="00D66C5E" w:rsidRPr="00AC6A38" w:rsidRDefault="00BA3F48" w:rsidP="00AC6A38">
      <w:pPr>
        <w:spacing w:after="0" w:line="240" w:lineRule="auto"/>
        <w:jc w:val="both"/>
        <w:rPr>
          <w:rFonts w:ascii="Arial" w:hAnsi="Arial" w:cs="Arial"/>
          <w:sz w:val="18"/>
          <w:szCs w:val="18"/>
        </w:rPr>
      </w:pPr>
      <w:r w:rsidRPr="00AC6A38">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5346354" w14:textId="77777777" w:rsidR="00510F0D" w:rsidRPr="00AC6A38" w:rsidRDefault="00510F0D" w:rsidP="00AC6A38">
      <w:pPr>
        <w:pStyle w:val="Paragraf"/>
        <w:spacing w:before="0" w:after="0" w:line="240"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2"/>
        <w:gridCol w:w="4714"/>
        <w:gridCol w:w="3356"/>
      </w:tblGrid>
      <w:tr w:rsidR="00D66C5E" w:rsidRPr="00AC6A38" w14:paraId="1A0D5E1D" w14:textId="77777777" w:rsidTr="0033074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D37B36" w14:textId="77777777" w:rsidR="00D66C5E" w:rsidRPr="00AC6A38" w:rsidRDefault="00BA3F48" w:rsidP="00AC6A38">
            <w:pPr>
              <w:jc w:val="center"/>
              <w:rPr>
                <w:rFonts w:ascii="Arial" w:hAnsi="Arial" w:cs="Arial"/>
                <w:sz w:val="18"/>
                <w:szCs w:val="18"/>
              </w:rPr>
            </w:pPr>
            <w:r w:rsidRPr="00AC6A38">
              <w:rPr>
                <w:rFonts w:ascii="Arial" w:hAnsi="Arial" w:cs="Arial"/>
                <w:b/>
                <w:bCs/>
                <w:color w:val="000000"/>
                <w:position w:val="-3"/>
                <w:sz w:val="18"/>
                <w:szCs w:val="18"/>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D2A9D76" w14:textId="77777777" w:rsidR="00D66C5E" w:rsidRPr="00AC6A38" w:rsidRDefault="00BA3F48" w:rsidP="00AC6A38">
            <w:pPr>
              <w:jc w:val="center"/>
              <w:rPr>
                <w:rFonts w:ascii="Arial" w:hAnsi="Arial" w:cs="Arial"/>
                <w:sz w:val="18"/>
                <w:szCs w:val="18"/>
              </w:rPr>
            </w:pPr>
            <w:r w:rsidRPr="00AC6A38">
              <w:rPr>
                <w:rFonts w:ascii="Arial" w:hAnsi="Arial" w:cs="Arial"/>
                <w:b/>
                <w:bCs/>
                <w:color w:val="000000"/>
                <w:position w:val="-3"/>
                <w:sz w:val="18"/>
                <w:szCs w:val="18"/>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6E77F5A" w14:textId="77777777" w:rsidR="00D66C5E" w:rsidRPr="00AC6A38" w:rsidRDefault="00BA3F48" w:rsidP="00AC6A38">
            <w:pPr>
              <w:jc w:val="center"/>
              <w:rPr>
                <w:rFonts w:ascii="Arial" w:hAnsi="Arial" w:cs="Arial"/>
                <w:sz w:val="18"/>
                <w:szCs w:val="18"/>
              </w:rPr>
            </w:pPr>
            <w:r w:rsidRPr="00AC6A38">
              <w:rPr>
                <w:rFonts w:ascii="Arial" w:hAnsi="Arial" w:cs="Arial"/>
                <w:b/>
                <w:bCs/>
                <w:color w:val="000000"/>
                <w:position w:val="-3"/>
                <w:sz w:val="18"/>
                <w:szCs w:val="18"/>
                <w:shd w:val="clear" w:color="auto" w:fill="AAAAAA"/>
              </w:rPr>
              <w:t>Opombe</w:t>
            </w:r>
          </w:p>
        </w:tc>
      </w:tr>
      <w:tr w:rsidR="00D66C5E" w:rsidRPr="00AC6A38" w14:paraId="43062C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03DC7"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EBA74"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Ponudba</w:t>
            </w:r>
          </w:p>
          <w:p w14:paraId="4033F910"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6BDA5"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66C5E" w:rsidRPr="00AC6A38" w14:paraId="599F6F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251DF"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BD332"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Krovna izjava</w:t>
            </w:r>
          </w:p>
          <w:p w14:paraId="3F21F051"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D3463"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Izpolnjen, podpisan in žigosan.</w:t>
            </w:r>
          </w:p>
        </w:tc>
      </w:tr>
      <w:tr w:rsidR="004B2EFE" w:rsidRPr="00AC6A38" w14:paraId="44714C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CF68F" w14:textId="51A2D811" w:rsidR="004B2EFE" w:rsidRPr="00AC6A38" w:rsidRDefault="004B2EFE" w:rsidP="00AC6A38">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BB380" w14:textId="6F75DF3E" w:rsidR="004B2EFE" w:rsidRPr="004B2EFE" w:rsidRDefault="004B2EFE" w:rsidP="00AC6A38">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2108A" w14:textId="216598C7" w:rsidR="004B2EFE" w:rsidRPr="004B2EFE" w:rsidRDefault="004B2EFE" w:rsidP="004B2EF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c>
      </w:tr>
      <w:tr w:rsidR="00D66C5E" w:rsidRPr="00AC6A38" w14:paraId="70D0EB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596E0" w14:textId="363C2D2C" w:rsidR="00D66C5E" w:rsidRPr="00AC6A38" w:rsidRDefault="004B2EFE" w:rsidP="00AC6A38">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A0131"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Seznam članov organov in zastopnikov gospodarskega subjekta</w:t>
            </w:r>
          </w:p>
          <w:p w14:paraId="6C7C8B44"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7A113"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Izpolnjen, podpisan in žigosan. </w:t>
            </w:r>
          </w:p>
          <w:p w14:paraId="36EB02A3"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Potrebno predložiti tudi za člane organov in zastopnike partnerjev in podizvajalcev.</w:t>
            </w:r>
          </w:p>
        </w:tc>
      </w:tr>
      <w:tr w:rsidR="00D66C5E" w:rsidRPr="00AC6A38" w14:paraId="5C9FEC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95857" w14:textId="6A32CA0C" w:rsidR="00D66C5E" w:rsidRPr="00AC6A38" w:rsidRDefault="004B2EFE" w:rsidP="00AC6A38">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ECC76"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Referenčna lista gospodarskega subjekta</w:t>
            </w:r>
          </w:p>
          <w:p w14:paraId="0F268FF4"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D493F" w14:textId="77777777" w:rsidR="00D66C5E" w:rsidRPr="00AC6A38" w:rsidRDefault="00BA3F48" w:rsidP="00AC6A38">
            <w:pPr>
              <w:jc w:val="both"/>
              <w:textAlignment w:val="center"/>
              <w:rPr>
                <w:rFonts w:ascii="Arial" w:hAnsi="Arial" w:cs="Arial"/>
                <w:sz w:val="18"/>
                <w:szCs w:val="18"/>
              </w:rPr>
            </w:pPr>
            <w:r w:rsidRPr="00AC6A38">
              <w:rPr>
                <w:rFonts w:ascii="Arial" w:hAnsi="Arial" w:cs="Arial"/>
                <w:position w:val="-2"/>
                <w:sz w:val="18"/>
                <w:szCs w:val="18"/>
              </w:rPr>
              <w:t>Izpolnjen.</w:t>
            </w:r>
          </w:p>
        </w:tc>
      </w:tr>
      <w:tr w:rsidR="00D66C5E" w:rsidRPr="00AC6A38" w14:paraId="010643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812F7" w14:textId="33B416B3" w:rsidR="00D66C5E" w:rsidRPr="00AC6A38" w:rsidRDefault="004B2EFE" w:rsidP="00AC6A38">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C9041"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Potrdilo o dobro opravljenem delu</w:t>
            </w:r>
          </w:p>
          <w:p w14:paraId="5676F7A3"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702E1" w14:textId="6EE7F399" w:rsidR="00D66C5E" w:rsidRPr="00AC6A38" w:rsidRDefault="00BA3F48" w:rsidP="00AC6A38">
            <w:pPr>
              <w:jc w:val="both"/>
              <w:textAlignment w:val="center"/>
              <w:rPr>
                <w:rFonts w:ascii="Arial" w:hAnsi="Arial" w:cs="Arial"/>
                <w:sz w:val="18"/>
                <w:szCs w:val="18"/>
              </w:rPr>
            </w:pPr>
            <w:r w:rsidRPr="00AC6A38">
              <w:rPr>
                <w:rFonts w:ascii="Arial" w:hAnsi="Arial" w:cs="Arial"/>
                <w:position w:val="-2"/>
                <w:sz w:val="18"/>
                <w:szCs w:val="18"/>
              </w:rPr>
              <w:t xml:space="preserve">Izpolnjen, potrjen s strani </w:t>
            </w:r>
            <w:r w:rsidR="00350C10" w:rsidRPr="00AC6A38">
              <w:rPr>
                <w:rFonts w:ascii="Arial" w:hAnsi="Arial" w:cs="Arial"/>
                <w:position w:val="-2"/>
                <w:sz w:val="18"/>
                <w:szCs w:val="18"/>
              </w:rPr>
              <w:t xml:space="preserve">referenčnega </w:t>
            </w:r>
            <w:r w:rsidRPr="00AC6A38">
              <w:rPr>
                <w:rFonts w:ascii="Arial" w:hAnsi="Arial" w:cs="Arial"/>
                <w:position w:val="-2"/>
                <w:sz w:val="18"/>
                <w:szCs w:val="18"/>
              </w:rPr>
              <w:t>naročnika</w:t>
            </w:r>
            <w:r w:rsidR="00350C10" w:rsidRPr="00AC6A38">
              <w:rPr>
                <w:rFonts w:ascii="Arial" w:hAnsi="Arial" w:cs="Arial"/>
                <w:position w:val="-2"/>
                <w:sz w:val="18"/>
                <w:szCs w:val="18"/>
              </w:rPr>
              <w:t xml:space="preserve"> (ki mora biti investitor referenčnega </w:t>
            </w:r>
            <w:r w:rsidRPr="00AC6A38">
              <w:rPr>
                <w:rFonts w:ascii="Arial" w:hAnsi="Arial" w:cs="Arial"/>
                <w:position w:val="-2"/>
                <w:sz w:val="18"/>
                <w:szCs w:val="18"/>
              </w:rPr>
              <w:t>posla</w:t>
            </w:r>
            <w:r w:rsidR="00350C10" w:rsidRPr="00AC6A38">
              <w:rPr>
                <w:rFonts w:ascii="Arial" w:hAnsi="Arial" w:cs="Arial"/>
                <w:position w:val="-2"/>
                <w:sz w:val="18"/>
                <w:szCs w:val="18"/>
              </w:rPr>
              <w:t>)</w:t>
            </w:r>
            <w:r w:rsidRPr="00AC6A38">
              <w:rPr>
                <w:rFonts w:ascii="Arial" w:hAnsi="Arial" w:cs="Arial"/>
                <w:position w:val="-2"/>
                <w:sz w:val="18"/>
                <w:szCs w:val="18"/>
              </w:rPr>
              <w:t>.</w:t>
            </w:r>
          </w:p>
        </w:tc>
      </w:tr>
      <w:tr w:rsidR="00D66C5E" w:rsidRPr="00AC6A38" w14:paraId="2E6D26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20CA9" w14:textId="515E685B" w:rsidR="00D66C5E" w:rsidRPr="00AC6A38" w:rsidRDefault="004B2EFE" w:rsidP="00AC6A38">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CA81B"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Seznam kadrov</w:t>
            </w:r>
          </w:p>
          <w:p w14:paraId="1689EAA7"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BD026" w14:textId="77777777" w:rsidR="00D66C5E" w:rsidRPr="00AC6A38" w:rsidRDefault="00BA3F48" w:rsidP="00AC6A38">
            <w:pPr>
              <w:jc w:val="both"/>
              <w:textAlignment w:val="center"/>
              <w:rPr>
                <w:rFonts w:ascii="Arial" w:hAnsi="Arial" w:cs="Arial"/>
                <w:sz w:val="18"/>
                <w:szCs w:val="18"/>
              </w:rPr>
            </w:pPr>
            <w:r w:rsidRPr="00AC6A38">
              <w:rPr>
                <w:rFonts w:ascii="Arial" w:hAnsi="Arial" w:cs="Arial"/>
                <w:position w:val="-2"/>
                <w:sz w:val="18"/>
                <w:szCs w:val="18"/>
              </w:rPr>
              <w:t>Izpolnjen, podpisan in žigosan.</w:t>
            </w:r>
          </w:p>
        </w:tc>
      </w:tr>
      <w:tr w:rsidR="004B2EFE" w:rsidRPr="00AC6A38" w14:paraId="5F11E8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004EB" w14:textId="4D087FA6" w:rsidR="004B2EFE" w:rsidRDefault="004B2EFE" w:rsidP="00AC6A38">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9B0E6" w14:textId="06FA6801" w:rsidR="004B2EFE" w:rsidRPr="004B2EFE" w:rsidRDefault="004B2EFE" w:rsidP="00AC6A38">
            <w:r>
              <w:rPr>
                <w:rFonts w:ascii="Arial" w:hAnsi="Arial" w:cs="Arial"/>
                <w:color w:val="000000"/>
                <w:position w:val="-2"/>
                <w:sz w:val="18"/>
                <w:szCs w:val="18"/>
              </w:rPr>
              <w:t>Potrdilo o dobro opravljenem delu nominiranih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40F0B" w14:textId="2F1C5199" w:rsidR="004B2EFE" w:rsidRPr="00AC6A38" w:rsidRDefault="004B2EFE" w:rsidP="00AC6A38">
            <w:pPr>
              <w:jc w:val="both"/>
              <w:textAlignment w:val="center"/>
              <w:rPr>
                <w:rFonts w:ascii="Arial" w:hAnsi="Arial" w:cs="Arial"/>
                <w:position w:val="-2"/>
                <w:sz w:val="18"/>
                <w:szCs w:val="18"/>
              </w:rPr>
            </w:pPr>
            <w:r>
              <w:rPr>
                <w:rFonts w:ascii="Arial" w:hAnsi="Arial" w:cs="Arial"/>
                <w:color w:val="000000"/>
                <w:position w:val="-2"/>
                <w:sz w:val="18"/>
                <w:szCs w:val="18"/>
              </w:rPr>
              <w:t>Izpolnjen, potrjen s strani naročnika posla.</w:t>
            </w:r>
          </w:p>
        </w:tc>
      </w:tr>
      <w:tr w:rsidR="004B2EFE" w:rsidRPr="00AC6A38" w14:paraId="77D234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52E86" w14:textId="56425A1F" w:rsidR="004B2EFE" w:rsidRDefault="004B2EFE" w:rsidP="00AC6A38">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68CD8" w14:textId="76FA835B" w:rsidR="004B2EFE" w:rsidRDefault="004B2EFE" w:rsidP="00AC6A38">
            <w:pPr>
              <w:rPr>
                <w:rFonts w:ascii="Arial" w:hAnsi="Arial" w:cs="Arial"/>
                <w:color w:val="000000"/>
                <w:position w:val="-2"/>
                <w:sz w:val="18"/>
                <w:szCs w:val="18"/>
              </w:rPr>
            </w:pPr>
            <w:r>
              <w:rPr>
                <w:rFonts w:ascii="Arial" w:hAnsi="Arial" w:cs="Arial"/>
                <w:color w:val="000000"/>
                <w:position w:val="-2"/>
                <w:sz w:val="18"/>
                <w:szCs w:val="18"/>
              </w:rPr>
              <w:t>Izkušnje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5FCDB" w14:textId="0290977D" w:rsidR="004B2EFE" w:rsidRDefault="004B2EFE" w:rsidP="00AC6A38">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66C5E" w:rsidRPr="00AC6A38" w14:paraId="64BFCE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A78E3" w14:textId="7AE9C80C" w:rsidR="00D66C5E" w:rsidRPr="00AC6A38" w:rsidRDefault="004B2EFE" w:rsidP="00AC6A38">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C87E9"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Vzorec menične izjave za dobro izvedbo</w:t>
            </w:r>
          </w:p>
          <w:p w14:paraId="1FC6E1C5"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FFA3D"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Parafiran ali elektronsko podpisan.</w:t>
            </w:r>
          </w:p>
        </w:tc>
      </w:tr>
      <w:tr w:rsidR="00D66C5E" w:rsidRPr="00AC6A38" w14:paraId="6F4C07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F0464" w14:textId="71E7022A" w:rsidR="00D66C5E" w:rsidRPr="00AC6A38" w:rsidRDefault="004B2EFE" w:rsidP="00AC6A38">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82D2C" w14:textId="77777777" w:rsidR="00D66C5E" w:rsidRPr="00AC6A38" w:rsidRDefault="00BA3F48" w:rsidP="00AC6A38">
            <w:pPr>
              <w:rPr>
                <w:rFonts w:ascii="Arial" w:hAnsi="Arial" w:cs="Arial"/>
                <w:sz w:val="18"/>
                <w:szCs w:val="18"/>
              </w:rPr>
            </w:pPr>
            <w:r w:rsidRPr="00AC6A38">
              <w:rPr>
                <w:rFonts w:ascii="Arial" w:hAnsi="Arial" w:cs="Arial"/>
                <w:color w:val="000000"/>
                <w:position w:val="-2"/>
                <w:sz w:val="18"/>
                <w:szCs w:val="18"/>
              </w:rPr>
              <w:t>Vzorec menične izjave za odpravo napak</w:t>
            </w:r>
          </w:p>
          <w:p w14:paraId="5329B757"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B73F4"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Parafiran ali elektronsko podpisan.</w:t>
            </w:r>
          </w:p>
        </w:tc>
      </w:tr>
      <w:tr w:rsidR="00D66C5E" w:rsidRPr="00AC6A38" w14:paraId="0259CC3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A9501" w14:textId="05D16006" w:rsidR="00D66C5E" w:rsidRPr="00AC6A38" w:rsidRDefault="004B2EFE" w:rsidP="00AC6A38">
            <w:pPr>
              <w:rPr>
                <w:rFonts w:ascii="Arial" w:hAnsi="Arial" w:cs="Arial"/>
                <w:sz w:val="18"/>
                <w:szCs w:val="18"/>
              </w:rPr>
            </w:pPr>
            <w:r>
              <w:rPr>
                <w:rFonts w:ascii="Arial" w:hAnsi="Arial" w:cs="Arial"/>
                <w:sz w:val="18"/>
                <w:szCs w:val="18"/>
              </w:rPr>
              <w:lastRenderedPageBreak/>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312D6" w14:textId="464B0875" w:rsidR="00D66C5E" w:rsidRPr="00AC6A38" w:rsidRDefault="00BA3F48" w:rsidP="004B2EFE">
            <w:pPr>
              <w:rPr>
                <w:rFonts w:ascii="Arial" w:hAnsi="Arial" w:cs="Arial"/>
                <w:sz w:val="18"/>
                <w:szCs w:val="18"/>
              </w:rPr>
            </w:pPr>
            <w:r w:rsidRPr="00AC6A38">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68504" w14:textId="77777777" w:rsidR="00D66C5E" w:rsidRPr="00AC6A38" w:rsidRDefault="00BA3F48" w:rsidP="00AC6A38">
            <w:pPr>
              <w:jc w:val="both"/>
              <w:textAlignment w:val="center"/>
              <w:rPr>
                <w:rFonts w:ascii="Arial" w:hAnsi="Arial" w:cs="Arial"/>
                <w:sz w:val="18"/>
                <w:szCs w:val="18"/>
              </w:rPr>
            </w:pPr>
            <w:r w:rsidRPr="00AC6A38">
              <w:rPr>
                <w:rFonts w:ascii="Arial" w:hAnsi="Arial" w:cs="Arial"/>
                <w:color w:val="000000"/>
                <w:position w:val="-2"/>
                <w:sz w:val="18"/>
                <w:szCs w:val="18"/>
              </w:rPr>
              <w:t>Izpolnjen, podpisan in žigosan.</w:t>
            </w:r>
          </w:p>
        </w:tc>
      </w:tr>
      <w:tr w:rsidR="009318FD" w:rsidRPr="00AC6A38" w14:paraId="2C014A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CF549" w14:textId="38F434FF" w:rsidR="00D66C5E" w:rsidRPr="00AC6A38" w:rsidRDefault="004B2EFE" w:rsidP="00AC6A38">
            <w:pPr>
              <w:rPr>
                <w:rFonts w:ascii="Arial" w:hAnsi="Arial" w:cs="Arial"/>
                <w:sz w:val="18"/>
                <w:szCs w:val="18"/>
              </w:rPr>
            </w:pPr>
            <w:r>
              <w:rPr>
                <w:rFonts w:ascii="Arial" w:hAnsi="Arial" w:cs="Arial"/>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AC30C" w14:textId="77777777" w:rsidR="00D66C5E" w:rsidRPr="00AC6A38" w:rsidRDefault="00BA3F48" w:rsidP="00AC6A38">
            <w:pPr>
              <w:rPr>
                <w:rFonts w:ascii="Arial" w:hAnsi="Arial" w:cs="Arial"/>
                <w:sz w:val="18"/>
                <w:szCs w:val="18"/>
              </w:rPr>
            </w:pPr>
            <w:r w:rsidRPr="00AC6A38">
              <w:rPr>
                <w:rFonts w:ascii="Arial" w:hAnsi="Arial" w:cs="Arial"/>
                <w:position w:val="-2"/>
                <w:sz w:val="18"/>
                <w:szCs w:val="18"/>
              </w:rPr>
              <w:t>Izjava podizvajalca</w:t>
            </w:r>
          </w:p>
          <w:p w14:paraId="1CF95F74"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FB28B" w14:textId="77777777" w:rsidR="00D66C5E" w:rsidRPr="00AC6A38" w:rsidRDefault="00BA3F48" w:rsidP="00AC6A38">
            <w:pPr>
              <w:jc w:val="both"/>
              <w:textAlignment w:val="center"/>
              <w:rPr>
                <w:rFonts w:ascii="Arial" w:hAnsi="Arial" w:cs="Arial"/>
                <w:sz w:val="18"/>
                <w:szCs w:val="18"/>
              </w:rPr>
            </w:pPr>
            <w:r w:rsidRPr="00AC6A38">
              <w:rPr>
                <w:rFonts w:ascii="Arial" w:hAnsi="Arial" w:cs="Arial"/>
                <w:position w:val="-2"/>
                <w:sz w:val="18"/>
                <w:szCs w:val="18"/>
              </w:rPr>
              <w:t>Izpolnjen, podpisan in žigosan.</w:t>
            </w:r>
          </w:p>
        </w:tc>
      </w:tr>
      <w:tr w:rsidR="009318FD" w:rsidRPr="00AC6A38" w14:paraId="153B05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D2519" w14:textId="5F88B9DA" w:rsidR="00D66C5E" w:rsidRPr="00AC6A38" w:rsidRDefault="004B2EFE" w:rsidP="00AC6A38">
            <w:pPr>
              <w:rPr>
                <w:rFonts w:ascii="Arial" w:hAnsi="Arial" w:cs="Arial"/>
                <w:sz w:val="18"/>
                <w:szCs w:val="18"/>
              </w:rPr>
            </w:pPr>
            <w:r>
              <w:rPr>
                <w:rFonts w:ascii="Arial" w:hAnsi="Arial" w:cs="Arial"/>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50CD7" w14:textId="77777777" w:rsidR="00D66C5E" w:rsidRPr="00AC6A38" w:rsidRDefault="00BA3F48" w:rsidP="00AC6A38">
            <w:pPr>
              <w:rPr>
                <w:rFonts w:ascii="Arial" w:hAnsi="Arial" w:cs="Arial"/>
                <w:sz w:val="18"/>
                <w:szCs w:val="18"/>
              </w:rPr>
            </w:pPr>
            <w:r w:rsidRPr="00AC6A38">
              <w:rPr>
                <w:rFonts w:ascii="Arial" w:hAnsi="Arial" w:cs="Arial"/>
                <w:position w:val="-2"/>
                <w:sz w:val="18"/>
                <w:szCs w:val="18"/>
              </w:rPr>
              <w:t>Izjava o nastopu s podizvajalci</w:t>
            </w:r>
          </w:p>
          <w:p w14:paraId="2D5A8F5D"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AB4E9" w14:textId="77777777" w:rsidR="00D66C5E" w:rsidRPr="00AC6A38" w:rsidRDefault="00BA3F48" w:rsidP="00AC6A38">
            <w:pPr>
              <w:jc w:val="both"/>
              <w:textAlignment w:val="center"/>
              <w:rPr>
                <w:rFonts w:ascii="Arial" w:hAnsi="Arial" w:cs="Arial"/>
                <w:sz w:val="18"/>
                <w:szCs w:val="18"/>
              </w:rPr>
            </w:pPr>
            <w:r w:rsidRPr="00AC6A38">
              <w:rPr>
                <w:rFonts w:ascii="Arial" w:hAnsi="Arial" w:cs="Arial"/>
                <w:position w:val="-2"/>
                <w:sz w:val="18"/>
                <w:szCs w:val="18"/>
              </w:rPr>
              <w:t>Izpolnjen, podpisan in žigosan.</w:t>
            </w:r>
          </w:p>
        </w:tc>
      </w:tr>
      <w:tr w:rsidR="009318FD" w:rsidRPr="00AC6A38" w14:paraId="30D67D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8739A" w14:textId="396E5879" w:rsidR="00D66C5E" w:rsidRPr="00AC6A38" w:rsidRDefault="004B2EFE" w:rsidP="00AC6A38">
            <w:pPr>
              <w:rPr>
                <w:rFonts w:ascii="Arial" w:hAnsi="Arial" w:cs="Arial"/>
                <w:sz w:val="18"/>
                <w:szCs w:val="18"/>
              </w:rPr>
            </w:pPr>
            <w:r>
              <w:rPr>
                <w:rFonts w:ascii="Arial" w:hAnsi="Arial" w:cs="Arial"/>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7AFB1" w14:textId="77777777" w:rsidR="00D66C5E" w:rsidRPr="00AC6A38" w:rsidRDefault="00BA3F48" w:rsidP="00AC6A38">
            <w:pPr>
              <w:rPr>
                <w:rFonts w:ascii="Arial" w:hAnsi="Arial" w:cs="Arial"/>
                <w:sz w:val="18"/>
                <w:szCs w:val="18"/>
              </w:rPr>
            </w:pPr>
            <w:r w:rsidRPr="00AC6A38">
              <w:rPr>
                <w:rFonts w:ascii="Arial" w:hAnsi="Arial" w:cs="Arial"/>
                <w:position w:val="-2"/>
                <w:sz w:val="18"/>
                <w:szCs w:val="18"/>
              </w:rPr>
              <w:t>Izjava o lastniških deležih</w:t>
            </w:r>
          </w:p>
          <w:p w14:paraId="3ACBDD7C"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CC320" w14:textId="77777777" w:rsidR="00D66C5E" w:rsidRPr="00AC6A38" w:rsidRDefault="00BA3F48" w:rsidP="00AC6A38">
            <w:pPr>
              <w:jc w:val="both"/>
              <w:textAlignment w:val="center"/>
              <w:rPr>
                <w:rFonts w:ascii="Arial" w:hAnsi="Arial" w:cs="Arial"/>
                <w:sz w:val="18"/>
                <w:szCs w:val="18"/>
              </w:rPr>
            </w:pPr>
            <w:r w:rsidRPr="00AC6A38">
              <w:rPr>
                <w:rFonts w:ascii="Arial" w:hAnsi="Arial" w:cs="Arial"/>
                <w:position w:val="-2"/>
                <w:sz w:val="18"/>
                <w:szCs w:val="18"/>
              </w:rPr>
              <w:t>Izpolnjen, podpisan in žigosan</w:t>
            </w:r>
          </w:p>
        </w:tc>
      </w:tr>
      <w:tr w:rsidR="009318FD" w:rsidRPr="00AC6A38" w14:paraId="0ED235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9A27E" w14:textId="43893EF5" w:rsidR="00D66C5E" w:rsidRPr="00AC6A38" w:rsidRDefault="004B2EFE" w:rsidP="00AC6A38">
            <w:pPr>
              <w:rPr>
                <w:rFonts w:ascii="Arial" w:hAnsi="Arial" w:cs="Arial"/>
                <w:sz w:val="18"/>
                <w:szCs w:val="18"/>
              </w:rPr>
            </w:pPr>
            <w:r>
              <w:rPr>
                <w:rFonts w:ascii="Arial" w:hAnsi="Arial" w:cs="Arial"/>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B97DC" w14:textId="77777777" w:rsidR="00D66C5E" w:rsidRPr="00AC6A38" w:rsidRDefault="00BA3F48" w:rsidP="00AC6A38">
            <w:pPr>
              <w:rPr>
                <w:rFonts w:ascii="Arial" w:hAnsi="Arial" w:cs="Arial"/>
                <w:sz w:val="18"/>
                <w:szCs w:val="18"/>
              </w:rPr>
            </w:pPr>
            <w:r w:rsidRPr="00AC6A38">
              <w:rPr>
                <w:rFonts w:ascii="Arial" w:hAnsi="Arial" w:cs="Arial"/>
                <w:position w:val="-2"/>
                <w:sz w:val="18"/>
                <w:szCs w:val="18"/>
              </w:rPr>
              <w:t xml:space="preserve">Izjava po 35. členu </w:t>
            </w:r>
            <w:proofErr w:type="spellStart"/>
            <w:r w:rsidRPr="00AC6A38">
              <w:rPr>
                <w:rFonts w:ascii="Arial" w:hAnsi="Arial" w:cs="Arial"/>
                <w:position w:val="-2"/>
                <w:sz w:val="18"/>
                <w:szCs w:val="18"/>
              </w:rPr>
              <w:t>ZIntPK</w:t>
            </w:r>
            <w:proofErr w:type="spellEnd"/>
          </w:p>
          <w:p w14:paraId="6A7DB5D3" w14:textId="77777777" w:rsidR="00D66C5E" w:rsidRPr="00AC6A38" w:rsidRDefault="00D66C5E"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556DC" w14:textId="77777777" w:rsidR="00D66C5E" w:rsidRPr="00AC6A38" w:rsidRDefault="00BA3F48" w:rsidP="00AC6A38">
            <w:pPr>
              <w:textAlignment w:val="center"/>
              <w:rPr>
                <w:rFonts w:ascii="Arial" w:hAnsi="Arial" w:cs="Arial"/>
                <w:sz w:val="18"/>
                <w:szCs w:val="18"/>
              </w:rPr>
            </w:pPr>
            <w:r w:rsidRPr="00AC6A38">
              <w:rPr>
                <w:rFonts w:ascii="Arial" w:hAnsi="Arial" w:cs="Arial"/>
                <w:position w:val="-2"/>
                <w:sz w:val="18"/>
                <w:szCs w:val="18"/>
              </w:rPr>
              <w:t>Izpolnjen, podpisan in žigosan</w:t>
            </w:r>
          </w:p>
        </w:tc>
      </w:tr>
      <w:tr w:rsidR="009318FD" w:rsidRPr="00AC6A38" w14:paraId="78CCC9BD" w14:textId="77777777" w:rsidTr="0040666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0BC19" w14:textId="71A07EF3" w:rsidR="0033074F" w:rsidRPr="00AC6A38" w:rsidRDefault="004B2EFE" w:rsidP="00AC6A38">
            <w:pPr>
              <w:rPr>
                <w:rFonts w:ascii="Arial" w:hAnsi="Arial" w:cs="Arial"/>
                <w:sz w:val="18"/>
                <w:szCs w:val="18"/>
              </w:rPr>
            </w:pPr>
            <w:r>
              <w:rPr>
                <w:rFonts w:ascii="Arial" w:hAnsi="Arial" w:cs="Arial"/>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CF8B3" w14:textId="77777777" w:rsidR="0033074F" w:rsidRPr="00AC6A38" w:rsidRDefault="0033074F" w:rsidP="00AC6A38">
            <w:pPr>
              <w:rPr>
                <w:rFonts w:ascii="Arial" w:hAnsi="Arial" w:cs="Arial"/>
                <w:sz w:val="18"/>
                <w:szCs w:val="18"/>
              </w:rPr>
            </w:pPr>
            <w:r w:rsidRPr="00AC6A38">
              <w:rPr>
                <w:rFonts w:ascii="Arial" w:hAnsi="Arial" w:cs="Arial"/>
                <w:position w:val="-2"/>
                <w:sz w:val="18"/>
                <w:szCs w:val="18"/>
              </w:rPr>
              <w:t>Izjava ponudnika</w:t>
            </w:r>
          </w:p>
          <w:p w14:paraId="0C7DE145" w14:textId="77777777" w:rsidR="0033074F" w:rsidRPr="00AC6A38" w:rsidRDefault="0033074F"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7B94E" w14:textId="77777777" w:rsidR="0033074F" w:rsidRPr="00AC6A38" w:rsidRDefault="0033074F" w:rsidP="00AC6A38">
            <w:pPr>
              <w:textAlignment w:val="center"/>
              <w:rPr>
                <w:rFonts w:ascii="Arial" w:hAnsi="Arial" w:cs="Arial"/>
                <w:sz w:val="18"/>
                <w:szCs w:val="18"/>
              </w:rPr>
            </w:pPr>
            <w:r w:rsidRPr="00AC6A38">
              <w:rPr>
                <w:rFonts w:ascii="Arial" w:hAnsi="Arial" w:cs="Arial"/>
                <w:position w:val="-2"/>
                <w:sz w:val="18"/>
                <w:szCs w:val="18"/>
              </w:rPr>
              <w:t>Izpolnjen, podpisani in žigosan</w:t>
            </w:r>
          </w:p>
        </w:tc>
      </w:tr>
      <w:tr w:rsidR="009318FD" w:rsidRPr="00AC6A38" w14:paraId="7AB0BB83" w14:textId="77777777" w:rsidTr="0064753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F786A" w14:textId="0792CA77" w:rsidR="00E04FC2" w:rsidRPr="00AC6A38" w:rsidRDefault="004B2EFE" w:rsidP="00AC6A38">
            <w:pPr>
              <w:rPr>
                <w:rFonts w:ascii="Arial" w:hAnsi="Arial" w:cs="Arial"/>
                <w:sz w:val="18"/>
                <w:szCs w:val="18"/>
              </w:rPr>
            </w:pPr>
            <w:r>
              <w:rPr>
                <w:rFonts w:ascii="Arial" w:hAnsi="Arial" w:cs="Arial"/>
                <w:sz w:val="18"/>
                <w:szCs w:val="18"/>
              </w:rPr>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F4A94" w14:textId="3ABAF96E" w:rsidR="00E04FC2" w:rsidRPr="00AC6A38" w:rsidRDefault="00E04FC2" w:rsidP="00AC6A38">
            <w:pPr>
              <w:rPr>
                <w:rFonts w:ascii="Arial" w:hAnsi="Arial" w:cs="Arial"/>
                <w:sz w:val="18"/>
                <w:szCs w:val="18"/>
              </w:rPr>
            </w:pPr>
            <w:r w:rsidRPr="00AC6A38">
              <w:rPr>
                <w:rFonts w:ascii="Arial" w:hAnsi="Arial" w:cs="Arial"/>
                <w:position w:val="-2"/>
                <w:sz w:val="18"/>
                <w:szCs w:val="18"/>
              </w:rPr>
              <w:t>Izjava o razkritju šifre ovojnice, ki vsebuje Elaborat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D08A1" w14:textId="77777777" w:rsidR="00E04FC2" w:rsidRPr="00AC6A38" w:rsidRDefault="00E04FC2" w:rsidP="00AC6A38">
            <w:pPr>
              <w:textAlignment w:val="center"/>
              <w:rPr>
                <w:rFonts w:ascii="Arial" w:hAnsi="Arial" w:cs="Arial"/>
                <w:sz w:val="18"/>
                <w:szCs w:val="18"/>
              </w:rPr>
            </w:pPr>
            <w:r w:rsidRPr="00AC6A38">
              <w:rPr>
                <w:rFonts w:ascii="Arial" w:hAnsi="Arial" w:cs="Arial"/>
                <w:position w:val="-2"/>
                <w:sz w:val="18"/>
                <w:szCs w:val="18"/>
              </w:rPr>
              <w:t>Izpolnjen, podpisani in žigosan</w:t>
            </w:r>
          </w:p>
        </w:tc>
      </w:tr>
      <w:tr w:rsidR="009318FD" w:rsidRPr="00AC6A38" w14:paraId="46045283" w14:textId="77777777" w:rsidTr="005C6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9BBB3" w14:textId="06B7BD93" w:rsidR="0033074F" w:rsidRPr="00AC6A38" w:rsidRDefault="004B2EFE" w:rsidP="00AC6A38">
            <w:pPr>
              <w:rPr>
                <w:rFonts w:ascii="Arial" w:hAnsi="Arial" w:cs="Arial"/>
                <w:sz w:val="18"/>
                <w:szCs w:val="18"/>
              </w:rPr>
            </w:pPr>
            <w:r>
              <w:rPr>
                <w:rFonts w:ascii="Arial" w:hAnsi="Arial" w:cs="Arial"/>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2A60F" w14:textId="77777777" w:rsidR="0033074F" w:rsidRPr="00AC6A38" w:rsidRDefault="0033074F" w:rsidP="00AC6A38">
            <w:pPr>
              <w:rPr>
                <w:rFonts w:ascii="Arial" w:hAnsi="Arial" w:cs="Arial"/>
                <w:sz w:val="18"/>
                <w:szCs w:val="18"/>
              </w:rPr>
            </w:pPr>
            <w:r w:rsidRPr="00AC6A38">
              <w:rPr>
                <w:rFonts w:ascii="Arial" w:hAnsi="Arial" w:cs="Arial"/>
                <w:position w:val="-2"/>
                <w:sz w:val="18"/>
                <w:szCs w:val="18"/>
              </w:rPr>
              <w:t>Ovojnica 1 (Elaborat)</w:t>
            </w:r>
          </w:p>
          <w:p w14:paraId="5A2953BB" w14:textId="77777777" w:rsidR="0033074F" w:rsidRPr="00AC6A38" w:rsidRDefault="0033074F" w:rsidP="00AC6A38">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E154E" w14:textId="77777777" w:rsidR="0033074F" w:rsidRPr="00AC6A38" w:rsidRDefault="0033074F" w:rsidP="00AC6A38">
            <w:pPr>
              <w:textAlignment w:val="center"/>
              <w:rPr>
                <w:rFonts w:ascii="Arial" w:hAnsi="Arial" w:cs="Arial"/>
                <w:sz w:val="18"/>
                <w:szCs w:val="18"/>
              </w:rPr>
            </w:pPr>
            <w:r w:rsidRPr="00AC6A38">
              <w:rPr>
                <w:rFonts w:ascii="Arial" w:hAnsi="Arial" w:cs="Arial"/>
                <w:position w:val="-2"/>
                <w:sz w:val="18"/>
                <w:szCs w:val="18"/>
              </w:rPr>
              <w:t>Izpolnjen</w:t>
            </w:r>
          </w:p>
        </w:tc>
      </w:tr>
      <w:tr w:rsidR="009318FD" w:rsidRPr="00AC6A38" w14:paraId="7E3A2F8B" w14:textId="77777777" w:rsidTr="005C6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E4B20" w14:textId="0D402B68" w:rsidR="0033074F" w:rsidRPr="00AC6A38" w:rsidRDefault="004B2EFE" w:rsidP="00AC6A38">
            <w:pPr>
              <w:rPr>
                <w:rFonts w:ascii="Arial" w:hAnsi="Arial" w:cs="Arial"/>
                <w:sz w:val="18"/>
                <w:szCs w:val="18"/>
              </w:rPr>
            </w:pPr>
            <w:r>
              <w:rPr>
                <w:rFonts w:ascii="Arial" w:hAnsi="Arial" w:cs="Arial"/>
                <w:sz w:val="18"/>
                <w:szCs w:val="18"/>
              </w:rPr>
              <w:t>20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4B5EE" w14:textId="5F8F4DFB" w:rsidR="0033074F" w:rsidRPr="00AC6A38" w:rsidRDefault="0033074F" w:rsidP="00AC6A38">
            <w:pPr>
              <w:rPr>
                <w:rFonts w:ascii="Arial" w:hAnsi="Arial" w:cs="Arial"/>
                <w:sz w:val="18"/>
                <w:szCs w:val="18"/>
              </w:rPr>
            </w:pPr>
            <w:r w:rsidRPr="00AC6A38">
              <w:rPr>
                <w:rFonts w:ascii="Arial" w:hAnsi="Arial" w:cs="Arial"/>
                <w:position w:val="-2"/>
                <w:sz w:val="18"/>
                <w:szCs w:val="18"/>
              </w:rPr>
              <w:t>Ovojnica 2</w:t>
            </w:r>
            <w:r w:rsidR="002F2FDB" w:rsidRPr="00AC6A38">
              <w:rPr>
                <w:rFonts w:ascii="Arial" w:hAnsi="Arial" w:cs="Arial"/>
                <w:position w:val="-2"/>
                <w:sz w:val="18"/>
                <w:szCs w:val="18"/>
              </w:rPr>
              <w:t xml:space="preserve"> (Identifikacija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45629" w14:textId="5ABB9586" w:rsidR="0033074F" w:rsidRPr="00AC6A38" w:rsidRDefault="0033074F" w:rsidP="00AC6A38">
            <w:pPr>
              <w:rPr>
                <w:rFonts w:ascii="Arial" w:hAnsi="Arial" w:cs="Arial"/>
                <w:sz w:val="18"/>
                <w:szCs w:val="18"/>
              </w:rPr>
            </w:pPr>
            <w:r w:rsidRPr="00AC6A38">
              <w:rPr>
                <w:rFonts w:ascii="Arial" w:hAnsi="Arial" w:cs="Arial"/>
                <w:position w:val="-2"/>
                <w:sz w:val="18"/>
                <w:szCs w:val="18"/>
              </w:rPr>
              <w:t>Izpolnjen.</w:t>
            </w:r>
            <w:r w:rsidR="002F2FDB" w:rsidRPr="00AC6A38">
              <w:rPr>
                <w:rFonts w:ascii="Arial" w:hAnsi="Arial" w:cs="Arial"/>
                <w:position w:val="-2"/>
                <w:sz w:val="18"/>
                <w:szCs w:val="18"/>
              </w:rPr>
              <w:t xml:space="preserve"> </w:t>
            </w:r>
          </w:p>
        </w:tc>
      </w:tr>
      <w:tr w:rsidR="001530F9" w:rsidRPr="00AC6A38" w14:paraId="1CF47E60" w14:textId="77777777" w:rsidTr="000514D9">
        <w:trPr>
          <w:trHeight w:val="46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B91AA" w14:textId="77777777" w:rsidR="001530F9" w:rsidRPr="00AC6A38" w:rsidRDefault="001530F9" w:rsidP="000514D9">
            <w:pPr>
              <w:rPr>
                <w:rFonts w:ascii="Arial" w:hAnsi="Arial" w:cs="Arial"/>
                <w:sz w:val="18"/>
                <w:szCs w:val="18"/>
              </w:rPr>
            </w:pPr>
            <w:r w:rsidRPr="00AC6A38">
              <w:rPr>
                <w:rFonts w:ascii="Arial" w:hAnsi="Arial" w:cs="Arial"/>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FD716" w14:textId="77777777" w:rsidR="001530F9" w:rsidRPr="00051983" w:rsidRDefault="001530F9" w:rsidP="000514D9">
            <w:pPr>
              <w:rPr>
                <w:rFonts w:ascii="Arial" w:hAnsi="Arial" w:cs="Arial"/>
                <w:b/>
                <w:bCs/>
                <w:position w:val="-2"/>
                <w:sz w:val="18"/>
                <w:szCs w:val="18"/>
              </w:rPr>
            </w:pPr>
            <w:r w:rsidRPr="00AC6A38">
              <w:rPr>
                <w:rFonts w:ascii="Arial" w:hAnsi="Arial" w:cs="Arial"/>
                <w:b/>
                <w:bCs/>
                <w:position w:val="-2"/>
                <w:sz w:val="18"/>
                <w:szCs w:val="18"/>
              </w:rPr>
              <w:t>Elaborat (idejna zasnova)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B46E6" w14:textId="77777777" w:rsidR="001530F9" w:rsidRDefault="001530F9" w:rsidP="000514D9">
            <w:pPr>
              <w:textAlignment w:val="center"/>
              <w:rPr>
                <w:rFonts w:ascii="Arial" w:hAnsi="Arial" w:cs="Arial"/>
                <w:position w:val="-2"/>
                <w:sz w:val="18"/>
                <w:szCs w:val="18"/>
              </w:rPr>
            </w:pPr>
            <w:r w:rsidRPr="00AC6A38">
              <w:rPr>
                <w:rFonts w:ascii="Arial" w:hAnsi="Arial" w:cs="Arial"/>
                <w:position w:val="-2"/>
                <w:sz w:val="18"/>
                <w:szCs w:val="18"/>
              </w:rPr>
              <w:t>Izpolnjen.</w:t>
            </w:r>
          </w:p>
          <w:p w14:paraId="607BD293" w14:textId="77777777" w:rsidR="001530F9" w:rsidRPr="00AC6A38" w:rsidRDefault="001530F9" w:rsidP="000514D9">
            <w:pPr>
              <w:textAlignment w:val="center"/>
              <w:rPr>
                <w:rFonts w:ascii="Arial" w:hAnsi="Arial" w:cs="Arial"/>
                <w:position w:val="-2"/>
                <w:sz w:val="18"/>
                <w:szCs w:val="18"/>
              </w:rPr>
            </w:pPr>
          </w:p>
          <w:p w14:paraId="094A3656" w14:textId="77777777" w:rsidR="001530F9" w:rsidRPr="00AC6A38" w:rsidRDefault="001530F9" w:rsidP="000514D9">
            <w:pPr>
              <w:textAlignment w:val="center"/>
              <w:rPr>
                <w:rFonts w:ascii="Arial" w:hAnsi="Arial" w:cs="Arial"/>
                <w:i/>
                <w:iCs/>
                <w:sz w:val="18"/>
                <w:szCs w:val="18"/>
              </w:rPr>
            </w:pPr>
            <w:r w:rsidRPr="00AC6A38">
              <w:rPr>
                <w:rFonts w:ascii="Arial" w:hAnsi="Arial" w:cs="Arial"/>
                <w:i/>
                <w:iCs/>
                <w:sz w:val="18"/>
                <w:szCs w:val="18"/>
              </w:rPr>
              <w:t xml:space="preserve">Elaborat ponudniki oddajo v </w:t>
            </w:r>
            <w:proofErr w:type="spellStart"/>
            <w:r w:rsidRPr="00AC6A38">
              <w:rPr>
                <w:rFonts w:ascii="Arial" w:hAnsi="Arial" w:cs="Arial"/>
                <w:i/>
                <w:iCs/>
                <w:sz w:val="18"/>
                <w:szCs w:val="18"/>
              </w:rPr>
              <w:t>neelektronski</w:t>
            </w:r>
            <w:proofErr w:type="spellEnd"/>
            <w:r w:rsidRPr="00AC6A38">
              <w:rPr>
                <w:rFonts w:ascii="Arial" w:hAnsi="Arial" w:cs="Arial"/>
                <w:i/>
                <w:iCs/>
                <w:sz w:val="18"/>
                <w:szCs w:val="18"/>
              </w:rPr>
              <w:t xml:space="preserve"> obliki v LOČENI OVOJNICI, na kateri je navedena le šifra ponudnika. Iz ovojnice, v kateri se nahaja elaborat sme biti razvidno, kateri ponudnik oddaja elaborat. </w:t>
            </w:r>
          </w:p>
          <w:p w14:paraId="7F13280D" w14:textId="77777777" w:rsidR="001530F9" w:rsidRPr="00AC6A38" w:rsidRDefault="001530F9" w:rsidP="000514D9">
            <w:pPr>
              <w:textAlignment w:val="center"/>
              <w:rPr>
                <w:rFonts w:ascii="Arial" w:hAnsi="Arial" w:cs="Arial"/>
                <w:sz w:val="18"/>
                <w:szCs w:val="18"/>
              </w:rPr>
            </w:pPr>
            <w:r w:rsidRPr="00AC6A38">
              <w:rPr>
                <w:rFonts w:ascii="Arial" w:hAnsi="Arial" w:cs="Arial"/>
                <w:i/>
                <w:iCs/>
                <w:sz w:val="18"/>
                <w:szCs w:val="18"/>
              </w:rPr>
              <w:t>Ponudniki nadalje predložijo še eno ločeno ovojnico, v kateri predloži Prilogo št. 1</w:t>
            </w:r>
            <w:r>
              <w:rPr>
                <w:rFonts w:ascii="Arial" w:hAnsi="Arial" w:cs="Arial"/>
                <w:i/>
                <w:iCs/>
                <w:sz w:val="18"/>
                <w:szCs w:val="18"/>
              </w:rPr>
              <w:t>8</w:t>
            </w:r>
            <w:r w:rsidRPr="00AC6A38">
              <w:rPr>
                <w:rFonts w:ascii="Arial" w:hAnsi="Arial" w:cs="Arial"/>
                <w:i/>
                <w:iCs/>
                <w:sz w:val="18"/>
                <w:szCs w:val="18"/>
              </w:rPr>
              <w:t>, s katero je razkrito kateremu ponudniku pripada šifra, navedena na ovojnici, v kateri je Elaborat. To ovojnico bo naročnik odprl po pregledovanju in ocenjevanju ponudbe.</w:t>
            </w:r>
          </w:p>
        </w:tc>
      </w:tr>
      <w:tr w:rsidR="009318FD" w:rsidRPr="00AC6A38" w14:paraId="777967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3D701" w14:textId="77777777" w:rsidR="00D66C5E" w:rsidRPr="00AC6A38" w:rsidRDefault="00BA3F48" w:rsidP="00AC6A38">
            <w:pPr>
              <w:rPr>
                <w:rFonts w:ascii="Arial" w:hAnsi="Arial" w:cs="Arial"/>
                <w:sz w:val="18"/>
                <w:szCs w:val="18"/>
              </w:rPr>
            </w:pPr>
            <w:r w:rsidRPr="00AC6A38">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8FEC3" w14:textId="1C3DA367" w:rsidR="00D66C5E" w:rsidRPr="00AC6A38" w:rsidRDefault="00BA3F48" w:rsidP="00AC6A38">
            <w:pPr>
              <w:rPr>
                <w:rFonts w:ascii="Arial" w:hAnsi="Arial" w:cs="Arial"/>
                <w:sz w:val="18"/>
                <w:szCs w:val="18"/>
              </w:rPr>
            </w:pPr>
            <w:r w:rsidRPr="00AC6A38">
              <w:rPr>
                <w:rFonts w:ascii="Arial" w:hAnsi="Arial" w:cs="Arial"/>
                <w:position w:val="-2"/>
                <w:sz w:val="18"/>
                <w:szCs w:val="18"/>
              </w:rPr>
              <w:t xml:space="preserve">Vzorec pogodbe: </w:t>
            </w:r>
            <w:r w:rsidR="006C06F1" w:rsidRPr="006C06F1">
              <w:rPr>
                <w:rFonts w:ascii="Arial" w:hAnsi="Arial" w:cs="Arial"/>
                <w:position w:val="-2"/>
                <w:sz w:val="18"/>
                <w:szCs w:val="18"/>
              </w:rPr>
              <w:t>Postavitev interpretacijskega centra Otona Župančiča v Vinici – multimedijska in interaktivna oprema z vsebinami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23FE0" w14:textId="77777777" w:rsidR="00D66C5E" w:rsidRPr="00AC6A38" w:rsidRDefault="00BA3F48" w:rsidP="00AC6A38">
            <w:pPr>
              <w:jc w:val="both"/>
              <w:rPr>
                <w:rFonts w:ascii="Arial" w:hAnsi="Arial" w:cs="Arial"/>
                <w:sz w:val="18"/>
                <w:szCs w:val="18"/>
              </w:rPr>
            </w:pPr>
            <w:r w:rsidRPr="00AC6A38">
              <w:rPr>
                <w:rFonts w:ascii="Arial" w:hAnsi="Arial" w:cs="Arial"/>
                <w:position w:val="-2"/>
                <w:sz w:val="18"/>
                <w:szCs w:val="18"/>
              </w:rPr>
              <w:t>Podpisan (ročno ali elektronsko).</w:t>
            </w:r>
          </w:p>
        </w:tc>
      </w:tr>
    </w:tbl>
    <w:p w14:paraId="078BB9C3" w14:textId="77777777" w:rsidR="00D66C5E" w:rsidRPr="00AC6A38" w:rsidRDefault="00D66C5E" w:rsidP="00AC6A38">
      <w:pPr>
        <w:spacing w:after="0" w:line="240" w:lineRule="auto"/>
        <w:rPr>
          <w:rFonts w:ascii="Arial" w:hAnsi="Arial" w:cs="Arial"/>
          <w:sz w:val="18"/>
          <w:szCs w:val="18"/>
        </w:rPr>
        <w:sectPr w:rsidR="00D66C5E" w:rsidRPr="00AC6A38" w:rsidSect="00D931BF">
          <w:pgSz w:w="11906" w:h="16838"/>
          <w:pgMar w:top="1418" w:right="1418" w:bottom="1418" w:left="1418" w:header="567" w:footer="680" w:gutter="0"/>
          <w:cols w:space="708"/>
          <w:docGrid w:linePitch="360"/>
        </w:sectPr>
      </w:pPr>
    </w:p>
    <w:p w14:paraId="166213D5" w14:textId="77777777"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B9F8960" w14:textId="77777777" w:rsidR="00510F0D" w:rsidRPr="00252358" w:rsidRDefault="00510F0D" w:rsidP="00252358"/>
    <w:p w14:paraId="42660E27"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039C5AF" w14:textId="77777777" w:rsidR="00510F0D" w:rsidRDefault="00510F0D" w:rsidP="00EB2A75">
      <w:pPr>
        <w:spacing w:after="120"/>
        <w:rPr>
          <w:rFonts w:ascii="Arial" w:hAnsi="Arial" w:cs="Arial"/>
        </w:rPr>
      </w:pPr>
    </w:p>
    <w:p w14:paraId="34C208BA" w14:textId="77777777" w:rsidR="00AC68CC" w:rsidRDefault="00AC68CC" w:rsidP="00AC68C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Postavitev interpretacijskega centra Otona Župančiča v Vinici – multimedijska in interaktivna oprema z vsebinami</w:t>
      </w:r>
      <w:r>
        <w:rPr>
          <w:rFonts w:ascii="Arial" w:hAnsi="Arial" w:cs="Arial"/>
          <w:color w:val="000000"/>
          <w:sz w:val="18"/>
          <w:szCs w:val="18"/>
        </w:rPr>
        <w:t>« dajemo ponudbo, kot sledi:</w:t>
      </w:r>
    </w:p>
    <w:p w14:paraId="74D33DD5" w14:textId="77777777" w:rsidR="00D66C5E" w:rsidRDefault="00BA3F4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66C5E" w14:paraId="10B85CA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F7FD5A" w14:textId="77777777" w:rsidR="00D66C5E" w:rsidRDefault="00BA3F4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51F7" w14:textId="77777777" w:rsidR="00D66C5E" w:rsidRDefault="00BA3F48">
            <w:r>
              <w:rPr>
                <w:rFonts w:ascii="Arial" w:hAnsi="Arial" w:cs="Arial"/>
                <w:color w:val="000000"/>
                <w:position w:val="-2"/>
                <w:sz w:val="18"/>
                <w:szCs w:val="18"/>
              </w:rPr>
              <w:t> </w:t>
            </w:r>
          </w:p>
        </w:tc>
      </w:tr>
      <w:tr w:rsidR="00D66C5E" w14:paraId="0D36415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6558C" w14:textId="77777777" w:rsidR="00D66C5E" w:rsidRDefault="00BA3F4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C9328" w14:textId="77777777" w:rsidR="00D66C5E" w:rsidRDefault="00BA3F48">
            <w:r>
              <w:rPr>
                <w:rFonts w:ascii="Arial" w:hAnsi="Arial" w:cs="Arial"/>
                <w:color w:val="000000"/>
                <w:position w:val="-2"/>
                <w:sz w:val="18"/>
                <w:szCs w:val="18"/>
              </w:rPr>
              <w:t> </w:t>
            </w:r>
          </w:p>
        </w:tc>
      </w:tr>
      <w:tr w:rsidR="00D66C5E" w14:paraId="7ECBD5C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74ADD1" w14:textId="77777777" w:rsidR="00D66C5E" w:rsidRDefault="00BA3F48">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32A0" w14:textId="77777777" w:rsidR="00D66C5E" w:rsidRDefault="00BA3F48">
            <w:r>
              <w:rPr>
                <w:rFonts w:ascii="Arial" w:hAnsi="Arial" w:cs="Arial"/>
                <w:color w:val="000000"/>
                <w:position w:val="-2"/>
                <w:sz w:val="18"/>
                <w:szCs w:val="18"/>
              </w:rPr>
              <w:t> </w:t>
            </w:r>
          </w:p>
        </w:tc>
      </w:tr>
      <w:tr w:rsidR="00D66C5E" w14:paraId="2D64FC8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D603B8" w14:textId="77777777" w:rsidR="00D66C5E" w:rsidRDefault="00BA3F48">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9998F" w14:textId="77777777" w:rsidR="00D66C5E" w:rsidRDefault="00BA3F48">
            <w:r>
              <w:rPr>
                <w:rFonts w:ascii="Arial" w:hAnsi="Arial" w:cs="Arial"/>
                <w:color w:val="000000"/>
                <w:position w:val="-2"/>
                <w:sz w:val="18"/>
                <w:szCs w:val="18"/>
              </w:rPr>
              <w:t> </w:t>
            </w:r>
          </w:p>
        </w:tc>
      </w:tr>
    </w:tbl>
    <w:p w14:paraId="1639CC39" w14:textId="77777777" w:rsidR="00D66C5E" w:rsidRDefault="00BA3F48">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25C6B1E" w14:textId="77777777" w:rsidR="00D66C5E" w:rsidRDefault="00BA3F48">
      <w:pPr>
        <w:spacing w:before="225" w:after="225" w:line="240" w:lineRule="auto"/>
      </w:pPr>
      <w:r>
        <w:rPr>
          <w:rFonts w:ascii="Arial" w:hAnsi="Arial" w:cs="Arial"/>
          <w:color w:val="000000"/>
          <w:sz w:val="18"/>
          <w:szCs w:val="18"/>
        </w:rPr>
        <w:t>Ponudbo oddajamo (ustrezno označite):</w:t>
      </w:r>
    </w:p>
    <w:p w14:paraId="6E863184" w14:textId="77777777" w:rsidR="00D66C5E" w:rsidRDefault="00BA3F48">
      <w:pPr>
        <w:spacing w:before="225" w:after="225" w:line="240" w:lineRule="auto"/>
      </w:pPr>
      <w:r>
        <w:fldChar w:fldCharType="begin">
          <w:ffData>
            <w:name w:val="cbox167c0713cd13b3"/>
            <w:enabled/>
            <w:calcOnExit w:val="0"/>
            <w:checkBox>
              <w:sizeAuto/>
              <w:default w:val="0"/>
            </w:checkBox>
          </w:ffData>
        </w:fldChar>
      </w:r>
      <w:bookmarkStart w:id="3" w:name="cbox167c0713cd13b3"/>
      <w:r>
        <w:instrText xml:space="preserve"> FORMCHECKBOX </w:instrText>
      </w:r>
      <w:r>
        <w:fldChar w:fldCharType="separate"/>
      </w:r>
      <w:r>
        <w:fldChar w:fldCharType="end"/>
      </w:r>
      <w:bookmarkEnd w:id="3"/>
      <w:r>
        <w:rPr>
          <w:rFonts w:ascii="Arial" w:hAnsi="Arial" w:cs="Arial"/>
          <w:color w:val="000000"/>
          <w:sz w:val="18"/>
          <w:szCs w:val="18"/>
        </w:rPr>
        <w:t> samostojno</w:t>
      </w:r>
    </w:p>
    <w:p w14:paraId="2D268A11" w14:textId="77777777" w:rsidR="00D66C5E" w:rsidRDefault="00BA3F48">
      <w:pPr>
        <w:spacing w:before="225" w:after="225" w:line="240" w:lineRule="auto"/>
      </w:pPr>
      <w:r>
        <w:fldChar w:fldCharType="begin">
          <w:ffData>
            <w:name w:val="cbox167c0713cd15b2"/>
            <w:enabled/>
            <w:calcOnExit w:val="0"/>
            <w:checkBox>
              <w:sizeAuto/>
              <w:default w:val="0"/>
            </w:checkBox>
          </w:ffData>
        </w:fldChar>
      </w:r>
      <w:bookmarkStart w:id="4" w:name="cbox167c0713cd15b2"/>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3A8B846B" w14:textId="77777777" w:rsidR="00D66C5E" w:rsidRDefault="00BA3F48">
      <w:pPr>
        <w:spacing w:before="225" w:after="225" w:line="240" w:lineRule="auto"/>
      </w:pPr>
      <w:r>
        <w:fldChar w:fldCharType="begin">
          <w:ffData>
            <w:name w:val="cbox167c0713cd17a4"/>
            <w:enabled/>
            <w:calcOnExit w:val="0"/>
            <w:checkBox>
              <w:sizeAuto/>
              <w:default w:val="0"/>
            </w:checkBox>
          </w:ffData>
        </w:fldChar>
      </w:r>
      <w:bookmarkStart w:id="5" w:name="cbox167c0713cd17a4"/>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1563D956" w14:textId="77777777" w:rsidR="00D66C5E" w:rsidRDefault="00BA3F48">
      <w:pPr>
        <w:spacing w:before="225" w:after="225" w:line="240" w:lineRule="auto"/>
      </w:pPr>
      <w:r>
        <w:fldChar w:fldCharType="begin">
          <w:ffData>
            <w:name w:val="cbox167c0713cd1993"/>
            <w:enabled/>
            <w:calcOnExit w:val="0"/>
            <w:checkBox>
              <w:sizeAuto/>
              <w:default w:val="0"/>
            </w:checkBox>
          </w:ffData>
        </w:fldChar>
      </w:r>
      <w:bookmarkStart w:id="6" w:name="cbox167c0713cd1993"/>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32957144" w14:textId="77777777" w:rsidR="00D66C5E" w:rsidRDefault="00BA3F48">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39" w:type="pct"/>
        <w:tblInd w:w="108" w:type="dxa"/>
        <w:tblLook w:val="04A0" w:firstRow="1" w:lastRow="0" w:firstColumn="1" w:lastColumn="0" w:noHBand="0" w:noVBand="1"/>
      </w:tblPr>
      <w:tblGrid>
        <w:gridCol w:w="875"/>
        <w:gridCol w:w="2775"/>
        <w:gridCol w:w="1651"/>
        <w:gridCol w:w="1633"/>
        <w:gridCol w:w="1651"/>
      </w:tblGrid>
      <w:tr w:rsidR="00D66C5E" w:rsidRPr="008A413F" w14:paraId="2E8A7884" w14:textId="77777777" w:rsidTr="008A413F">
        <w:tc>
          <w:tcPr>
            <w:tcW w:w="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26F9F2" w14:textId="77777777" w:rsidR="00D66C5E" w:rsidRPr="008A413F" w:rsidRDefault="00BA3F48">
            <w:pPr>
              <w:jc w:val="center"/>
              <w:rPr>
                <w:sz w:val="16"/>
                <w:szCs w:val="16"/>
              </w:rPr>
            </w:pPr>
            <w:r w:rsidRPr="008A413F">
              <w:rPr>
                <w:rFonts w:ascii="Arial" w:hAnsi="Arial" w:cs="Arial"/>
                <w:color w:val="000000"/>
                <w:position w:val="-2"/>
                <w:sz w:val="16"/>
                <w:szCs w:val="16"/>
                <w:shd w:val="clear" w:color="auto" w:fill="D1D1D1"/>
              </w:rPr>
              <w:t>Postavka</w:t>
            </w:r>
          </w:p>
        </w:tc>
        <w:tc>
          <w:tcPr>
            <w:tcW w:w="2849"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4F9441" w14:textId="77777777" w:rsidR="00D66C5E" w:rsidRPr="008A413F" w:rsidRDefault="00BA3F48">
            <w:pPr>
              <w:jc w:val="center"/>
              <w:rPr>
                <w:sz w:val="16"/>
                <w:szCs w:val="16"/>
              </w:rPr>
            </w:pPr>
            <w:r w:rsidRPr="008A413F">
              <w:rPr>
                <w:rFonts w:ascii="Arial" w:hAnsi="Arial" w:cs="Arial"/>
                <w:color w:val="000000"/>
                <w:position w:val="-2"/>
                <w:sz w:val="16"/>
                <w:szCs w:val="16"/>
                <w:shd w:val="clear" w:color="auto" w:fill="D1D1D1"/>
              </w:rPr>
              <w:t>Opis</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F74532" w14:textId="77777777" w:rsidR="00D66C5E" w:rsidRPr="008A413F" w:rsidRDefault="00BA3F48">
            <w:pPr>
              <w:jc w:val="center"/>
              <w:rPr>
                <w:sz w:val="16"/>
                <w:szCs w:val="16"/>
              </w:rPr>
            </w:pPr>
            <w:r w:rsidRPr="008A413F">
              <w:rPr>
                <w:rFonts w:ascii="Arial" w:hAnsi="Arial" w:cs="Arial"/>
                <w:color w:val="000000"/>
                <w:position w:val="-2"/>
                <w:sz w:val="16"/>
                <w:szCs w:val="16"/>
                <w:shd w:val="clear" w:color="auto" w:fill="D1D1D1"/>
              </w:rPr>
              <w:t>Vrednost brez DDV</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26893A" w14:textId="77777777" w:rsidR="00D66C5E" w:rsidRPr="008A413F" w:rsidRDefault="00BA3F48">
            <w:pPr>
              <w:jc w:val="center"/>
              <w:rPr>
                <w:sz w:val="16"/>
                <w:szCs w:val="16"/>
              </w:rPr>
            </w:pPr>
            <w:r w:rsidRPr="008A413F">
              <w:rPr>
                <w:rFonts w:ascii="Arial" w:hAnsi="Arial" w:cs="Arial"/>
                <w:color w:val="000000"/>
                <w:position w:val="-2"/>
                <w:sz w:val="16"/>
                <w:szCs w:val="16"/>
                <w:shd w:val="clear" w:color="auto" w:fill="D1D1D1"/>
              </w:rPr>
              <w:t>DDV</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6B2580" w14:textId="77777777" w:rsidR="00D66C5E" w:rsidRPr="008A413F" w:rsidRDefault="00BA3F48">
            <w:pPr>
              <w:jc w:val="center"/>
              <w:rPr>
                <w:sz w:val="16"/>
                <w:szCs w:val="16"/>
              </w:rPr>
            </w:pPr>
            <w:r w:rsidRPr="008A413F">
              <w:rPr>
                <w:rFonts w:ascii="Arial" w:hAnsi="Arial" w:cs="Arial"/>
                <w:color w:val="000000"/>
                <w:position w:val="-2"/>
                <w:sz w:val="16"/>
                <w:szCs w:val="16"/>
                <w:shd w:val="clear" w:color="auto" w:fill="D1D1D1"/>
              </w:rPr>
              <w:t>Vrednost z DDV</w:t>
            </w:r>
          </w:p>
        </w:tc>
      </w:tr>
      <w:tr w:rsidR="00D66C5E" w14:paraId="4E3E500B" w14:textId="77777777" w:rsidTr="008A413F">
        <w:tc>
          <w:tcPr>
            <w:tcW w:w="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E31B4" w14:textId="77777777" w:rsidR="00D66C5E" w:rsidRDefault="00BA3F48">
            <w:pPr>
              <w:jc w:val="right"/>
            </w:pPr>
            <w:r>
              <w:rPr>
                <w:rFonts w:ascii="Arial" w:hAnsi="Arial" w:cs="Arial"/>
                <w:color w:val="000000"/>
                <w:position w:val="-2"/>
                <w:sz w:val="18"/>
                <w:szCs w:val="18"/>
              </w:rPr>
              <w:t>1.</w:t>
            </w:r>
          </w:p>
        </w:tc>
        <w:tc>
          <w:tcPr>
            <w:tcW w:w="284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58063" w14:textId="4D0F0892" w:rsidR="00D66C5E" w:rsidRDefault="00487099">
            <w:r w:rsidRPr="00487099">
              <w:rPr>
                <w:rFonts w:ascii="Arial" w:hAnsi="Arial" w:cs="Arial"/>
                <w:color w:val="000000"/>
                <w:position w:val="-2"/>
                <w:sz w:val="18"/>
                <w:szCs w:val="18"/>
              </w:rPr>
              <w:t>Postavitev interpretacijskega centra Otona Župančiča v Vinici – multimedijska in interaktivna oprema z vsebinami</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B2011" w14:textId="77777777" w:rsidR="00D66C5E" w:rsidRDefault="00BA3F48">
            <w:r>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A1EAB" w14:textId="77777777" w:rsidR="00D66C5E" w:rsidRDefault="00BA3F48">
            <w:r>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74E94" w14:textId="77777777" w:rsidR="00D66C5E" w:rsidRDefault="00BA3F48">
            <w:r>
              <w:rPr>
                <w:rFonts w:ascii="Arial" w:hAnsi="Arial" w:cs="Arial"/>
                <w:color w:val="000000"/>
                <w:position w:val="-2"/>
                <w:sz w:val="18"/>
                <w:szCs w:val="18"/>
              </w:rPr>
              <w:t> </w:t>
            </w:r>
          </w:p>
        </w:tc>
      </w:tr>
      <w:tr w:rsidR="00D66C5E" w14:paraId="1BD34081" w14:textId="77777777" w:rsidTr="008A413F">
        <w:tc>
          <w:tcPr>
            <w:tcW w:w="85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918C63" w14:textId="77777777" w:rsidR="00D66C5E" w:rsidRDefault="00BA3F48">
            <w:pPr>
              <w:jc w:val="right"/>
            </w:pPr>
            <w:r>
              <w:rPr>
                <w:rFonts w:ascii="Arial" w:hAnsi="Arial" w:cs="Arial"/>
                <w:b/>
                <w:bCs/>
                <w:color w:val="000000"/>
                <w:position w:val="-2"/>
                <w:sz w:val="18"/>
                <w:szCs w:val="18"/>
                <w:shd w:val="clear" w:color="auto" w:fill="CCCCCC"/>
              </w:rPr>
              <w:t>Skupaj</w:t>
            </w:r>
          </w:p>
        </w:tc>
        <w:tc>
          <w:tcPr>
            <w:tcW w:w="284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C39C5D" w14:textId="77777777" w:rsidR="00D66C5E" w:rsidRDefault="00BA3F48">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272EE" w14:textId="77777777" w:rsidR="00D66C5E" w:rsidRDefault="00BA3F48">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0FD173" w14:textId="77777777" w:rsidR="00D66C5E" w:rsidRDefault="00BA3F48">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E3236F" w14:textId="77777777" w:rsidR="00D66C5E" w:rsidRDefault="00BA3F48">
            <w:r>
              <w:rPr>
                <w:rFonts w:ascii="Arial" w:hAnsi="Arial" w:cs="Arial"/>
                <w:color w:val="000000"/>
                <w:position w:val="-2"/>
                <w:sz w:val="18"/>
                <w:szCs w:val="18"/>
                <w:shd w:val="clear" w:color="auto" w:fill="CCCCCC"/>
              </w:rPr>
              <w:t> </w:t>
            </w:r>
          </w:p>
        </w:tc>
      </w:tr>
    </w:tbl>
    <w:p w14:paraId="125E4CEA" w14:textId="77777777" w:rsidR="00D66C5E" w:rsidRDefault="00BA3F48">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46B95B63" w14:textId="77777777" w:rsidR="00D66C5E" w:rsidRDefault="00BA3F48">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4FF3CF83" w14:textId="77777777" w:rsidR="00D66C5E" w:rsidRDefault="00BA3F48">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576CB9AB" w14:textId="77777777" w:rsidR="00D66C5E" w:rsidRDefault="00BA3F48">
      <w:pPr>
        <w:spacing w:before="225" w:after="225" w:line="240" w:lineRule="auto"/>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011BB03D" w14:textId="77777777" w:rsidR="00D66C5E" w:rsidRDefault="00BA3F48">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E44C2D8" w14:textId="77777777" w:rsidR="00D66C5E" w:rsidRDefault="00BA3F48" w:rsidP="0090063E">
      <w:pPr>
        <w:spacing w:after="0"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EF3922A" w14:textId="77777777" w:rsidR="00D66C5E" w:rsidRDefault="00BA3F48" w:rsidP="0090063E">
      <w:pPr>
        <w:spacing w:after="0" w:line="240" w:lineRule="auto"/>
      </w:pPr>
      <w:r>
        <w:rPr>
          <w:rFonts w:ascii="Arial" w:hAnsi="Arial" w:cs="Arial"/>
          <w:color w:val="000000"/>
          <w:sz w:val="18"/>
          <w:szCs w:val="18"/>
        </w:rPr>
        <w:t> </w:t>
      </w:r>
    </w:p>
    <w:p w14:paraId="713B355A" w14:textId="77777777" w:rsidR="00D66C5E" w:rsidRDefault="00BA3F48" w:rsidP="0090063E">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77AA8FF" w14:textId="77777777" w:rsidR="00D66C5E" w:rsidRDefault="00BA3F48">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66C5E" w14:paraId="145538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B1F650" w14:textId="77777777" w:rsidR="00D66C5E" w:rsidRDefault="00BA3F4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30CF7" w14:textId="77777777" w:rsidR="00D66C5E" w:rsidRDefault="00BA3F48">
            <w:r>
              <w:rPr>
                <w:rFonts w:ascii="Arial" w:hAnsi="Arial" w:cs="Arial"/>
                <w:color w:val="000000"/>
                <w:position w:val="-2"/>
                <w:sz w:val="18"/>
                <w:szCs w:val="18"/>
              </w:rPr>
              <w:t> </w:t>
            </w:r>
          </w:p>
        </w:tc>
      </w:tr>
      <w:tr w:rsidR="00D66C5E" w14:paraId="6DFB089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662986" w14:textId="77777777" w:rsidR="00D66C5E" w:rsidRDefault="00BA3F4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3C009" w14:textId="77777777" w:rsidR="00D66C5E" w:rsidRDefault="00BA3F48">
            <w:r>
              <w:rPr>
                <w:rFonts w:ascii="Arial" w:hAnsi="Arial" w:cs="Arial"/>
                <w:color w:val="000000"/>
                <w:position w:val="-2"/>
                <w:sz w:val="18"/>
                <w:szCs w:val="18"/>
              </w:rPr>
              <w:t> </w:t>
            </w:r>
          </w:p>
        </w:tc>
      </w:tr>
      <w:tr w:rsidR="00D66C5E" w14:paraId="493378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8645E0" w14:textId="77777777" w:rsidR="00D66C5E" w:rsidRDefault="00BA3F4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3904C" w14:textId="77777777" w:rsidR="00D66C5E" w:rsidRDefault="00BA3F48">
            <w:r>
              <w:rPr>
                <w:rFonts w:ascii="Arial" w:hAnsi="Arial" w:cs="Arial"/>
                <w:color w:val="000000"/>
                <w:position w:val="-2"/>
                <w:sz w:val="18"/>
                <w:szCs w:val="18"/>
              </w:rPr>
              <w:t> </w:t>
            </w:r>
          </w:p>
        </w:tc>
      </w:tr>
      <w:tr w:rsidR="00D66C5E" w14:paraId="00184F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589C1" w14:textId="77777777" w:rsidR="00D66C5E" w:rsidRDefault="00BA3F4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29705" w14:textId="77777777" w:rsidR="00D66C5E" w:rsidRDefault="00BA3F48">
            <w:r>
              <w:rPr>
                <w:rFonts w:ascii="Arial" w:hAnsi="Arial" w:cs="Arial"/>
                <w:color w:val="000000"/>
                <w:position w:val="-2"/>
                <w:sz w:val="18"/>
                <w:szCs w:val="18"/>
              </w:rPr>
              <w:t> </w:t>
            </w:r>
          </w:p>
        </w:tc>
      </w:tr>
      <w:tr w:rsidR="00D66C5E" w14:paraId="14676B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AE62D9" w14:textId="77777777" w:rsidR="00D66C5E" w:rsidRDefault="00BA3F4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30304" w14:textId="77777777" w:rsidR="00D66C5E" w:rsidRDefault="00BA3F48">
            <w:r>
              <w:rPr>
                <w:rFonts w:ascii="Arial" w:hAnsi="Arial" w:cs="Arial"/>
                <w:color w:val="000000"/>
                <w:position w:val="-2"/>
                <w:sz w:val="18"/>
                <w:szCs w:val="18"/>
              </w:rPr>
              <w:t> </w:t>
            </w:r>
          </w:p>
        </w:tc>
      </w:tr>
      <w:tr w:rsidR="00D66C5E" w14:paraId="6853A4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A5054B" w14:textId="77777777" w:rsidR="00D66C5E" w:rsidRDefault="00BA3F4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8FB0A" w14:textId="77777777" w:rsidR="00D66C5E" w:rsidRDefault="00BA3F48">
            <w:r>
              <w:rPr>
                <w:rFonts w:ascii="Arial" w:hAnsi="Arial" w:cs="Arial"/>
                <w:color w:val="000000"/>
                <w:position w:val="-2"/>
                <w:sz w:val="18"/>
                <w:szCs w:val="18"/>
              </w:rPr>
              <w:t> </w:t>
            </w:r>
          </w:p>
        </w:tc>
      </w:tr>
      <w:tr w:rsidR="00D66C5E" w14:paraId="1DB5E5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EBAA8F" w14:textId="77777777" w:rsidR="00D66C5E" w:rsidRDefault="00BA3F4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B1733" w14:textId="77777777" w:rsidR="00D66C5E" w:rsidRDefault="00BA3F48">
            <w:r>
              <w:rPr>
                <w:rFonts w:ascii="Arial" w:hAnsi="Arial" w:cs="Arial"/>
                <w:color w:val="000000"/>
                <w:position w:val="-2"/>
                <w:sz w:val="18"/>
                <w:szCs w:val="18"/>
              </w:rPr>
              <w:t> </w:t>
            </w:r>
          </w:p>
        </w:tc>
      </w:tr>
      <w:tr w:rsidR="00D66C5E" w14:paraId="0F86CA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2128A5" w14:textId="77777777" w:rsidR="00D66C5E" w:rsidRDefault="00BA3F4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124A0" w14:textId="77777777" w:rsidR="00D66C5E" w:rsidRDefault="00BA3F48">
            <w:r>
              <w:rPr>
                <w:rFonts w:ascii="Arial" w:hAnsi="Arial" w:cs="Arial"/>
                <w:color w:val="000000"/>
                <w:position w:val="-2"/>
                <w:sz w:val="18"/>
                <w:szCs w:val="18"/>
              </w:rPr>
              <w:t> </w:t>
            </w:r>
          </w:p>
        </w:tc>
      </w:tr>
      <w:tr w:rsidR="00D66C5E" w14:paraId="29ACBA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02D401" w14:textId="77777777" w:rsidR="00D66C5E" w:rsidRDefault="00BA3F4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FE6F" w14:textId="77777777" w:rsidR="00D66C5E" w:rsidRDefault="00BA3F48">
            <w:r>
              <w:rPr>
                <w:rFonts w:ascii="Arial" w:hAnsi="Arial" w:cs="Arial"/>
                <w:color w:val="000000"/>
                <w:position w:val="-2"/>
                <w:sz w:val="18"/>
                <w:szCs w:val="18"/>
              </w:rPr>
              <w:t> </w:t>
            </w:r>
          </w:p>
        </w:tc>
      </w:tr>
      <w:tr w:rsidR="00D66C5E" w14:paraId="4E73E1B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7C641E" w14:textId="77777777" w:rsidR="00D66C5E" w:rsidRDefault="00BA3F4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D100" w14:textId="77777777" w:rsidR="00D66C5E" w:rsidRDefault="00BA3F48">
            <w:r>
              <w:rPr>
                <w:rFonts w:ascii="Arial" w:hAnsi="Arial" w:cs="Arial"/>
                <w:color w:val="000000"/>
                <w:position w:val="-2"/>
                <w:sz w:val="18"/>
                <w:szCs w:val="18"/>
              </w:rPr>
              <w:t> </w:t>
            </w:r>
          </w:p>
        </w:tc>
      </w:tr>
    </w:tbl>
    <w:p w14:paraId="4EA7E959" w14:textId="77777777" w:rsidR="00D66C5E" w:rsidRDefault="00D66C5E" w:rsidP="0090063E">
      <w:pPr>
        <w:spacing w:after="0" w:line="240" w:lineRule="auto"/>
      </w:pPr>
    </w:p>
    <w:p w14:paraId="6AB3DDF9" w14:textId="77777777" w:rsidR="0090063E" w:rsidRDefault="0090063E" w:rsidP="0090063E">
      <w:pPr>
        <w:spacing w:after="0" w:line="240" w:lineRule="auto"/>
      </w:pPr>
    </w:p>
    <w:tbl>
      <w:tblPr>
        <w:tblStyle w:val="NormalTablePHPDOCX"/>
        <w:tblW w:w="8745" w:type="dxa"/>
        <w:tblInd w:w="108" w:type="dxa"/>
        <w:tblLook w:val="04A0" w:firstRow="1" w:lastRow="0" w:firstColumn="1" w:lastColumn="0" w:noHBand="0" w:noVBand="1"/>
      </w:tblPr>
      <w:tblGrid>
        <w:gridCol w:w="4080"/>
        <w:gridCol w:w="4665"/>
      </w:tblGrid>
      <w:tr w:rsidR="00D66C5E" w14:paraId="69018E97" w14:textId="77777777">
        <w:tc>
          <w:tcPr>
            <w:tcW w:w="4080" w:type="dxa"/>
            <w:gridSpan w:val="2"/>
            <w:tcMar>
              <w:top w:w="75" w:type="dxa"/>
              <w:bottom w:w="75" w:type="dxa"/>
            </w:tcMar>
            <w:vAlign w:val="center"/>
          </w:tcPr>
          <w:p w14:paraId="1AAFE56F" w14:textId="77777777" w:rsidR="00D66C5E" w:rsidRDefault="00BA3F48" w:rsidP="0090063E">
            <w:pPr>
              <w:textAlignment w:val="center"/>
            </w:pPr>
            <w:r>
              <w:rPr>
                <w:rFonts w:ascii="Arial" w:hAnsi="Arial" w:cs="Arial"/>
                <w:color w:val="000000"/>
                <w:position w:val="-2"/>
                <w:sz w:val="18"/>
                <w:szCs w:val="18"/>
              </w:rPr>
              <w:t> </w:t>
            </w:r>
          </w:p>
        </w:tc>
      </w:tr>
      <w:tr w:rsidR="00D66C5E" w14:paraId="227C9AC5" w14:textId="77777777">
        <w:tc>
          <w:tcPr>
            <w:tcW w:w="4080" w:type="dxa"/>
            <w:tcMar>
              <w:top w:w="75" w:type="dxa"/>
              <w:bottom w:w="75" w:type="dxa"/>
            </w:tcMar>
            <w:vAlign w:val="center"/>
          </w:tcPr>
          <w:p w14:paraId="7BC82AB1" w14:textId="77777777" w:rsidR="00D66C5E" w:rsidRDefault="00BA3F48" w:rsidP="0090063E">
            <w:r>
              <w:rPr>
                <w:rFonts w:ascii="Arial" w:hAnsi="Arial" w:cs="Arial"/>
                <w:color w:val="000000"/>
                <w:position w:val="-2"/>
                <w:sz w:val="18"/>
                <w:szCs w:val="18"/>
              </w:rPr>
              <w:t>Kraj in datum:</w:t>
            </w:r>
          </w:p>
        </w:tc>
        <w:tc>
          <w:tcPr>
            <w:tcW w:w="0" w:type="auto"/>
            <w:tcMar>
              <w:top w:w="75" w:type="dxa"/>
              <w:bottom w:w="75" w:type="dxa"/>
            </w:tcMar>
            <w:vAlign w:val="center"/>
          </w:tcPr>
          <w:p w14:paraId="491AC176" w14:textId="77777777" w:rsidR="00D66C5E" w:rsidRDefault="00BA3F48" w:rsidP="0090063E">
            <w:pPr>
              <w:jc w:val="center"/>
            </w:pPr>
            <w:r>
              <w:rPr>
                <w:rFonts w:ascii="Arial" w:hAnsi="Arial" w:cs="Arial"/>
                <w:color w:val="000000"/>
                <w:position w:val="-2"/>
                <w:sz w:val="18"/>
                <w:szCs w:val="18"/>
              </w:rPr>
              <w:t>Ime in priimek: _____________________</w:t>
            </w:r>
          </w:p>
        </w:tc>
      </w:tr>
      <w:tr w:rsidR="00D66C5E" w14:paraId="12BB2289" w14:textId="77777777">
        <w:tc>
          <w:tcPr>
            <w:tcW w:w="4080" w:type="dxa"/>
            <w:tcMar>
              <w:top w:w="75" w:type="dxa"/>
              <w:bottom w:w="75" w:type="dxa"/>
            </w:tcMar>
            <w:vAlign w:val="center"/>
          </w:tcPr>
          <w:p w14:paraId="214A354F" w14:textId="77777777" w:rsidR="00D66C5E" w:rsidRDefault="00BA3F48" w:rsidP="0090063E">
            <w:r>
              <w:rPr>
                <w:rFonts w:ascii="Arial" w:hAnsi="Arial" w:cs="Arial"/>
                <w:color w:val="000000"/>
                <w:position w:val="-2"/>
                <w:sz w:val="18"/>
                <w:szCs w:val="18"/>
              </w:rPr>
              <w:t> </w:t>
            </w:r>
          </w:p>
        </w:tc>
        <w:tc>
          <w:tcPr>
            <w:tcW w:w="0" w:type="auto"/>
            <w:tcMar>
              <w:top w:w="75" w:type="dxa"/>
              <w:bottom w:w="75" w:type="dxa"/>
            </w:tcMar>
            <w:vAlign w:val="center"/>
          </w:tcPr>
          <w:p w14:paraId="36EBE4F3" w14:textId="77777777" w:rsidR="00D66C5E" w:rsidRDefault="00BA3F48" w:rsidP="0090063E">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30289698" w14:textId="77777777" w:rsidR="00D66C5E" w:rsidRDefault="00D66C5E" w:rsidP="0090063E">
      <w:pPr>
        <w:spacing w:after="0" w:line="240" w:lineRule="auto"/>
        <w:sectPr w:rsidR="00D66C5E" w:rsidSect="006E7A2B">
          <w:footerReference w:type="default" r:id="rId18"/>
          <w:pgSz w:w="11906" w:h="16838"/>
          <w:pgMar w:top="1418" w:right="1418" w:bottom="1418" w:left="1418" w:header="567" w:footer="596" w:gutter="0"/>
          <w:cols w:space="708"/>
          <w:docGrid w:linePitch="360"/>
        </w:sectPr>
      </w:pPr>
    </w:p>
    <w:p w14:paraId="2026213C" w14:textId="77777777"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1D5B05E" w14:textId="77777777" w:rsidR="00510F0D" w:rsidRPr="00252358" w:rsidRDefault="00510F0D" w:rsidP="00252358"/>
    <w:p w14:paraId="2DDC017B"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C31A4EC" w14:textId="77777777" w:rsidR="00510F0D" w:rsidRDefault="00510F0D" w:rsidP="00EB2A75">
      <w:pPr>
        <w:spacing w:after="120"/>
        <w:rPr>
          <w:rFonts w:ascii="Arial" w:hAnsi="Arial" w:cs="Arial"/>
        </w:rPr>
      </w:pPr>
    </w:p>
    <w:p w14:paraId="0C1BEC80" w14:textId="77777777" w:rsidR="00AC68CC" w:rsidRDefault="00AC68CC" w:rsidP="00AC68C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Postavitev interpretacijskega centra Otona Župančiča v Vinici – multimedijska in interaktivna oprema z vsebinami</w:t>
      </w:r>
      <w:r>
        <w:rPr>
          <w:rFonts w:ascii="Arial" w:hAnsi="Arial" w:cs="Arial"/>
          <w:color w:val="000000"/>
          <w:sz w:val="18"/>
          <w:szCs w:val="18"/>
        </w:rPr>
        <w:t>«,</w:t>
      </w:r>
    </w:p>
    <w:p w14:paraId="264C9729" w14:textId="77777777" w:rsidR="00AC68CC" w:rsidRDefault="00AC68CC" w:rsidP="00AC68C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34FBD42" w14:textId="77777777" w:rsidR="00AC68CC" w:rsidRDefault="00AC68CC" w:rsidP="00AC68CC">
      <w:pPr>
        <w:spacing w:before="225" w:after="225" w:line="240" w:lineRule="auto"/>
        <w:jc w:val="both"/>
      </w:pPr>
      <w:r>
        <w:rPr>
          <w:rFonts w:ascii="Arial" w:hAnsi="Arial" w:cs="Arial"/>
          <w:i/>
          <w:iCs/>
          <w:color w:val="000000"/>
          <w:sz w:val="18"/>
          <w:szCs w:val="18"/>
        </w:rPr>
        <w:t>(naziv ponudnika, partnerja v skupni ponudbi)</w:t>
      </w:r>
    </w:p>
    <w:p w14:paraId="051C841E" w14:textId="77777777" w:rsidR="00AC68CC" w:rsidRDefault="00AC68CC" w:rsidP="00AC68C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C68CC" w14:paraId="6140F0D2" w14:textId="77777777" w:rsidTr="00403CC1">
        <w:tc>
          <w:tcPr>
            <w:tcW w:w="0" w:type="auto"/>
            <w:tcMar>
              <w:top w:w="0" w:type="auto"/>
              <w:bottom w:w="0" w:type="auto"/>
            </w:tcMar>
          </w:tcPr>
          <w:p w14:paraId="32051F08"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9844F39"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3E004F7"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42B479B"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B66D0E8"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2695F0D"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F70387D"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33C0D1"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F78EE9C"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D66CAF6"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B85159C"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B9ADE23"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F489DBC"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FD817E7"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019D442"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F0AB8F"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0F28702"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3322D73"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7064076"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5E3C4BE"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DFF5749"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7C45015" w14:textId="77777777" w:rsidR="00AC68CC" w:rsidRDefault="00AC68CC" w:rsidP="001D0E65">
            <w:pPr>
              <w:numPr>
                <w:ilvl w:val="0"/>
                <w:numId w:val="4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363952A" w14:textId="77777777" w:rsidR="00AC68CC" w:rsidRDefault="00AC68CC" w:rsidP="00AC68C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C68CC" w14:paraId="49B250B8" w14:textId="77777777" w:rsidTr="00403CC1">
        <w:tc>
          <w:tcPr>
            <w:tcW w:w="0" w:type="auto"/>
            <w:tcMar>
              <w:top w:w="0" w:type="auto"/>
              <w:bottom w:w="0" w:type="auto"/>
            </w:tcMar>
          </w:tcPr>
          <w:p w14:paraId="6E5E1CCF"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B842604"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7B321D3"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E25623B"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B3675AE"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4D84FA"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FF352E4"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4C00092"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E2B1BD"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7C96B30"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521EDE0"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1AF7142"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298C45F" w14:textId="77777777" w:rsidR="00AC68CC" w:rsidRDefault="00AC68CC" w:rsidP="001D0E65">
            <w:pPr>
              <w:numPr>
                <w:ilvl w:val="0"/>
                <w:numId w:val="4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8CF8560" w14:textId="77777777" w:rsidR="00AC68CC" w:rsidRDefault="00AC68CC" w:rsidP="00AC68C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C3C883F" w14:textId="77777777" w:rsidR="00AC68CC" w:rsidRDefault="00AC68CC" w:rsidP="00AC68C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ČRNOMELJ, Trg svobode 3, 8340 Črnomelj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Postavitev interpretacijskega centra Otona Župančiča v Vinici – multimedijska in interaktivna oprema z vsebinami,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943A098" w14:textId="77777777" w:rsidR="00AC68CC" w:rsidRDefault="00AC68CC" w:rsidP="00AC68C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C68CC" w14:paraId="714B3829" w14:textId="77777777" w:rsidTr="00403CC1">
        <w:tc>
          <w:tcPr>
            <w:tcW w:w="2500" w:type="pct"/>
            <w:tcMar>
              <w:top w:w="75" w:type="dxa"/>
              <w:bottom w:w="75" w:type="dxa"/>
            </w:tcMar>
            <w:vAlign w:val="center"/>
          </w:tcPr>
          <w:p w14:paraId="2274BA8B" w14:textId="77777777" w:rsidR="00AC68CC" w:rsidRDefault="00AC68CC" w:rsidP="00403CC1">
            <w:r>
              <w:rPr>
                <w:rFonts w:ascii="Arial" w:hAnsi="Arial" w:cs="Arial"/>
                <w:color w:val="000000"/>
                <w:position w:val="-2"/>
                <w:sz w:val="18"/>
                <w:szCs w:val="18"/>
              </w:rPr>
              <w:t>Kraj in datum:</w:t>
            </w:r>
          </w:p>
        </w:tc>
        <w:tc>
          <w:tcPr>
            <w:tcW w:w="0" w:type="auto"/>
            <w:tcMar>
              <w:top w:w="75" w:type="dxa"/>
              <w:bottom w:w="75" w:type="dxa"/>
            </w:tcMar>
            <w:vAlign w:val="center"/>
          </w:tcPr>
          <w:p w14:paraId="7325195F" w14:textId="77777777" w:rsidR="00AC68CC" w:rsidRDefault="00AC68CC" w:rsidP="00403CC1">
            <w:r>
              <w:rPr>
                <w:rFonts w:ascii="Arial" w:hAnsi="Arial" w:cs="Arial"/>
                <w:color w:val="000000"/>
                <w:position w:val="-2"/>
                <w:sz w:val="18"/>
                <w:szCs w:val="18"/>
              </w:rPr>
              <w:t>Ime in priimek: _____________________</w:t>
            </w:r>
          </w:p>
        </w:tc>
      </w:tr>
      <w:tr w:rsidR="00AC68CC" w14:paraId="47B5AF70" w14:textId="77777777" w:rsidTr="00403CC1">
        <w:tc>
          <w:tcPr>
            <w:tcW w:w="2500" w:type="pct"/>
            <w:tcMar>
              <w:top w:w="75" w:type="dxa"/>
              <w:bottom w:w="75" w:type="dxa"/>
            </w:tcMar>
            <w:vAlign w:val="center"/>
          </w:tcPr>
          <w:p w14:paraId="6DB67766" w14:textId="77777777" w:rsidR="00AC68CC" w:rsidRDefault="00AC68CC" w:rsidP="00403CC1">
            <w:r>
              <w:rPr>
                <w:rFonts w:ascii="Arial" w:hAnsi="Arial" w:cs="Arial"/>
                <w:color w:val="000000"/>
                <w:position w:val="-2"/>
                <w:sz w:val="18"/>
                <w:szCs w:val="18"/>
              </w:rPr>
              <w:t> </w:t>
            </w:r>
          </w:p>
        </w:tc>
        <w:tc>
          <w:tcPr>
            <w:tcW w:w="0" w:type="auto"/>
            <w:tcMar>
              <w:top w:w="75" w:type="dxa"/>
              <w:bottom w:w="75" w:type="dxa"/>
            </w:tcMar>
            <w:vAlign w:val="center"/>
          </w:tcPr>
          <w:p w14:paraId="4A3AAAC2" w14:textId="77777777" w:rsidR="00AC68CC" w:rsidRDefault="00AC68CC" w:rsidP="00403CC1">
            <w:pPr>
              <w:jc w:val="center"/>
            </w:pPr>
            <w:r>
              <w:rPr>
                <w:rFonts w:ascii="Arial" w:hAnsi="Arial" w:cs="Arial"/>
                <w:color w:val="A9A9A9"/>
                <w:position w:val="-2"/>
                <w:sz w:val="18"/>
                <w:szCs w:val="18"/>
              </w:rPr>
              <w:t>(žig in podpis)</w:t>
            </w:r>
          </w:p>
        </w:tc>
      </w:tr>
    </w:tbl>
    <w:p w14:paraId="20388755" w14:textId="77777777" w:rsidR="00631CB7" w:rsidRDefault="00631CB7" w:rsidP="00631CB7">
      <w:pPr>
        <w:spacing w:after="0" w:line="240" w:lineRule="auto"/>
      </w:pPr>
    </w:p>
    <w:p w14:paraId="33AC78F5" w14:textId="77777777" w:rsidR="00631CB7" w:rsidRDefault="00631CB7" w:rsidP="00631CB7">
      <w:pPr>
        <w:spacing w:after="0"/>
        <w:sectPr w:rsidR="00631CB7" w:rsidSect="00631CB7">
          <w:pgSz w:w="11906" w:h="16838"/>
          <w:pgMar w:top="1418" w:right="1418" w:bottom="1418" w:left="1418" w:header="567" w:footer="680" w:gutter="0"/>
          <w:cols w:space="708"/>
          <w:docGrid w:linePitch="360"/>
        </w:sectPr>
      </w:pPr>
    </w:p>
    <w:p w14:paraId="1AFE625E" w14:textId="77777777" w:rsidR="002E2694" w:rsidRPr="00590863" w:rsidRDefault="002E2694" w:rsidP="002E2694">
      <w:pPr>
        <w:spacing w:after="0"/>
        <w:jc w:val="right"/>
        <w:rPr>
          <w:rFonts w:ascii="Arial" w:hAnsi="Arial" w:cs="Arial"/>
          <w:sz w:val="18"/>
          <w:szCs w:val="18"/>
        </w:rPr>
      </w:pPr>
      <w:r w:rsidRPr="00590863">
        <w:rPr>
          <w:rFonts w:ascii="Arial" w:hAnsi="Arial" w:cs="Arial"/>
          <w:sz w:val="18"/>
          <w:szCs w:val="18"/>
        </w:rPr>
        <w:lastRenderedPageBreak/>
        <w:t>Obrazec št: 3</w:t>
      </w:r>
    </w:p>
    <w:p w14:paraId="2C10637A" w14:textId="77777777" w:rsidR="002E2694" w:rsidRPr="00252358" w:rsidRDefault="002E2694" w:rsidP="002E2694"/>
    <w:p w14:paraId="0BC5030F" w14:textId="77777777" w:rsidR="002E2694" w:rsidRDefault="002E2694" w:rsidP="002E269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01311B8" w14:textId="77777777" w:rsidR="002E2694" w:rsidRDefault="002E2694" w:rsidP="002E2694">
      <w:pPr>
        <w:spacing w:after="120"/>
        <w:rPr>
          <w:rFonts w:ascii="Arial" w:hAnsi="Arial" w:cs="Arial"/>
        </w:rPr>
      </w:pPr>
    </w:p>
    <w:p w14:paraId="169B8D53" w14:textId="77777777" w:rsidR="002E2694" w:rsidRDefault="002E2694" w:rsidP="002E2694">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8895595" w14:textId="77777777" w:rsidR="002E2694" w:rsidRDefault="002E2694" w:rsidP="002E2694">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7A52A50" w14:textId="77777777" w:rsidR="002E2694" w:rsidRDefault="002E2694" w:rsidP="002E269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4BDF32C" w14:textId="77777777" w:rsidR="002E2694" w:rsidRDefault="002E2694" w:rsidP="002E2694">
      <w:pPr>
        <w:spacing w:before="225" w:after="225" w:line="240" w:lineRule="auto"/>
        <w:jc w:val="both"/>
        <w:rPr>
          <w:rFonts w:ascii="Arial" w:hAnsi="Arial" w:cs="Arial"/>
          <w:color w:val="000000"/>
          <w:sz w:val="18"/>
          <w:szCs w:val="18"/>
        </w:rPr>
      </w:pPr>
    </w:p>
    <w:p w14:paraId="7DEB5B73" w14:textId="77777777" w:rsidR="002E2694" w:rsidRDefault="002E2694">
      <w:pPr>
        <w:rPr>
          <w:rFonts w:ascii="Arial" w:hAnsi="Arial" w:cs="Arial"/>
          <w:sz w:val="18"/>
          <w:szCs w:val="18"/>
        </w:rPr>
      </w:pPr>
      <w:r>
        <w:rPr>
          <w:rFonts w:ascii="Arial" w:hAnsi="Arial" w:cs="Arial"/>
          <w:sz w:val="18"/>
          <w:szCs w:val="18"/>
        </w:rPr>
        <w:br w:type="page"/>
      </w:r>
    </w:p>
    <w:p w14:paraId="0ABDB7A8" w14:textId="6DBB6AE8"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E2694">
        <w:rPr>
          <w:rFonts w:ascii="Arial" w:hAnsi="Arial" w:cs="Arial"/>
          <w:sz w:val="18"/>
          <w:szCs w:val="18"/>
        </w:rPr>
        <w:t>4</w:t>
      </w:r>
    </w:p>
    <w:p w14:paraId="2B3B554A" w14:textId="77777777" w:rsidR="00510F0D" w:rsidRPr="00252358" w:rsidRDefault="00510F0D" w:rsidP="00252358"/>
    <w:p w14:paraId="1E43C6A3"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9280B05" w14:textId="77777777" w:rsidR="00510F0D" w:rsidRDefault="00510F0D" w:rsidP="00EB2A75">
      <w:pPr>
        <w:spacing w:after="120"/>
        <w:rPr>
          <w:rFonts w:ascii="Arial" w:hAnsi="Arial" w:cs="Arial"/>
        </w:rPr>
      </w:pPr>
    </w:p>
    <w:p w14:paraId="003B9450" w14:textId="77777777" w:rsidR="00D66C5E" w:rsidRDefault="00BA3F48">
      <w:pPr>
        <w:spacing w:before="225" w:after="225" w:line="240" w:lineRule="auto"/>
        <w:jc w:val="center"/>
      </w:pPr>
      <w:r>
        <w:rPr>
          <w:rFonts w:ascii="Arial" w:hAnsi="Arial" w:cs="Arial"/>
          <w:b/>
          <w:bCs/>
          <w:color w:val="000000"/>
          <w:sz w:val="18"/>
          <w:szCs w:val="18"/>
        </w:rPr>
        <w:t>SEZNAM ČLANOV ORGANOV IN ZASTOPNIKOV GOSPODARSKEGA SUBJEKTA</w:t>
      </w:r>
    </w:p>
    <w:p w14:paraId="08B57E35" w14:textId="77777777" w:rsidR="00D66C5E" w:rsidRDefault="00BA3F48">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66C5E" w14:paraId="761E47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77320" w14:textId="77777777" w:rsidR="00D66C5E" w:rsidRDefault="00BA3F4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8597F" w14:textId="77777777" w:rsidR="00D66C5E" w:rsidRDefault="00BA3F48">
            <w:r>
              <w:rPr>
                <w:rFonts w:ascii="Arial" w:hAnsi="Arial" w:cs="Arial"/>
                <w:color w:val="000000"/>
                <w:position w:val="-2"/>
                <w:sz w:val="18"/>
                <w:szCs w:val="18"/>
              </w:rPr>
              <w:t> </w:t>
            </w:r>
          </w:p>
        </w:tc>
      </w:tr>
      <w:tr w:rsidR="00D66C5E" w14:paraId="23F32B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E09C9" w14:textId="77777777" w:rsidR="00D66C5E" w:rsidRDefault="00BA3F4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A1CE3" w14:textId="77777777" w:rsidR="00D66C5E" w:rsidRDefault="00BA3F48">
            <w:r>
              <w:rPr>
                <w:rFonts w:ascii="Arial" w:hAnsi="Arial" w:cs="Arial"/>
                <w:color w:val="000000"/>
                <w:position w:val="-2"/>
                <w:sz w:val="18"/>
                <w:szCs w:val="18"/>
              </w:rPr>
              <w:t> </w:t>
            </w:r>
          </w:p>
        </w:tc>
      </w:tr>
      <w:tr w:rsidR="00D66C5E" w14:paraId="03C325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8A1B8" w14:textId="77777777" w:rsidR="00D66C5E" w:rsidRDefault="00BA3F4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0EFFB" w14:textId="77777777" w:rsidR="00D66C5E" w:rsidRDefault="00BA3F48">
            <w:r>
              <w:rPr>
                <w:rFonts w:ascii="Arial" w:hAnsi="Arial" w:cs="Arial"/>
                <w:color w:val="000000"/>
                <w:position w:val="-2"/>
                <w:sz w:val="18"/>
                <w:szCs w:val="18"/>
              </w:rPr>
              <w:t> </w:t>
            </w:r>
          </w:p>
        </w:tc>
      </w:tr>
      <w:tr w:rsidR="00D66C5E" w14:paraId="78FF2A9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DF917" w14:textId="77777777" w:rsidR="00D66C5E" w:rsidRDefault="00BA3F4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9D50D" w14:textId="77777777" w:rsidR="00D66C5E" w:rsidRDefault="00BA3F48">
            <w:r>
              <w:rPr>
                <w:rFonts w:ascii="Arial" w:hAnsi="Arial" w:cs="Arial"/>
                <w:color w:val="000000"/>
                <w:position w:val="-2"/>
                <w:sz w:val="18"/>
                <w:szCs w:val="18"/>
              </w:rPr>
              <w:t> </w:t>
            </w:r>
          </w:p>
        </w:tc>
      </w:tr>
    </w:tbl>
    <w:p w14:paraId="7010C428" w14:textId="77777777" w:rsidR="00D66C5E" w:rsidRDefault="00BA3F48">
      <w:pPr>
        <w:spacing w:before="225" w:after="225" w:line="240" w:lineRule="auto"/>
        <w:jc w:val="both"/>
      </w:pPr>
      <w:r>
        <w:rPr>
          <w:rFonts w:ascii="Arial" w:hAnsi="Arial" w:cs="Arial"/>
          <w:color w:val="000000"/>
          <w:sz w:val="18"/>
          <w:szCs w:val="18"/>
        </w:rPr>
        <w:t> </w:t>
      </w:r>
    </w:p>
    <w:p w14:paraId="4E421776" w14:textId="77777777" w:rsidR="00D66C5E" w:rsidRDefault="00BA3F48">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66C5E" w14:paraId="12E374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AD71E" w14:textId="77777777" w:rsidR="00D66C5E" w:rsidRDefault="00BA3F4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6B7E27" w14:textId="77777777" w:rsidR="00D66C5E" w:rsidRDefault="00BA3F4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3795A" w14:textId="77777777" w:rsidR="00D66C5E" w:rsidRDefault="00BA3F48">
            <w:r>
              <w:rPr>
                <w:rFonts w:ascii="Arial" w:hAnsi="Arial" w:cs="Arial"/>
                <w:color w:val="000000"/>
                <w:position w:val="-2"/>
                <w:sz w:val="18"/>
                <w:szCs w:val="18"/>
              </w:rPr>
              <w:t>EMŠO*</w:t>
            </w:r>
          </w:p>
        </w:tc>
      </w:tr>
      <w:tr w:rsidR="00D66C5E" w14:paraId="0ED03B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8B27A"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3C74B"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13AF8" w14:textId="77777777" w:rsidR="00D66C5E" w:rsidRDefault="00BA3F48">
            <w:r>
              <w:rPr>
                <w:rFonts w:ascii="Arial" w:hAnsi="Arial" w:cs="Arial"/>
                <w:color w:val="000000"/>
                <w:position w:val="-2"/>
                <w:sz w:val="18"/>
                <w:szCs w:val="18"/>
              </w:rPr>
              <w:t> </w:t>
            </w:r>
          </w:p>
        </w:tc>
      </w:tr>
      <w:tr w:rsidR="00D66C5E" w14:paraId="6CAB7E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AE338"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BCC30"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5160B" w14:textId="77777777" w:rsidR="00D66C5E" w:rsidRDefault="00BA3F48">
            <w:r>
              <w:rPr>
                <w:rFonts w:ascii="Arial" w:hAnsi="Arial" w:cs="Arial"/>
                <w:color w:val="000000"/>
                <w:position w:val="-2"/>
                <w:sz w:val="18"/>
                <w:szCs w:val="18"/>
              </w:rPr>
              <w:t> </w:t>
            </w:r>
          </w:p>
        </w:tc>
      </w:tr>
      <w:tr w:rsidR="00D66C5E" w14:paraId="1D21C3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5ABC5"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B696C"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851AA" w14:textId="77777777" w:rsidR="00D66C5E" w:rsidRDefault="00BA3F48">
            <w:r>
              <w:rPr>
                <w:rFonts w:ascii="Arial" w:hAnsi="Arial" w:cs="Arial"/>
                <w:color w:val="000000"/>
                <w:position w:val="-2"/>
                <w:sz w:val="18"/>
                <w:szCs w:val="18"/>
              </w:rPr>
              <w:t> </w:t>
            </w:r>
          </w:p>
        </w:tc>
      </w:tr>
      <w:tr w:rsidR="00D66C5E" w14:paraId="239E63E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DFA99"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39E11"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23CDE4" w14:textId="77777777" w:rsidR="00D66C5E" w:rsidRDefault="00BA3F48">
            <w:r>
              <w:rPr>
                <w:rFonts w:ascii="Arial" w:hAnsi="Arial" w:cs="Arial"/>
                <w:color w:val="000000"/>
                <w:position w:val="-2"/>
                <w:sz w:val="18"/>
                <w:szCs w:val="18"/>
              </w:rPr>
              <w:t> </w:t>
            </w:r>
          </w:p>
        </w:tc>
      </w:tr>
      <w:tr w:rsidR="00D66C5E" w14:paraId="24074D5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B0749"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32CC0"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D88231" w14:textId="77777777" w:rsidR="00D66C5E" w:rsidRDefault="00BA3F48">
            <w:r>
              <w:rPr>
                <w:rFonts w:ascii="Arial" w:hAnsi="Arial" w:cs="Arial"/>
                <w:color w:val="000000"/>
                <w:position w:val="-2"/>
                <w:sz w:val="18"/>
                <w:szCs w:val="18"/>
              </w:rPr>
              <w:t> </w:t>
            </w:r>
          </w:p>
        </w:tc>
      </w:tr>
      <w:tr w:rsidR="00D66C5E" w14:paraId="375E4A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FF87F"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D08D0"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7E3E4" w14:textId="77777777" w:rsidR="00D66C5E" w:rsidRDefault="00BA3F48">
            <w:r>
              <w:rPr>
                <w:rFonts w:ascii="Arial" w:hAnsi="Arial" w:cs="Arial"/>
                <w:color w:val="000000"/>
                <w:position w:val="-2"/>
                <w:sz w:val="18"/>
                <w:szCs w:val="18"/>
              </w:rPr>
              <w:t> </w:t>
            </w:r>
          </w:p>
        </w:tc>
      </w:tr>
      <w:tr w:rsidR="00D66C5E" w14:paraId="2EF130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D75A2"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68CDD"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6B8ED" w14:textId="77777777" w:rsidR="00D66C5E" w:rsidRDefault="00BA3F48">
            <w:r>
              <w:rPr>
                <w:rFonts w:ascii="Arial" w:hAnsi="Arial" w:cs="Arial"/>
                <w:color w:val="000000"/>
                <w:position w:val="-2"/>
                <w:sz w:val="18"/>
                <w:szCs w:val="18"/>
              </w:rPr>
              <w:t> </w:t>
            </w:r>
          </w:p>
        </w:tc>
      </w:tr>
      <w:tr w:rsidR="00D66C5E" w14:paraId="3E37D7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493AF"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32A69E"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EF9F3" w14:textId="77777777" w:rsidR="00D66C5E" w:rsidRDefault="00BA3F48">
            <w:r>
              <w:rPr>
                <w:rFonts w:ascii="Arial" w:hAnsi="Arial" w:cs="Arial"/>
                <w:color w:val="000000"/>
                <w:position w:val="-2"/>
                <w:sz w:val="18"/>
                <w:szCs w:val="18"/>
              </w:rPr>
              <w:t> </w:t>
            </w:r>
          </w:p>
        </w:tc>
      </w:tr>
      <w:tr w:rsidR="00D66C5E" w14:paraId="606F62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49123" w14:textId="77777777" w:rsidR="00D66C5E" w:rsidRDefault="00BA3F4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0DAE8" w14:textId="77777777" w:rsidR="00D66C5E" w:rsidRDefault="00BA3F4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AE567" w14:textId="77777777" w:rsidR="00D66C5E" w:rsidRDefault="00BA3F48">
            <w:r>
              <w:rPr>
                <w:rFonts w:ascii="Arial" w:hAnsi="Arial" w:cs="Arial"/>
                <w:color w:val="000000"/>
                <w:position w:val="-2"/>
                <w:sz w:val="18"/>
                <w:szCs w:val="18"/>
              </w:rPr>
              <w:t> </w:t>
            </w:r>
          </w:p>
        </w:tc>
      </w:tr>
    </w:tbl>
    <w:p w14:paraId="2C17512A" w14:textId="77777777" w:rsidR="00D66C5E" w:rsidRDefault="00BA3F48">
      <w:pPr>
        <w:spacing w:before="225" w:after="225" w:line="240" w:lineRule="auto"/>
        <w:jc w:val="both"/>
      </w:pPr>
      <w:r>
        <w:rPr>
          <w:rFonts w:ascii="Arial" w:hAnsi="Arial" w:cs="Arial"/>
          <w:color w:val="000000"/>
          <w:sz w:val="18"/>
          <w:szCs w:val="18"/>
        </w:rPr>
        <w:t>* podatek je potreben za preverbo v e-Dosje</w:t>
      </w:r>
    </w:p>
    <w:p w14:paraId="15917DCB" w14:textId="77777777" w:rsidR="00D66C5E" w:rsidRDefault="00BA3F48">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66C5E" w14:paraId="14FAB724" w14:textId="77777777">
        <w:tc>
          <w:tcPr>
            <w:tcW w:w="2500" w:type="pct"/>
            <w:tcMar>
              <w:top w:w="75" w:type="dxa"/>
              <w:bottom w:w="75" w:type="dxa"/>
            </w:tcMar>
            <w:vAlign w:val="center"/>
          </w:tcPr>
          <w:p w14:paraId="09939DCE" w14:textId="77777777" w:rsidR="00D66C5E" w:rsidRDefault="00BA3F48">
            <w:r>
              <w:rPr>
                <w:rFonts w:ascii="Arial" w:hAnsi="Arial" w:cs="Arial"/>
                <w:color w:val="000000"/>
                <w:position w:val="-2"/>
                <w:sz w:val="18"/>
                <w:szCs w:val="18"/>
              </w:rPr>
              <w:t>Kraj in datum:</w:t>
            </w:r>
          </w:p>
        </w:tc>
        <w:tc>
          <w:tcPr>
            <w:tcW w:w="0" w:type="auto"/>
            <w:tcMar>
              <w:top w:w="75" w:type="dxa"/>
              <w:bottom w:w="75" w:type="dxa"/>
            </w:tcMar>
            <w:vAlign w:val="center"/>
          </w:tcPr>
          <w:p w14:paraId="7F199F21" w14:textId="77777777" w:rsidR="00D66C5E" w:rsidRDefault="00BA3F48">
            <w:r>
              <w:rPr>
                <w:rFonts w:ascii="Arial" w:hAnsi="Arial" w:cs="Arial"/>
                <w:color w:val="000000"/>
                <w:position w:val="-2"/>
                <w:sz w:val="18"/>
                <w:szCs w:val="18"/>
              </w:rPr>
              <w:t>Ime in priimek: _____________________</w:t>
            </w:r>
          </w:p>
        </w:tc>
      </w:tr>
      <w:tr w:rsidR="00D66C5E" w14:paraId="040A9CB9" w14:textId="77777777">
        <w:tc>
          <w:tcPr>
            <w:tcW w:w="2500" w:type="pct"/>
            <w:tcMar>
              <w:top w:w="75" w:type="dxa"/>
              <w:bottom w:w="75" w:type="dxa"/>
            </w:tcMar>
            <w:vAlign w:val="center"/>
          </w:tcPr>
          <w:p w14:paraId="7150A72F" w14:textId="77777777" w:rsidR="00D66C5E" w:rsidRDefault="00BA3F48">
            <w:r>
              <w:rPr>
                <w:rFonts w:ascii="Arial" w:hAnsi="Arial" w:cs="Arial"/>
                <w:color w:val="000000"/>
                <w:position w:val="-2"/>
                <w:sz w:val="18"/>
                <w:szCs w:val="18"/>
              </w:rPr>
              <w:t> </w:t>
            </w:r>
          </w:p>
        </w:tc>
        <w:tc>
          <w:tcPr>
            <w:tcW w:w="0" w:type="auto"/>
            <w:tcMar>
              <w:top w:w="75" w:type="dxa"/>
              <w:bottom w:w="75" w:type="dxa"/>
            </w:tcMar>
            <w:vAlign w:val="center"/>
          </w:tcPr>
          <w:p w14:paraId="3E2A9E60" w14:textId="77777777" w:rsidR="00D66C5E" w:rsidRDefault="00BA3F48">
            <w:pPr>
              <w:jc w:val="center"/>
            </w:pPr>
            <w:r>
              <w:rPr>
                <w:rFonts w:ascii="Arial" w:hAnsi="Arial" w:cs="Arial"/>
                <w:color w:val="A9A9A9"/>
                <w:position w:val="-2"/>
                <w:sz w:val="18"/>
                <w:szCs w:val="18"/>
              </w:rPr>
              <w:t>(podpis)</w:t>
            </w:r>
          </w:p>
        </w:tc>
      </w:tr>
    </w:tbl>
    <w:p w14:paraId="262B2280" w14:textId="77777777" w:rsidR="00D66C5E" w:rsidRDefault="00BA3F48">
      <w:pPr>
        <w:spacing w:before="225" w:after="225" w:line="240" w:lineRule="auto"/>
        <w:jc w:val="both"/>
      </w:pPr>
      <w:r>
        <w:rPr>
          <w:rFonts w:ascii="Arial" w:hAnsi="Arial" w:cs="Arial"/>
          <w:color w:val="000000"/>
          <w:sz w:val="18"/>
          <w:szCs w:val="18"/>
        </w:rPr>
        <w:t> </w:t>
      </w:r>
    </w:p>
    <w:p w14:paraId="5FD7524E" w14:textId="77777777" w:rsidR="00D66C5E" w:rsidRDefault="00BA3F48">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AA927DE" w14:textId="77777777" w:rsidR="00631CB7" w:rsidRDefault="00631CB7" w:rsidP="00631CB7">
      <w:pPr>
        <w:spacing w:after="0" w:line="240" w:lineRule="auto"/>
      </w:pPr>
    </w:p>
    <w:p w14:paraId="466B59D2" w14:textId="77777777" w:rsidR="00631CB7" w:rsidRDefault="00631CB7" w:rsidP="00631CB7">
      <w:pPr>
        <w:spacing w:after="0"/>
        <w:sectPr w:rsidR="00631CB7" w:rsidSect="00631CB7">
          <w:footerReference w:type="default" r:id="rId19"/>
          <w:pgSz w:w="11906" w:h="16838"/>
          <w:pgMar w:top="1418" w:right="1418" w:bottom="1418" w:left="1418" w:header="567" w:footer="680" w:gutter="0"/>
          <w:cols w:space="708"/>
          <w:docGrid w:linePitch="360"/>
        </w:sectPr>
      </w:pPr>
    </w:p>
    <w:p w14:paraId="5A2013E8" w14:textId="2E6FAF6B"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E2694">
        <w:rPr>
          <w:rFonts w:ascii="Arial" w:hAnsi="Arial" w:cs="Arial"/>
          <w:sz w:val="18"/>
          <w:szCs w:val="18"/>
        </w:rPr>
        <w:t>5</w:t>
      </w:r>
    </w:p>
    <w:p w14:paraId="1BA88FEA" w14:textId="77777777" w:rsidR="00510F0D" w:rsidRPr="00252358" w:rsidRDefault="00510F0D" w:rsidP="00252358"/>
    <w:p w14:paraId="2CA5B550"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C298577" w14:textId="77777777" w:rsidR="00510F0D" w:rsidRPr="00A429B3" w:rsidRDefault="00510F0D" w:rsidP="00EB2A75">
      <w:pPr>
        <w:spacing w:after="120"/>
        <w:rPr>
          <w:rFonts w:ascii="Arial" w:hAnsi="Arial" w:cs="Arial"/>
        </w:rPr>
      </w:pPr>
    </w:p>
    <w:p w14:paraId="0FF22A68" w14:textId="77777777" w:rsidR="00D66C5E" w:rsidRPr="00A429B3" w:rsidRDefault="00BA3F48">
      <w:pPr>
        <w:spacing w:before="225" w:after="225" w:line="240" w:lineRule="auto"/>
        <w:jc w:val="both"/>
      </w:pPr>
      <w:r w:rsidRPr="00A429B3">
        <w:rPr>
          <w:rFonts w:ascii="Arial" w:hAnsi="Arial" w:cs="Arial"/>
          <w:sz w:val="18"/>
          <w:szCs w:val="18"/>
        </w:rPr>
        <w:t>Naziv gospodarskega subjekta: _________________________</w:t>
      </w:r>
    </w:p>
    <w:tbl>
      <w:tblPr>
        <w:tblStyle w:val="TableGridPHPDOCX"/>
        <w:tblW w:w="924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587"/>
        <w:gridCol w:w="1644"/>
        <w:gridCol w:w="1331"/>
        <w:gridCol w:w="1361"/>
        <w:gridCol w:w="1361"/>
        <w:gridCol w:w="1361"/>
      </w:tblGrid>
      <w:tr w:rsidR="00A429B3" w:rsidRPr="00A429B3" w14:paraId="5BB35612" w14:textId="77777777" w:rsidTr="00D84D3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8519B24" w14:textId="77777777" w:rsidR="00D66C5E" w:rsidRPr="00A429B3" w:rsidRDefault="00BA3F48" w:rsidP="00D84D3A">
            <w:pPr>
              <w:jc w:val="center"/>
            </w:pPr>
            <w:proofErr w:type="spellStart"/>
            <w:r w:rsidRPr="00A429B3">
              <w:rPr>
                <w:rFonts w:ascii="Arial" w:hAnsi="Arial" w:cs="Arial"/>
                <w:position w:val="-2"/>
                <w:sz w:val="18"/>
                <w:szCs w:val="18"/>
                <w:shd w:val="clear" w:color="auto" w:fill="CCCCCC"/>
              </w:rPr>
              <w:t>Zap</w:t>
            </w:r>
            <w:proofErr w:type="spellEnd"/>
            <w:r w:rsidRPr="00A429B3">
              <w:rPr>
                <w:rFonts w:ascii="Arial" w:hAnsi="Arial" w:cs="Arial"/>
                <w:position w:val="-2"/>
                <w:sz w:val="18"/>
                <w:szCs w:val="18"/>
                <w:shd w:val="clear" w:color="auto" w:fill="CCCCCC"/>
              </w:rPr>
              <w:t>. št</w:t>
            </w:r>
          </w:p>
        </w:tc>
        <w:tc>
          <w:tcPr>
            <w:tcW w:w="1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B9993B" w14:textId="4B747BE6" w:rsidR="00D66C5E" w:rsidRPr="00A429B3" w:rsidRDefault="00BA3F48" w:rsidP="00D84D3A">
            <w:r w:rsidRPr="00A429B3">
              <w:rPr>
                <w:rFonts w:ascii="Arial" w:hAnsi="Arial" w:cs="Arial"/>
                <w:position w:val="-2"/>
                <w:sz w:val="18"/>
                <w:szCs w:val="18"/>
                <w:shd w:val="clear" w:color="auto" w:fill="CCCCCC"/>
              </w:rPr>
              <w:t>Naročnik</w:t>
            </w:r>
            <w:r w:rsidR="00182885" w:rsidRPr="00A429B3">
              <w:rPr>
                <w:rFonts w:ascii="Arial" w:hAnsi="Arial" w:cs="Arial"/>
                <w:position w:val="-2"/>
                <w:sz w:val="18"/>
                <w:szCs w:val="18"/>
                <w:shd w:val="clear" w:color="auto" w:fill="CCCCCC"/>
              </w:rPr>
              <w:t xml:space="preserve"> referenčnega posla</w:t>
            </w:r>
            <w:r w:rsidRPr="00A429B3">
              <w:rPr>
                <w:rFonts w:ascii="Arial" w:hAnsi="Arial" w:cs="Arial"/>
                <w:position w:val="-2"/>
                <w:sz w:val="18"/>
                <w:szCs w:val="18"/>
                <w:shd w:val="clear" w:color="auto" w:fill="CCCCCC"/>
              </w:rPr>
              <w:br/>
              <w:t>(naziv, naslov)</w:t>
            </w:r>
          </w:p>
        </w:tc>
        <w:tc>
          <w:tcPr>
            <w:tcW w:w="164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F668DA" w14:textId="77777777" w:rsidR="00D84D3A" w:rsidRPr="00A429B3" w:rsidRDefault="00BA3F48" w:rsidP="00D84D3A">
            <w:pPr>
              <w:shd w:val="clear" w:color="auto" w:fill="CCCCCC"/>
              <w:textAlignment w:val="center"/>
              <w:rPr>
                <w:rFonts w:ascii="Arial" w:hAnsi="Arial" w:cs="Arial"/>
                <w:position w:val="-2"/>
                <w:sz w:val="18"/>
                <w:szCs w:val="18"/>
                <w:shd w:val="clear" w:color="auto" w:fill="CCCCCC"/>
              </w:rPr>
            </w:pPr>
            <w:r w:rsidRPr="00A429B3">
              <w:rPr>
                <w:rFonts w:ascii="Arial" w:hAnsi="Arial" w:cs="Arial"/>
                <w:position w:val="-2"/>
                <w:sz w:val="18"/>
                <w:szCs w:val="18"/>
                <w:shd w:val="clear" w:color="auto" w:fill="CCCCCC"/>
              </w:rPr>
              <w:t>Predmet</w:t>
            </w:r>
            <w:r w:rsidR="00182885" w:rsidRPr="00A429B3">
              <w:rPr>
                <w:rFonts w:ascii="Arial" w:hAnsi="Arial" w:cs="Arial"/>
                <w:position w:val="-2"/>
                <w:sz w:val="18"/>
                <w:szCs w:val="18"/>
                <w:shd w:val="clear" w:color="auto" w:fill="CCCCCC"/>
              </w:rPr>
              <w:t xml:space="preserve"> p</w:t>
            </w:r>
            <w:r w:rsidRPr="00A429B3">
              <w:rPr>
                <w:rFonts w:ascii="Arial" w:hAnsi="Arial" w:cs="Arial"/>
                <w:position w:val="-2"/>
                <w:sz w:val="18"/>
                <w:szCs w:val="18"/>
                <w:shd w:val="clear" w:color="auto" w:fill="CCCCCC"/>
              </w:rPr>
              <w:t>ogodbe</w:t>
            </w:r>
            <w:r w:rsidR="00182885" w:rsidRPr="00A429B3">
              <w:rPr>
                <w:rFonts w:ascii="Arial" w:hAnsi="Arial" w:cs="Arial"/>
                <w:position w:val="-2"/>
                <w:sz w:val="18"/>
                <w:szCs w:val="18"/>
                <w:shd w:val="clear" w:color="auto" w:fill="CCCCCC"/>
              </w:rPr>
              <w:t xml:space="preserve"> </w:t>
            </w:r>
          </w:p>
          <w:p w14:paraId="5F28EEE0" w14:textId="0ACF18C8" w:rsidR="00D66C5E" w:rsidRPr="00A429B3" w:rsidRDefault="00182885" w:rsidP="00D84D3A">
            <w:pPr>
              <w:shd w:val="clear" w:color="auto" w:fill="CCCCCC"/>
              <w:textAlignment w:val="center"/>
            </w:pPr>
            <w:r w:rsidRPr="00A429B3">
              <w:rPr>
                <w:rFonts w:ascii="Arial" w:hAnsi="Arial" w:cs="Arial"/>
                <w:position w:val="-2"/>
                <w:sz w:val="18"/>
                <w:szCs w:val="18"/>
                <w:shd w:val="clear" w:color="auto" w:fill="CCCCCC"/>
              </w:rPr>
              <w:t>-</w:t>
            </w:r>
            <w:r w:rsidR="00D84D3A" w:rsidRPr="00A429B3">
              <w:rPr>
                <w:rFonts w:ascii="Arial" w:hAnsi="Arial" w:cs="Arial"/>
                <w:position w:val="-2"/>
                <w:sz w:val="18"/>
                <w:szCs w:val="18"/>
                <w:shd w:val="clear" w:color="auto" w:fill="CCCCCC"/>
              </w:rPr>
              <w:t xml:space="preserve"> </w:t>
            </w:r>
            <w:r w:rsidRPr="00A429B3">
              <w:rPr>
                <w:rFonts w:ascii="Arial" w:hAnsi="Arial" w:cs="Arial"/>
                <w:position w:val="-2"/>
                <w:sz w:val="18"/>
                <w:szCs w:val="18"/>
                <w:shd w:val="clear" w:color="auto" w:fill="CCCCCC"/>
              </w:rPr>
              <w:t>naziv referenčnega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60E7CF" w14:textId="77777777" w:rsidR="00D66C5E" w:rsidRPr="00A429B3" w:rsidRDefault="00BA3F48" w:rsidP="00D84D3A">
            <w:r w:rsidRPr="00A429B3">
              <w:rPr>
                <w:rFonts w:ascii="Arial" w:hAnsi="Arial" w:cs="Arial"/>
                <w:position w:val="-2"/>
                <w:sz w:val="18"/>
                <w:szCs w:val="18"/>
                <w:shd w:val="clear" w:color="auto" w:fill="CCCCCC"/>
              </w:rPr>
              <w:t>Čas realizacije</w:t>
            </w:r>
            <w:r w:rsidRPr="00A429B3">
              <w:rPr>
                <w:rFonts w:ascii="Arial" w:hAnsi="Arial" w:cs="Arial"/>
                <w:position w:val="-2"/>
                <w:sz w:val="18"/>
                <w:szCs w:val="18"/>
                <w:shd w:val="clear" w:color="auto" w:fill="CCCCCC"/>
              </w:rPr>
              <w:br/>
              <w:t>(od mesec/leto do mesec/leto)</w:t>
            </w:r>
          </w:p>
        </w:tc>
        <w:tc>
          <w:tcPr>
            <w:tcW w:w="13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A9C145" w14:textId="77777777" w:rsidR="00D66C5E" w:rsidRPr="00A429B3" w:rsidRDefault="00BA3F48" w:rsidP="00D84D3A">
            <w:r w:rsidRPr="00A429B3">
              <w:rPr>
                <w:rFonts w:ascii="Arial" w:hAnsi="Arial" w:cs="Arial"/>
                <w:position w:val="-2"/>
                <w:sz w:val="18"/>
                <w:szCs w:val="18"/>
                <w:shd w:val="clear" w:color="auto" w:fill="CCCCCC"/>
              </w:rPr>
              <w:t>Pogodbeni znesek</w:t>
            </w:r>
            <w:r w:rsidRPr="00A429B3">
              <w:rPr>
                <w:rFonts w:ascii="Arial" w:hAnsi="Arial" w:cs="Arial"/>
                <w:position w:val="-2"/>
                <w:sz w:val="18"/>
                <w:szCs w:val="18"/>
                <w:shd w:val="clear" w:color="auto" w:fill="CCCCCC"/>
              </w:rPr>
              <w:br/>
              <w:t>(brez DDV), ki se nanaša na referenčne storitve</w:t>
            </w:r>
          </w:p>
        </w:tc>
        <w:tc>
          <w:tcPr>
            <w:tcW w:w="13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68626F" w14:textId="77777777" w:rsidR="00D66C5E" w:rsidRPr="00A429B3" w:rsidRDefault="00BA3F48" w:rsidP="00D84D3A">
            <w:r w:rsidRPr="00A429B3">
              <w:rPr>
                <w:rFonts w:ascii="Arial" w:hAnsi="Arial" w:cs="Arial"/>
                <w:position w:val="-2"/>
                <w:sz w:val="18"/>
                <w:szCs w:val="18"/>
                <w:shd w:val="clear" w:color="auto" w:fill="CCCCCC"/>
              </w:rPr>
              <w:t>Celotna vrednost pogodbe (brez DDV)</w:t>
            </w:r>
          </w:p>
        </w:tc>
        <w:tc>
          <w:tcPr>
            <w:tcW w:w="13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952B85" w14:textId="4778418D" w:rsidR="00D66C5E" w:rsidRPr="00A429B3" w:rsidRDefault="00BA3F48" w:rsidP="00D84D3A">
            <w:r w:rsidRPr="00A429B3">
              <w:rPr>
                <w:rFonts w:ascii="Arial" w:hAnsi="Arial" w:cs="Arial"/>
                <w:position w:val="-2"/>
                <w:sz w:val="18"/>
                <w:szCs w:val="18"/>
                <w:shd w:val="clear" w:color="auto" w:fill="CCCCCC"/>
              </w:rPr>
              <w:t>Kontaktna oseba pri naročniku</w:t>
            </w:r>
            <w:r w:rsidR="00182885" w:rsidRPr="00A429B3">
              <w:rPr>
                <w:rFonts w:ascii="Arial" w:hAnsi="Arial" w:cs="Arial"/>
                <w:position w:val="-2"/>
                <w:sz w:val="18"/>
                <w:szCs w:val="18"/>
                <w:shd w:val="clear" w:color="auto" w:fill="CCCCCC"/>
              </w:rPr>
              <w:t xml:space="preserve"> </w:t>
            </w:r>
            <w:r w:rsidRPr="00A429B3">
              <w:rPr>
                <w:rFonts w:ascii="Arial" w:hAnsi="Arial" w:cs="Arial"/>
                <w:position w:val="-2"/>
                <w:sz w:val="18"/>
                <w:szCs w:val="18"/>
                <w:shd w:val="clear" w:color="auto" w:fill="CCCCCC"/>
              </w:rPr>
              <w:br/>
              <w:t>(ime in priimek ter telefon in e-mail)</w:t>
            </w:r>
          </w:p>
        </w:tc>
      </w:tr>
      <w:tr w:rsidR="00A429B3" w:rsidRPr="00A429B3" w14:paraId="57A08E75" w14:textId="77777777" w:rsidTr="00D84D3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9D8B1" w14:textId="77777777" w:rsidR="00D66C5E" w:rsidRPr="00A429B3" w:rsidRDefault="00BA3F48">
            <w:r w:rsidRPr="00A429B3">
              <w:rPr>
                <w:rFonts w:ascii="Arial" w:hAnsi="Arial" w:cs="Arial"/>
                <w:b/>
                <w:bCs/>
                <w:position w:val="-2"/>
                <w:sz w:val="18"/>
                <w:szCs w:val="18"/>
              </w:rPr>
              <w:t>1</w:t>
            </w:r>
          </w:p>
        </w:tc>
        <w:tc>
          <w:tcPr>
            <w:tcW w:w="1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AC435" w14:textId="77777777" w:rsidR="00D66C5E" w:rsidRPr="00A429B3" w:rsidRDefault="00BA3F48">
            <w:r w:rsidRPr="00A429B3">
              <w:rPr>
                <w:rFonts w:ascii="Arial" w:hAnsi="Arial" w:cs="Arial"/>
                <w:position w:val="-2"/>
                <w:sz w:val="18"/>
                <w:szCs w:val="18"/>
              </w:rPr>
              <w:t> </w:t>
            </w:r>
          </w:p>
        </w:tc>
        <w:tc>
          <w:tcPr>
            <w:tcW w:w="16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61127" w14:textId="77777777" w:rsidR="00D66C5E" w:rsidRPr="00A429B3" w:rsidRDefault="00BA3F48">
            <w:r w:rsidRPr="00A429B3">
              <w:rPr>
                <w:rFonts w:ascii="Arial" w:hAnsi="Arial" w:cs="Arial"/>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CCE38"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03E5E"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57816"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CB8F6" w14:textId="77777777" w:rsidR="00D66C5E" w:rsidRPr="00A429B3" w:rsidRDefault="00BA3F48">
            <w:r w:rsidRPr="00A429B3">
              <w:rPr>
                <w:rFonts w:ascii="Arial" w:hAnsi="Arial" w:cs="Arial"/>
                <w:position w:val="-2"/>
                <w:sz w:val="18"/>
                <w:szCs w:val="18"/>
              </w:rPr>
              <w:t> </w:t>
            </w:r>
          </w:p>
        </w:tc>
      </w:tr>
      <w:tr w:rsidR="00A429B3" w:rsidRPr="00A429B3" w14:paraId="43A592C8" w14:textId="77777777" w:rsidTr="00D84D3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5F738" w14:textId="77777777" w:rsidR="00D66C5E" w:rsidRPr="00A429B3" w:rsidRDefault="00BA3F48">
            <w:r w:rsidRPr="00A429B3">
              <w:rPr>
                <w:rFonts w:ascii="Arial" w:hAnsi="Arial" w:cs="Arial"/>
                <w:b/>
                <w:bCs/>
                <w:position w:val="-2"/>
                <w:sz w:val="18"/>
                <w:szCs w:val="18"/>
              </w:rPr>
              <w:t>2</w:t>
            </w:r>
          </w:p>
        </w:tc>
        <w:tc>
          <w:tcPr>
            <w:tcW w:w="1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9FB95" w14:textId="77777777" w:rsidR="00D66C5E" w:rsidRPr="00A429B3" w:rsidRDefault="00BA3F48">
            <w:r w:rsidRPr="00A429B3">
              <w:rPr>
                <w:rFonts w:ascii="Arial" w:hAnsi="Arial" w:cs="Arial"/>
                <w:position w:val="-2"/>
                <w:sz w:val="18"/>
                <w:szCs w:val="18"/>
              </w:rPr>
              <w:t> </w:t>
            </w:r>
          </w:p>
        </w:tc>
        <w:tc>
          <w:tcPr>
            <w:tcW w:w="16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54D9B" w14:textId="77777777" w:rsidR="00D66C5E" w:rsidRPr="00A429B3" w:rsidRDefault="00BA3F48">
            <w:r w:rsidRPr="00A429B3">
              <w:rPr>
                <w:rFonts w:ascii="Arial" w:hAnsi="Arial" w:cs="Arial"/>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F2246"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2D801"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592E1"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08686" w14:textId="77777777" w:rsidR="00D66C5E" w:rsidRPr="00A429B3" w:rsidRDefault="00BA3F48">
            <w:r w:rsidRPr="00A429B3">
              <w:rPr>
                <w:rFonts w:ascii="Arial" w:hAnsi="Arial" w:cs="Arial"/>
                <w:position w:val="-2"/>
                <w:sz w:val="18"/>
                <w:szCs w:val="18"/>
              </w:rPr>
              <w:t> </w:t>
            </w:r>
          </w:p>
        </w:tc>
      </w:tr>
      <w:tr w:rsidR="00A429B3" w:rsidRPr="00A429B3" w14:paraId="5F24D98F" w14:textId="77777777" w:rsidTr="00D84D3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CD3CE" w14:textId="77777777" w:rsidR="00D66C5E" w:rsidRPr="00A429B3" w:rsidRDefault="00BA3F48">
            <w:r w:rsidRPr="00A429B3">
              <w:rPr>
                <w:rFonts w:ascii="Arial" w:hAnsi="Arial" w:cs="Arial"/>
                <w:b/>
                <w:bCs/>
                <w:position w:val="-2"/>
                <w:sz w:val="18"/>
                <w:szCs w:val="18"/>
              </w:rPr>
              <w:t>3</w:t>
            </w:r>
          </w:p>
        </w:tc>
        <w:tc>
          <w:tcPr>
            <w:tcW w:w="1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654D0" w14:textId="77777777" w:rsidR="00D66C5E" w:rsidRPr="00A429B3" w:rsidRDefault="00BA3F48">
            <w:r w:rsidRPr="00A429B3">
              <w:rPr>
                <w:rFonts w:ascii="Arial" w:hAnsi="Arial" w:cs="Arial"/>
                <w:position w:val="-2"/>
                <w:sz w:val="18"/>
                <w:szCs w:val="18"/>
              </w:rPr>
              <w:t> </w:t>
            </w:r>
          </w:p>
        </w:tc>
        <w:tc>
          <w:tcPr>
            <w:tcW w:w="16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7445" w14:textId="77777777" w:rsidR="00D66C5E" w:rsidRPr="00A429B3" w:rsidRDefault="00BA3F48">
            <w:r w:rsidRPr="00A429B3">
              <w:rPr>
                <w:rFonts w:ascii="Arial" w:hAnsi="Arial" w:cs="Arial"/>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96A8F"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9D493"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D096E"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FAEE2" w14:textId="77777777" w:rsidR="00D66C5E" w:rsidRPr="00A429B3" w:rsidRDefault="00BA3F48">
            <w:r w:rsidRPr="00A429B3">
              <w:rPr>
                <w:rFonts w:ascii="Arial" w:hAnsi="Arial" w:cs="Arial"/>
                <w:position w:val="-2"/>
                <w:sz w:val="18"/>
                <w:szCs w:val="18"/>
              </w:rPr>
              <w:t> </w:t>
            </w:r>
          </w:p>
        </w:tc>
      </w:tr>
      <w:tr w:rsidR="00A429B3" w:rsidRPr="00A429B3" w14:paraId="63AF5213" w14:textId="77777777" w:rsidTr="00D84D3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B2B67" w14:textId="77777777" w:rsidR="00D66C5E" w:rsidRPr="00A429B3" w:rsidRDefault="00BA3F48">
            <w:r w:rsidRPr="00A429B3">
              <w:rPr>
                <w:rFonts w:ascii="Arial" w:hAnsi="Arial" w:cs="Arial"/>
                <w:b/>
                <w:bCs/>
                <w:position w:val="-2"/>
                <w:sz w:val="18"/>
                <w:szCs w:val="18"/>
              </w:rPr>
              <w:t>4</w:t>
            </w:r>
          </w:p>
        </w:tc>
        <w:tc>
          <w:tcPr>
            <w:tcW w:w="1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CC9D6" w14:textId="77777777" w:rsidR="00D66C5E" w:rsidRPr="00A429B3" w:rsidRDefault="00BA3F48">
            <w:r w:rsidRPr="00A429B3">
              <w:rPr>
                <w:rFonts w:ascii="Arial" w:hAnsi="Arial" w:cs="Arial"/>
                <w:position w:val="-2"/>
                <w:sz w:val="18"/>
                <w:szCs w:val="18"/>
              </w:rPr>
              <w:t> </w:t>
            </w:r>
          </w:p>
        </w:tc>
        <w:tc>
          <w:tcPr>
            <w:tcW w:w="16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7F227" w14:textId="77777777" w:rsidR="00D66C5E" w:rsidRPr="00A429B3" w:rsidRDefault="00BA3F48">
            <w:r w:rsidRPr="00A429B3">
              <w:rPr>
                <w:rFonts w:ascii="Arial" w:hAnsi="Arial" w:cs="Arial"/>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1B315"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022A5"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DCAB6"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69FDA" w14:textId="77777777" w:rsidR="00D66C5E" w:rsidRPr="00A429B3" w:rsidRDefault="00BA3F48">
            <w:r w:rsidRPr="00A429B3">
              <w:rPr>
                <w:rFonts w:ascii="Arial" w:hAnsi="Arial" w:cs="Arial"/>
                <w:position w:val="-2"/>
                <w:sz w:val="18"/>
                <w:szCs w:val="18"/>
              </w:rPr>
              <w:t> </w:t>
            </w:r>
          </w:p>
        </w:tc>
      </w:tr>
      <w:tr w:rsidR="00A429B3" w:rsidRPr="00A429B3" w14:paraId="66CFF2FE" w14:textId="77777777" w:rsidTr="00D84D3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C819C" w14:textId="77777777" w:rsidR="00D66C5E" w:rsidRPr="00A429B3" w:rsidRDefault="00BA3F48">
            <w:r w:rsidRPr="00A429B3">
              <w:rPr>
                <w:rFonts w:ascii="Arial" w:hAnsi="Arial" w:cs="Arial"/>
                <w:b/>
                <w:bCs/>
                <w:position w:val="-2"/>
                <w:sz w:val="18"/>
                <w:szCs w:val="18"/>
              </w:rPr>
              <w:t>5</w:t>
            </w:r>
          </w:p>
        </w:tc>
        <w:tc>
          <w:tcPr>
            <w:tcW w:w="1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52E4A" w14:textId="77777777" w:rsidR="00D66C5E" w:rsidRPr="00A429B3" w:rsidRDefault="00BA3F48">
            <w:r w:rsidRPr="00A429B3">
              <w:rPr>
                <w:rFonts w:ascii="Arial" w:hAnsi="Arial" w:cs="Arial"/>
                <w:position w:val="-2"/>
                <w:sz w:val="18"/>
                <w:szCs w:val="18"/>
              </w:rPr>
              <w:t> </w:t>
            </w:r>
          </w:p>
        </w:tc>
        <w:tc>
          <w:tcPr>
            <w:tcW w:w="16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DA6F2" w14:textId="77777777" w:rsidR="00D66C5E" w:rsidRPr="00A429B3" w:rsidRDefault="00BA3F48">
            <w:r w:rsidRPr="00A429B3">
              <w:rPr>
                <w:rFonts w:ascii="Arial" w:hAnsi="Arial" w:cs="Arial"/>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A787D"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D46CE"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1F5D2" w14:textId="77777777" w:rsidR="00D66C5E" w:rsidRPr="00A429B3" w:rsidRDefault="00BA3F48">
            <w:r w:rsidRPr="00A429B3">
              <w:rPr>
                <w:rFonts w:ascii="Arial" w:hAnsi="Arial" w:cs="Arial"/>
                <w:position w:val="-2"/>
                <w:sz w:val="18"/>
                <w:szCs w:val="18"/>
              </w:rPr>
              <w:t> </w:t>
            </w:r>
          </w:p>
        </w:tc>
        <w:tc>
          <w:tcPr>
            <w:tcW w:w="13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060D7" w14:textId="77777777" w:rsidR="00D66C5E" w:rsidRPr="00A429B3" w:rsidRDefault="00BA3F48">
            <w:r w:rsidRPr="00A429B3">
              <w:rPr>
                <w:rFonts w:ascii="Arial" w:hAnsi="Arial" w:cs="Arial"/>
                <w:position w:val="-2"/>
                <w:sz w:val="18"/>
                <w:szCs w:val="18"/>
              </w:rPr>
              <w:t> </w:t>
            </w:r>
          </w:p>
        </w:tc>
      </w:tr>
    </w:tbl>
    <w:p w14:paraId="52A9E0C6" w14:textId="77777777" w:rsidR="00D66C5E" w:rsidRPr="00A429B3" w:rsidRDefault="00BA3F48">
      <w:pPr>
        <w:spacing w:before="225" w:after="225" w:line="240" w:lineRule="auto"/>
        <w:jc w:val="both"/>
      </w:pPr>
      <w:r w:rsidRPr="00A429B3">
        <w:rPr>
          <w:rFonts w:ascii="Arial" w:hAnsi="Arial" w:cs="Arial"/>
          <w:sz w:val="18"/>
          <w:szCs w:val="18"/>
        </w:rPr>
        <w:t> </w:t>
      </w:r>
    </w:p>
    <w:p w14:paraId="5A20F85A" w14:textId="77777777" w:rsidR="00D66C5E" w:rsidRPr="00A429B3" w:rsidRDefault="00BA3F48">
      <w:pPr>
        <w:spacing w:before="225" w:after="225" w:line="240" w:lineRule="auto"/>
        <w:jc w:val="both"/>
        <w:rPr>
          <w:rFonts w:ascii="Arial" w:hAnsi="Arial" w:cs="Arial"/>
          <w:i/>
          <w:iCs/>
          <w:sz w:val="18"/>
          <w:szCs w:val="18"/>
        </w:rPr>
      </w:pPr>
      <w:r w:rsidRPr="00A429B3">
        <w:rPr>
          <w:rFonts w:ascii="Arial" w:hAnsi="Arial" w:cs="Arial"/>
          <w:b/>
          <w:bCs/>
          <w:i/>
          <w:iCs/>
          <w:sz w:val="18"/>
          <w:szCs w:val="18"/>
          <w:u w:val="single"/>
        </w:rPr>
        <w:t>Opomba:</w:t>
      </w:r>
      <w:r w:rsidRPr="00A429B3">
        <w:rPr>
          <w:rFonts w:ascii="Arial" w:hAnsi="Arial" w:cs="Arial"/>
          <w:i/>
          <w:iCs/>
          <w:sz w:val="18"/>
          <w:szCs w:val="18"/>
        </w:rPr>
        <w:br/>
        <w:t>V primeru več referenc se obrazec fotokopira.</w:t>
      </w:r>
    </w:p>
    <w:p w14:paraId="3C740533" w14:textId="77777777" w:rsidR="00182885" w:rsidRPr="00A429B3" w:rsidRDefault="00182885" w:rsidP="00182885">
      <w:pPr>
        <w:spacing w:after="0"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A429B3" w:rsidRPr="00A429B3" w14:paraId="6D178D00" w14:textId="77777777" w:rsidTr="000C31E9">
        <w:tc>
          <w:tcPr>
            <w:tcW w:w="4080" w:type="dxa"/>
            <w:tcMar>
              <w:top w:w="75" w:type="dxa"/>
              <w:bottom w:w="75" w:type="dxa"/>
            </w:tcMar>
            <w:vAlign w:val="center"/>
          </w:tcPr>
          <w:p w14:paraId="49F84A59" w14:textId="77777777" w:rsidR="00182885" w:rsidRPr="00A429B3" w:rsidRDefault="00182885" w:rsidP="000C31E9">
            <w:r w:rsidRPr="00A429B3">
              <w:rPr>
                <w:rFonts w:ascii="Arial" w:hAnsi="Arial" w:cs="Arial"/>
                <w:position w:val="-2"/>
                <w:sz w:val="18"/>
                <w:szCs w:val="18"/>
              </w:rPr>
              <w:t>Kraj in datum:</w:t>
            </w:r>
          </w:p>
        </w:tc>
        <w:tc>
          <w:tcPr>
            <w:tcW w:w="0" w:type="auto"/>
            <w:tcMar>
              <w:top w:w="75" w:type="dxa"/>
              <w:bottom w:w="75" w:type="dxa"/>
            </w:tcMar>
            <w:vAlign w:val="center"/>
          </w:tcPr>
          <w:p w14:paraId="5549037C" w14:textId="77777777" w:rsidR="00182885" w:rsidRPr="00A429B3" w:rsidRDefault="00182885" w:rsidP="000C31E9">
            <w:r w:rsidRPr="00A429B3">
              <w:rPr>
                <w:rFonts w:ascii="Arial" w:hAnsi="Arial" w:cs="Arial"/>
                <w:position w:val="-2"/>
                <w:sz w:val="18"/>
                <w:szCs w:val="18"/>
              </w:rPr>
              <w:t>Ime in priimek: _____________________</w:t>
            </w:r>
          </w:p>
        </w:tc>
      </w:tr>
      <w:tr w:rsidR="00EE18C0" w:rsidRPr="00A429B3" w14:paraId="0FA9D42C" w14:textId="77777777" w:rsidTr="000C31E9">
        <w:tc>
          <w:tcPr>
            <w:tcW w:w="4080" w:type="dxa"/>
            <w:tcMar>
              <w:top w:w="75" w:type="dxa"/>
              <w:bottom w:w="75" w:type="dxa"/>
            </w:tcMar>
            <w:vAlign w:val="center"/>
          </w:tcPr>
          <w:p w14:paraId="3B893ADA" w14:textId="77777777" w:rsidR="00182885" w:rsidRPr="00A429B3" w:rsidRDefault="00182885" w:rsidP="000C31E9">
            <w:r w:rsidRPr="00A429B3">
              <w:rPr>
                <w:rFonts w:ascii="Arial" w:hAnsi="Arial" w:cs="Arial"/>
                <w:position w:val="-2"/>
                <w:sz w:val="18"/>
                <w:szCs w:val="18"/>
              </w:rPr>
              <w:t> </w:t>
            </w:r>
          </w:p>
        </w:tc>
        <w:tc>
          <w:tcPr>
            <w:tcW w:w="0" w:type="auto"/>
            <w:tcMar>
              <w:top w:w="75" w:type="dxa"/>
              <w:bottom w:w="75" w:type="dxa"/>
            </w:tcMar>
            <w:vAlign w:val="center"/>
          </w:tcPr>
          <w:p w14:paraId="1AA38ECB" w14:textId="77777777" w:rsidR="00182885" w:rsidRPr="00A429B3" w:rsidRDefault="00182885" w:rsidP="000C31E9">
            <w:r w:rsidRPr="00A429B3">
              <w:rPr>
                <w:rFonts w:ascii="Arial" w:hAnsi="Arial" w:cs="Arial"/>
                <w:position w:val="-2"/>
                <w:sz w:val="18"/>
                <w:szCs w:val="18"/>
              </w:rPr>
              <w:t>(žig in podpis)</w:t>
            </w:r>
          </w:p>
        </w:tc>
      </w:tr>
    </w:tbl>
    <w:p w14:paraId="3CE87241" w14:textId="77777777" w:rsidR="00182885" w:rsidRPr="00A429B3" w:rsidRDefault="00182885">
      <w:pPr>
        <w:spacing w:before="225" w:after="225" w:line="240" w:lineRule="auto"/>
        <w:jc w:val="both"/>
        <w:rPr>
          <w:rFonts w:ascii="Arial" w:hAnsi="Arial" w:cs="Arial"/>
          <w:i/>
          <w:iCs/>
          <w:sz w:val="18"/>
          <w:szCs w:val="18"/>
        </w:rPr>
      </w:pPr>
    </w:p>
    <w:p w14:paraId="028E950F" w14:textId="77777777" w:rsidR="00631CB7" w:rsidRPr="00EE18C0" w:rsidRDefault="00631CB7">
      <w:pPr>
        <w:spacing w:before="225" w:after="225" w:line="240" w:lineRule="auto"/>
        <w:jc w:val="both"/>
        <w:rPr>
          <w:rFonts w:ascii="Arial" w:hAnsi="Arial" w:cs="Arial"/>
          <w:i/>
          <w:iCs/>
          <w:color w:val="000099"/>
          <w:sz w:val="18"/>
          <w:szCs w:val="18"/>
        </w:rPr>
      </w:pPr>
    </w:p>
    <w:p w14:paraId="3652B1B4" w14:textId="77777777" w:rsidR="00631CB7" w:rsidRPr="00EE18C0" w:rsidRDefault="00631CB7" w:rsidP="00631CB7">
      <w:pPr>
        <w:spacing w:after="0" w:line="240" w:lineRule="auto"/>
        <w:rPr>
          <w:color w:val="000099"/>
        </w:rPr>
      </w:pPr>
    </w:p>
    <w:p w14:paraId="1D782254" w14:textId="77777777" w:rsidR="00631CB7" w:rsidRDefault="00631CB7" w:rsidP="00631CB7">
      <w:pPr>
        <w:spacing w:after="0"/>
        <w:sectPr w:rsidR="00631CB7" w:rsidSect="00631CB7">
          <w:pgSz w:w="11906" w:h="16838"/>
          <w:pgMar w:top="1418" w:right="1418" w:bottom="1418" w:left="1418" w:header="567" w:footer="680" w:gutter="0"/>
          <w:cols w:space="708"/>
          <w:docGrid w:linePitch="360"/>
        </w:sectPr>
      </w:pPr>
    </w:p>
    <w:p w14:paraId="7E7CFA6E" w14:textId="36B15456"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E2694">
        <w:rPr>
          <w:rFonts w:ascii="Arial" w:hAnsi="Arial" w:cs="Arial"/>
          <w:sz w:val="18"/>
          <w:szCs w:val="18"/>
        </w:rPr>
        <w:t>6</w:t>
      </w:r>
    </w:p>
    <w:p w14:paraId="1BA052BD" w14:textId="77777777" w:rsidR="00510F0D" w:rsidRPr="00252358" w:rsidRDefault="00510F0D" w:rsidP="00252358"/>
    <w:p w14:paraId="7092CB0A"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A84292E" w14:textId="77777777" w:rsidR="00510F0D" w:rsidRDefault="00510F0D" w:rsidP="00EB2A75">
      <w:pPr>
        <w:spacing w:after="120"/>
        <w:rPr>
          <w:rFonts w:ascii="Arial" w:hAnsi="Arial" w:cs="Arial"/>
        </w:rPr>
      </w:pPr>
    </w:p>
    <w:p w14:paraId="4B2CAEF0" w14:textId="77777777" w:rsidR="00D66C5E" w:rsidRDefault="00BA3F48">
      <w:pPr>
        <w:shd w:val="clear" w:color="auto" w:fill="FFFFFF"/>
        <w:spacing w:before="225" w:after="375" w:line="333" w:lineRule="auto"/>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C40163E" w14:textId="77777777" w:rsidR="00D66C5E" w:rsidRDefault="00BA3F48">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1A1EEF7" w14:textId="77777777" w:rsidR="00D66C5E" w:rsidRDefault="00BA3F48">
      <w:pPr>
        <w:shd w:val="clear" w:color="auto" w:fill="FFFFFF"/>
        <w:spacing w:before="225" w:after="375" w:line="333" w:lineRule="auto"/>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66C5E" w14:paraId="3158A45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59342E" w14:textId="77777777" w:rsidR="00D66C5E" w:rsidRDefault="00BA3F48">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336FE6" w14:textId="77777777" w:rsidR="00D66C5E" w:rsidRDefault="00BA3F48">
            <w:r>
              <w:rPr>
                <w:rFonts w:ascii="Arial" w:hAnsi="Arial" w:cs="Arial"/>
                <w:color w:val="000000"/>
                <w:position w:val="-2"/>
                <w:sz w:val="18"/>
                <w:szCs w:val="18"/>
                <w:shd w:val="clear" w:color="auto" w:fill="FFFFFF"/>
              </w:rPr>
              <w:t> </w:t>
            </w:r>
          </w:p>
        </w:tc>
      </w:tr>
      <w:tr w:rsidR="00D66C5E" w14:paraId="454A095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A4A87E" w14:textId="77777777" w:rsidR="00D66C5E" w:rsidRDefault="00BA3F48">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E0C749" w14:textId="77777777" w:rsidR="00D66C5E" w:rsidRDefault="00BA3F48">
            <w:r>
              <w:rPr>
                <w:rFonts w:ascii="Arial" w:hAnsi="Arial" w:cs="Arial"/>
                <w:color w:val="000000"/>
                <w:position w:val="-2"/>
                <w:sz w:val="18"/>
                <w:szCs w:val="18"/>
                <w:shd w:val="clear" w:color="auto" w:fill="FFFFFF"/>
              </w:rPr>
              <w:t> </w:t>
            </w:r>
          </w:p>
        </w:tc>
      </w:tr>
      <w:tr w:rsidR="00D66C5E" w14:paraId="6C7165F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5650C9" w14:textId="77777777" w:rsidR="00D66C5E" w:rsidRDefault="00BA3F48">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660F9A" w14:textId="77777777" w:rsidR="00D66C5E" w:rsidRDefault="00BA3F48">
            <w:r>
              <w:rPr>
                <w:rFonts w:ascii="Arial" w:hAnsi="Arial" w:cs="Arial"/>
                <w:color w:val="000000"/>
                <w:position w:val="-2"/>
                <w:sz w:val="18"/>
                <w:szCs w:val="18"/>
                <w:shd w:val="clear" w:color="auto" w:fill="FFFFFF"/>
              </w:rPr>
              <w:t> </w:t>
            </w:r>
          </w:p>
        </w:tc>
      </w:tr>
      <w:tr w:rsidR="00D66C5E" w14:paraId="1D40A56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6127C4" w14:textId="77777777" w:rsidR="00D66C5E" w:rsidRDefault="00BA3F48">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B3F7A39" w14:textId="77777777" w:rsidR="00D66C5E" w:rsidRDefault="00BA3F48">
            <w:r>
              <w:rPr>
                <w:rFonts w:ascii="Arial" w:hAnsi="Arial" w:cs="Arial"/>
                <w:color w:val="000000"/>
                <w:position w:val="-2"/>
                <w:sz w:val="18"/>
                <w:szCs w:val="18"/>
                <w:shd w:val="clear" w:color="auto" w:fill="FFFFFF"/>
              </w:rPr>
              <w:t> </w:t>
            </w:r>
          </w:p>
        </w:tc>
      </w:tr>
      <w:tr w:rsidR="00D66C5E" w14:paraId="092E6DE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15A825" w14:textId="77777777" w:rsidR="00D66C5E" w:rsidRDefault="00BA3F48">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E083D5" w14:textId="77777777" w:rsidR="00D66C5E" w:rsidRDefault="00BA3F48">
            <w:r>
              <w:rPr>
                <w:rFonts w:ascii="Arial" w:hAnsi="Arial" w:cs="Arial"/>
                <w:color w:val="000000"/>
                <w:position w:val="-2"/>
                <w:sz w:val="18"/>
                <w:szCs w:val="18"/>
                <w:shd w:val="clear" w:color="auto" w:fill="FFFFFF"/>
              </w:rPr>
              <w:t> </w:t>
            </w:r>
          </w:p>
        </w:tc>
      </w:tr>
      <w:tr w:rsidR="00D66C5E" w14:paraId="68A2B88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3B037E" w14:textId="77777777" w:rsidR="00D66C5E" w:rsidRDefault="00BA3F48">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01EB0A" w14:textId="77777777" w:rsidR="00D66C5E" w:rsidRDefault="00BA3F48">
            <w:r>
              <w:rPr>
                <w:rFonts w:ascii="Arial" w:hAnsi="Arial" w:cs="Arial"/>
                <w:color w:val="000000"/>
                <w:position w:val="-2"/>
                <w:sz w:val="18"/>
                <w:szCs w:val="18"/>
                <w:shd w:val="clear" w:color="auto" w:fill="FFFFFF"/>
              </w:rPr>
              <w:t> </w:t>
            </w:r>
          </w:p>
        </w:tc>
      </w:tr>
      <w:tr w:rsidR="00D66C5E" w14:paraId="3C80AE2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8EAB80" w14:textId="77777777" w:rsidR="00D66C5E" w:rsidRDefault="00BA3F48">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5622C6" w14:textId="77777777" w:rsidR="00D66C5E" w:rsidRDefault="00BA3F48">
            <w:r>
              <w:rPr>
                <w:rFonts w:ascii="Arial" w:hAnsi="Arial" w:cs="Arial"/>
                <w:color w:val="000000"/>
                <w:position w:val="-2"/>
                <w:sz w:val="18"/>
                <w:szCs w:val="18"/>
                <w:shd w:val="clear" w:color="auto" w:fill="FFFFFF"/>
              </w:rPr>
              <w:t> </w:t>
            </w:r>
          </w:p>
        </w:tc>
      </w:tr>
    </w:tbl>
    <w:p w14:paraId="2FA66FDA" w14:textId="77777777" w:rsidR="00D66C5E" w:rsidRDefault="00BA3F48">
      <w:pPr>
        <w:shd w:val="clear" w:color="auto" w:fill="FFFFFF"/>
        <w:spacing w:before="225" w:after="375" w:line="333" w:lineRule="auto"/>
      </w:pPr>
      <w:r>
        <w:rPr>
          <w:rFonts w:ascii="Arial" w:hAnsi="Arial" w:cs="Arial"/>
          <w:color w:val="444444"/>
          <w:sz w:val="18"/>
          <w:szCs w:val="18"/>
          <w:shd w:val="clear" w:color="auto" w:fill="FFFFFF"/>
        </w:rPr>
        <w:t> </w:t>
      </w:r>
    </w:p>
    <w:p w14:paraId="1F1DDBEF" w14:textId="77777777" w:rsidR="00D66C5E" w:rsidRDefault="00BA3F48">
      <w:pPr>
        <w:shd w:val="clear" w:color="auto" w:fill="FFFFFF"/>
        <w:spacing w:before="225" w:after="375" w:line="333" w:lineRule="auto"/>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66C5E" w14:paraId="3FE90C3C" w14:textId="77777777">
        <w:tc>
          <w:tcPr>
            <w:tcW w:w="3195" w:type="dxa"/>
            <w:shd w:val="clear" w:color="auto" w:fill="FFFFFF"/>
            <w:tcMar>
              <w:top w:w="75" w:type="dxa"/>
              <w:bottom w:w="75" w:type="dxa"/>
            </w:tcMar>
            <w:vAlign w:val="center"/>
          </w:tcPr>
          <w:p w14:paraId="578B1C37" w14:textId="77777777" w:rsidR="00D66C5E" w:rsidRDefault="00BA3F48">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EC65342" w14:textId="77777777" w:rsidR="00D66C5E" w:rsidRDefault="00BA3F48">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974C651" w14:textId="77777777" w:rsidR="00D66C5E" w:rsidRDefault="00BA3F48">
            <w:r>
              <w:rPr>
                <w:rFonts w:ascii="Arial" w:hAnsi="Arial" w:cs="Arial"/>
                <w:color w:val="000000"/>
                <w:position w:val="-2"/>
                <w:sz w:val="18"/>
                <w:szCs w:val="18"/>
                <w:shd w:val="clear" w:color="auto" w:fill="FFFFFF"/>
              </w:rPr>
              <w:t> </w:t>
            </w:r>
          </w:p>
        </w:tc>
      </w:tr>
      <w:tr w:rsidR="00D66C5E" w14:paraId="5316E792" w14:textId="77777777">
        <w:tc>
          <w:tcPr>
            <w:tcW w:w="3195" w:type="dxa"/>
            <w:shd w:val="clear" w:color="auto" w:fill="FFFFFF"/>
            <w:tcMar>
              <w:top w:w="75" w:type="dxa"/>
              <w:bottom w:w="75" w:type="dxa"/>
            </w:tcMar>
            <w:vAlign w:val="center"/>
          </w:tcPr>
          <w:p w14:paraId="6A872878" w14:textId="77777777" w:rsidR="00D66C5E" w:rsidRDefault="00BA3F48">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E287928" w14:textId="77777777" w:rsidR="00D66C5E" w:rsidRDefault="00BA3F48">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1BCCD25" w14:textId="77777777" w:rsidR="00D66C5E" w:rsidRDefault="00BA3F48">
            <w:pPr>
              <w:jc w:val="center"/>
            </w:pPr>
            <w:r>
              <w:rPr>
                <w:rFonts w:ascii="Arial" w:hAnsi="Arial" w:cs="Arial"/>
                <w:color w:val="A9A9A9"/>
                <w:position w:val="-2"/>
                <w:sz w:val="18"/>
                <w:szCs w:val="18"/>
                <w:shd w:val="clear" w:color="auto" w:fill="FFFFFF"/>
              </w:rPr>
              <w:t>(žig in podpis)</w:t>
            </w:r>
          </w:p>
        </w:tc>
      </w:tr>
    </w:tbl>
    <w:p w14:paraId="30BEB1CB" w14:textId="77777777" w:rsidR="00D66C5E" w:rsidRDefault="00BA3F48">
      <w:pPr>
        <w:shd w:val="clear" w:color="auto" w:fill="FFFFFF"/>
        <w:spacing w:before="225" w:after="375" w:line="333" w:lineRule="auto"/>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66C5E" w14:paraId="033D0611" w14:textId="77777777">
        <w:tc>
          <w:tcPr>
            <w:tcW w:w="0" w:type="auto"/>
            <w:tcMar>
              <w:top w:w="0" w:type="auto"/>
              <w:bottom w:w="0" w:type="auto"/>
            </w:tcMar>
          </w:tcPr>
          <w:p w14:paraId="1EB785DA" w14:textId="77777777" w:rsidR="00D66C5E" w:rsidRDefault="00BA3F48" w:rsidP="001D0E65">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196AC27" w14:textId="77777777" w:rsidR="00D66C5E" w:rsidRDefault="00BA3F48" w:rsidP="001D0E65">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C57113D" w14:textId="77777777" w:rsidR="00D66C5E" w:rsidRDefault="00BA3F48" w:rsidP="001D0E65">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69DF45A" w14:textId="77777777" w:rsidR="00D66C5E" w:rsidRDefault="00D66C5E"/>
    <w:p w14:paraId="571E5BEE" w14:textId="77777777" w:rsidR="0050664C" w:rsidRPr="0050664C" w:rsidRDefault="0050664C" w:rsidP="0050664C">
      <w:pPr>
        <w:sectPr w:rsidR="0050664C" w:rsidRPr="0050664C" w:rsidSect="006E7A2B">
          <w:footerReference w:type="default" r:id="rId20"/>
          <w:pgSz w:w="11906" w:h="16838"/>
          <w:pgMar w:top="1418" w:right="1418" w:bottom="1418" w:left="1418" w:header="567" w:footer="596" w:gutter="0"/>
          <w:cols w:space="708"/>
          <w:docGrid w:linePitch="360"/>
        </w:sectPr>
      </w:pPr>
    </w:p>
    <w:p w14:paraId="42B99FEE" w14:textId="01D6A4CD"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E2694">
        <w:rPr>
          <w:rFonts w:ascii="Arial" w:hAnsi="Arial" w:cs="Arial"/>
          <w:sz w:val="18"/>
          <w:szCs w:val="18"/>
        </w:rPr>
        <w:t>7</w:t>
      </w:r>
    </w:p>
    <w:p w14:paraId="663933D1" w14:textId="77777777" w:rsidR="00510F0D" w:rsidRPr="00252358" w:rsidRDefault="00510F0D" w:rsidP="00252358"/>
    <w:p w14:paraId="3B85C845" w14:textId="77777777" w:rsidR="00510F0D" w:rsidRPr="00A429B3"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429B3">
        <w:rPr>
          <w:rFonts w:ascii="Arial" w:hAnsi="Arial" w:cs="Arial"/>
        </w:rPr>
        <w:t>Seznam kadrov</w:t>
      </w:r>
    </w:p>
    <w:p w14:paraId="1BF55363" w14:textId="77777777" w:rsidR="00D66C5E" w:rsidRPr="00A429B3" w:rsidRDefault="00BA3F48">
      <w:pPr>
        <w:spacing w:before="225" w:after="225" w:line="240" w:lineRule="auto"/>
        <w:jc w:val="both"/>
        <w:rPr>
          <w:rFonts w:ascii="Arial" w:hAnsi="Arial" w:cs="Arial"/>
          <w:sz w:val="18"/>
          <w:szCs w:val="18"/>
        </w:rPr>
      </w:pPr>
      <w:r w:rsidRPr="00A429B3">
        <w:rPr>
          <w:rFonts w:ascii="Arial" w:hAnsi="Arial" w:cs="Arial"/>
          <w:sz w:val="18"/>
          <w:szCs w:val="18"/>
        </w:rPr>
        <w:t>Izjavljamo, da bomo pri izvedbi naročila sodelovali z naslednjimi kadri, ki izpolnjujejo naročnikove zahteve:</w:t>
      </w:r>
    </w:p>
    <w:p w14:paraId="490A1786" w14:textId="4D5D1CE7" w:rsidR="00B8299E" w:rsidRPr="00A429B3" w:rsidRDefault="00B8299E">
      <w:pPr>
        <w:spacing w:before="225" w:after="225" w:line="240" w:lineRule="auto"/>
        <w:jc w:val="both"/>
        <w:rPr>
          <w:b/>
          <w:bCs/>
        </w:rPr>
      </w:pPr>
      <w:r w:rsidRPr="00A429B3">
        <w:rPr>
          <w:b/>
          <w:bCs/>
        </w:rPr>
        <w:t>Imenovani kader:</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0"/>
        <w:gridCol w:w="2511"/>
        <w:gridCol w:w="2423"/>
        <w:gridCol w:w="3418"/>
      </w:tblGrid>
      <w:tr w:rsidR="00A429B3" w:rsidRPr="00A429B3" w14:paraId="6AA5306A" w14:textId="77777777" w:rsidTr="00B8299E">
        <w:trPr>
          <w:jc w:val="center"/>
        </w:trPr>
        <w:tc>
          <w:tcPr>
            <w:tcW w:w="7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8CC3A0" w14:textId="3212F49F" w:rsidR="00B8299E" w:rsidRPr="00A429B3" w:rsidRDefault="00B8299E">
            <w:pPr>
              <w:jc w:val="center"/>
            </w:pPr>
            <w:proofErr w:type="spellStart"/>
            <w:r w:rsidRPr="00A429B3">
              <w:rPr>
                <w:rFonts w:ascii="Arial" w:hAnsi="Arial" w:cs="Arial"/>
                <w:b/>
                <w:bCs/>
                <w:position w:val="-2"/>
                <w:sz w:val="18"/>
                <w:szCs w:val="18"/>
                <w:shd w:val="clear" w:color="auto" w:fill="D1D1D1"/>
              </w:rPr>
              <w:t>zš</w:t>
            </w:r>
            <w:proofErr w:type="spellEnd"/>
          </w:p>
        </w:tc>
        <w:tc>
          <w:tcPr>
            <w:tcW w:w="2511" w:type="dxa"/>
            <w:tcBorders>
              <w:top w:val="inset" w:sz="7" w:space="0" w:color="000000"/>
              <w:left w:val="inset" w:sz="7" w:space="0" w:color="000000"/>
              <w:bottom w:val="inset" w:sz="7" w:space="0" w:color="000000"/>
              <w:right w:val="inset" w:sz="7" w:space="0" w:color="000000"/>
            </w:tcBorders>
            <w:shd w:val="clear" w:color="auto" w:fill="D1D1D1"/>
          </w:tcPr>
          <w:p w14:paraId="1F0D09CD" w14:textId="0927C48E" w:rsidR="00B8299E" w:rsidRPr="00A429B3" w:rsidRDefault="00B8299E">
            <w:pPr>
              <w:jc w:val="center"/>
              <w:rPr>
                <w:rFonts w:ascii="Arial" w:hAnsi="Arial" w:cs="Arial"/>
                <w:b/>
                <w:bCs/>
                <w:position w:val="-2"/>
                <w:sz w:val="18"/>
                <w:szCs w:val="18"/>
                <w:shd w:val="clear" w:color="auto" w:fill="D1D1D1"/>
              </w:rPr>
            </w:pPr>
            <w:r w:rsidRPr="00A429B3">
              <w:rPr>
                <w:rFonts w:ascii="Arial" w:hAnsi="Arial" w:cs="Arial"/>
                <w:b/>
                <w:bCs/>
                <w:position w:val="-2"/>
                <w:sz w:val="18"/>
                <w:szCs w:val="18"/>
                <w:shd w:val="clear" w:color="auto" w:fill="D1D1D1"/>
              </w:rPr>
              <w:t>Funkcija</w:t>
            </w:r>
          </w:p>
        </w:tc>
        <w:tc>
          <w:tcPr>
            <w:tcW w:w="242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398F9E" w14:textId="266F834E" w:rsidR="00B8299E" w:rsidRPr="00A429B3" w:rsidRDefault="00B8299E">
            <w:pPr>
              <w:jc w:val="center"/>
            </w:pPr>
            <w:r w:rsidRPr="00A429B3">
              <w:rPr>
                <w:rFonts w:ascii="Arial" w:hAnsi="Arial" w:cs="Arial"/>
                <w:b/>
                <w:bCs/>
                <w:position w:val="-2"/>
                <w:sz w:val="18"/>
                <w:szCs w:val="18"/>
                <w:shd w:val="clear" w:color="auto" w:fill="D1D1D1"/>
              </w:rPr>
              <w:t>Ime in priimek</w:t>
            </w:r>
          </w:p>
        </w:tc>
        <w:tc>
          <w:tcPr>
            <w:tcW w:w="341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3829B8" w14:textId="2F7B673D" w:rsidR="00B8299E" w:rsidRPr="00A429B3" w:rsidRDefault="00B8299E" w:rsidP="003F631B">
            <w:pPr>
              <w:jc w:val="center"/>
              <w:rPr>
                <w:rFonts w:ascii="Arial" w:hAnsi="Arial" w:cs="Arial"/>
                <w:b/>
                <w:bCs/>
                <w:position w:val="-2"/>
                <w:sz w:val="18"/>
                <w:szCs w:val="18"/>
                <w:shd w:val="clear" w:color="auto" w:fill="D1D1D1"/>
              </w:rPr>
            </w:pPr>
            <w:r w:rsidRPr="00A429B3">
              <w:rPr>
                <w:rFonts w:ascii="Arial" w:hAnsi="Arial" w:cs="Arial"/>
                <w:b/>
                <w:bCs/>
                <w:position w:val="-2"/>
                <w:sz w:val="18"/>
                <w:szCs w:val="18"/>
                <w:shd w:val="clear" w:color="auto" w:fill="D1D1D1"/>
              </w:rPr>
              <w:t>Izobrazba / certifikat (kjer je zahtevano)</w:t>
            </w:r>
          </w:p>
        </w:tc>
      </w:tr>
      <w:tr w:rsidR="00A429B3" w:rsidRPr="00A429B3" w14:paraId="62FB0D8E"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F31AA" w14:textId="0AD0FB17" w:rsidR="00B8299E" w:rsidRPr="00A429B3" w:rsidRDefault="00B8299E" w:rsidP="00B8299E">
            <w:r w:rsidRPr="00A429B3">
              <w:rPr>
                <w:rFonts w:ascii="Arial" w:hAnsi="Arial" w:cs="Arial"/>
                <w:position w:val="-2"/>
                <w:sz w:val="18"/>
                <w:szCs w:val="18"/>
              </w:rPr>
              <w:t>Kader 1</w:t>
            </w:r>
          </w:p>
        </w:tc>
        <w:tc>
          <w:tcPr>
            <w:tcW w:w="2511" w:type="dxa"/>
            <w:tcBorders>
              <w:top w:val="inset" w:sz="7" w:space="0" w:color="000000"/>
              <w:left w:val="inset" w:sz="7" w:space="0" w:color="000000"/>
              <w:bottom w:val="inset" w:sz="7" w:space="0" w:color="000000"/>
              <w:right w:val="inset" w:sz="7" w:space="0" w:color="000000"/>
            </w:tcBorders>
            <w:vAlign w:val="center"/>
          </w:tcPr>
          <w:p w14:paraId="2463C452" w14:textId="3CB42594" w:rsidR="00B8299E" w:rsidRPr="00A429B3" w:rsidRDefault="00B8299E" w:rsidP="00B8299E">
            <w:pPr>
              <w:rPr>
                <w:rFonts w:ascii="Arial" w:hAnsi="Arial" w:cs="Arial"/>
                <w:position w:val="-2"/>
                <w:sz w:val="18"/>
                <w:szCs w:val="18"/>
              </w:rPr>
            </w:pPr>
            <w:r w:rsidRPr="00A429B3">
              <w:rPr>
                <w:i/>
                <w:iCs/>
                <w:sz w:val="20"/>
                <w:szCs w:val="20"/>
              </w:rPr>
              <w:t>vodja projekta:</w:t>
            </w: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13AD3" w14:textId="523DB55E" w:rsidR="00B8299E" w:rsidRPr="00A429B3" w:rsidRDefault="00B8299E" w:rsidP="00B8299E">
            <w:r w:rsidRPr="00A429B3">
              <w:rPr>
                <w:rFonts w:ascii="Arial" w:hAnsi="Arial" w:cs="Arial"/>
                <w:position w:val="-2"/>
                <w:sz w:val="18"/>
                <w:szCs w:val="18"/>
              </w:rPr>
              <w:t> </w:t>
            </w:r>
          </w:p>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3DFBD" w14:textId="77777777" w:rsidR="00B8299E" w:rsidRPr="00A429B3" w:rsidRDefault="00B8299E" w:rsidP="00B8299E">
            <w:r w:rsidRPr="00A429B3">
              <w:rPr>
                <w:rFonts w:ascii="Arial" w:hAnsi="Arial" w:cs="Arial"/>
                <w:position w:val="-2"/>
                <w:sz w:val="18"/>
                <w:szCs w:val="18"/>
              </w:rPr>
              <w:t> </w:t>
            </w:r>
          </w:p>
        </w:tc>
      </w:tr>
      <w:tr w:rsidR="00A429B3" w:rsidRPr="00A429B3" w14:paraId="22D489E4"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3EDC1" w14:textId="0E3D4A92" w:rsidR="00B8299E" w:rsidRPr="00A429B3" w:rsidRDefault="00B8299E" w:rsidP="00B8299E">
            <w:r w:rsidRPr="00A429B3">
              <w:rPr>
                <w:rFonts w:ascii="Arial" w:hAnsi="Arial" w:cs="Arial"/>
                <w:position w:val="-2"/>
                <w:sz w:val="18"/>
                <w:szCs w:val="18"/>
              </w:rPr>
              <w:t>Kader 2</w:t>
            </w:r>
          </w:p>
        </w:tc>
        <w:tc>
          <w:tcPr>
            <w:tcW w:w="2511" w:type="dxa"/>
            <w:tcBorders>
              <w:top w:val="inset" w:sz="7" w:space="0" w:color="000000"/>
              <w:left w:val="inset" w:sz="7" w:space="0" w:color="000000"/>
              <w:bottom w:val="inset" w:sz="7" w:space="0" w:color="000000"/>
              <w:right w:val="inset" w:sz="7" w:space="0" w:color="000000"/>
            </w:tcBorders>
            <w:vAlign w:val="center"/>
          </w:tcPr>
          <w:p w14:paraId="227F0450" w14:textId="2654EB4D" w:rsidR="00B8299E" w:rsidRPr="00A429B3" w:rsidRDefault="00B8299E" w:rsidP="00B8299E">
            <w:pPr>
              <w:rPr>
                <w:rFonts w:ascii="Arial" w:hAnsi="Arial" w:cs="Arial"/>
                <w:position w:val="-2"/>
                <w:sz w:val="18"/>
                <w:szCs w:val="18"/>
              </w:rPr>
            </w:pPr>
            <w:r w:rsidRPr="00A429B3">
              <w:rPr>
                <w:i/>
                <w:iCs/>
                <w:sz w:val="20"/>
                <w:szCs w:val="20"/>
              </w:rPr>
              <w:t>razvijalec interaktivnih aplikacij (</w:t>
            </w:r>
            <w:proofErr w:type="spellStart"/>
            <w:r w:rsidRPr="00A429B3">
              <w:rPr>
                <w:i/>
                <w:iCs/>
                <w:sz w:val="20"/>
                <w:szCs w:val="20"/>
              </w:rPr>
              <w:t>Unity</w:t>
            </w:r>
            <w:proofErr w:type="spellEnd"/>
            <w:r w:rsidRPr="00A429B3">
              <w:rPr>
                <w:i/>
                <w:iCs/>
                <w:sz w:val="20"/>
                <w:szCs w:val="20"/>
              </w:rPr>
              <w:t xml:space="preserve"> ali primerljivo razvojno okolje):</w:t>
            </w: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F7E7" w14:textId="226F4A38" w:rsidR="00B8299E" w:rsidRPr="00A429B3" w:rsidRDefault="00B8299E" w:rsidP="00B8299E">
            <w:r w:rsidRPr="00A429B3">
              <w:rPr>
                <w:rFonts w:ascii="Arial" w:hAnsi="Arial" w:cs="Arial"/>
                <w:position w:val="-2"/>
                <w:sz w:val="18"/>
                <w:szCs w:val="18"/>
              </w:rPr>
              <w:t> </w:t>
            </w:r>
          </w:p>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57C0A" w14:textId="77777777" w:rsidR="00B8299E" w:rsidRPr="00A429B3" w:rsidRDefault="00B8299E" w:rsidP="00B8299E">
            <w:r w:rsidRPr="00A429B3">
              <w:rPr>
                <w:rFonts w:ascii="Arial" w:hAnsi="Arial" w:cs="Arial"/>
                <w:position w:val="-2"/>
                <w:sz w:val="18"/>
                <w:szCs w:val="18"/>
              </w:rPr>
              <w:t> </w:t>
            </w:r>
          </w:p>
        </w:tc>
      </w:tr>
      <w:tr w:rsidR="00A429B3" w:rsidRPr="00A429B3" w14:paraId="40849E13"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AA5DA" w14:textId="606272C4" w:rsidR="00B8299E" w:rsidRPr="00A429B3" w:rsidRDefault="00B8299E" w:rsidP="00B8299E">
            <w:r w:rsidRPr="00A429B3">
              <w:rPr>
                <w:rFonts w:ascii="Arial" w:hAnsi="Arial" w:cs="Arial"/>
                <w:position w:val="-2"/>
                <w:sz w:val="18"/>
                <w:szCs w:val="18"/>
              </w:rPr>
              <w:t>Kader 3</w:t>
            </w:r>
          </w:p>
        </w:tc>
        <w:tc>
          <w:tcPr>
            <w:tcW w:w="2511" w:type="dxa"/>
            <w:tcBorders>
              <w:top w:val="inset" w:sz="7" w:space="0" w:color="000000"/>
              <w:left w:val="inset" w:sz="7" w:space="0" w:color="000000"/>
              <w:bottom w:val="inset" w:sz="7" w:space="0" w:color="000000"/>
              <w:right w:val="inset" w:sz="7" w:space="0" w:color="000000"/>
            </w:tcBorders>
            <w:vAlign w:val="center"/>
          </w:tcPr>
          <w:p w14:paraId="7626A572" w14:textId="67AC0401" w:rsidR="00B8299E" w:rsidRPr="00A429B3" w:rsidRDefault="00B8299E" w:rsidP="00B8299E">
            <w:pPr>
              <w:rPr>
                <w:rFonts w:ascii="Arial" w:hAnsi="Arial" w:cs="Arial"/>
                <w:position w:val="-2"/>
                <w:sz w:val="18"/>
                <w:szCs w:val="18"/>
              </w:rPr>
            </w:pPr>
            <w:r w:rsidRPr="00A429B3">
              <w:rPr>
                <w:i/>
                <w:iCs/>
                <w:sz w:val="20"/>
                <w:szCs w:val="20"/>
              </w:rPr>
              <w:t>strokovnjak za AI-pogovorne sisteme in govorne tehnologije:</w:t>
            </w: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9749C" w14:textId="7DD52CDA" w:rsidR="00B8299E" w:rsidRPr="00A429B3" w:rsidRDefault="00B8299E" w:rsidP="00B8299E">
            <w:r w:rsidRPr="00A429B3">
              <w:rPr>
                <w:rFonts w:ascii="Arial" w:hAnsi="Arial" w:cs="Arial"/>
                <w:position w:val="-2"/>
                <w:sz w:val="18"/>
                <w:szCs w:val="18"/>
              </w:rPr>
              <w:t> </w:t>
            </w:r>
          </w:p>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40304" w14:textId="77777777" w:rsidR="00B8299E" w:rsidRPr="00A429B3" w:rsidRDefault="00B8299E" w:rsidP="00B8299E">
            <w:r w:rsidRPr="00A429B3">
              <w:rPr>
                <w:rFonts w:ascii="Arial" w:hAnsi="Arial" w:cs="Arial"/>
                <w:position w:val="-2"/>
                <w:sz w:val="18"/>
                <w:szCs w:val="18"/>
              </w:rPr>
              <w:t> </w:t>
            </w:r>
          </w:p>
        </w:tc>
      </w:tr>
      <w:tr w:rsidR="00A429B3" w:rsidRPr="00A429B3" w14:paraId="210E0FBE"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0EC7" w14:textId="3BD9BE18" w:rsidR="00B8299E" w:rsidRPr="00A429B3" w:rsidRDefault="00B8299E" w:rsidP="00B8299E">
            <w:r w:rsidRPr="00A429B3">
              <w:rPr>
                <w:rFonts w:ascii="Arial" w:hAnsi="Arial" w:cs="Arial"/>
                <w:position w:val="-2"/>
                <w:sz w:val="18"/>
                <w:szCs w:val="18"/>
              </w:rPr>
              <w:t>Kader 4</w:t>
            </w:r>
          </w:p>
        </w:tc>
        <w:tc>
          <w:tcPr>
            <w:tcW w:w="2511" w:type="dxa"/>
            <w:tcBorders>
              <w:top w:val="inset" w:sz="7" w:space="0" w:color="000000"/>
              <w:left w:val="inset" w:sz="7" w:space="0" w:color="000000"/>
              <w:bottom w:val="inset" w:sz="7" w:space="0" w:color="000000"/>
              <w:right w:val="inset" w:sz="7" w:space="0" w:color="000000"/>
            </w:tcBorders>
            <w:vAlign w:val="center"/>
          </w:tcPr>
          <w:p w14:paraId="53BA68BF" w14:textId="5B048FFD" w:rsidR="00B8299E" w:rsidRPr="00A429B3" w:rsidRDefault="00B8299E" w:rsidP="00B8299E">
            <w:pPr>
              <w:rPr>
                <w:rFonts w:ascii="Arial" w:hAnsi="Arial" w:cs="Arial"/>
                <w:position w:val="-2"/>
                <w:sz w:val="18"/>
                <w:szCs w:val="18"/>
              </w:rPr>
            </w:pPr>
            <w:r w:rsidRPr="00A429B3">
              <w:rPr>
                <w:i/>
                <w:iCs/>
                <w:sz w:val="20"/>
                <w:szCs w:val="20"/>
              </w:rPr>
              <w:t>grafični oblikovalec (UI/UX):</w:t>
            </w: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0B3E6" w14:textId="43A6092A" w:rsidR="00B8299E" w:rsidRPr="00A429B3" w:rsidRDefault="00B8299E" w:rsidP="00B8299E">
            <w:r w:rsidRPr="00A429B3">
              <w:rPr>
                <w:rFonts w:ascii="Arial" w:hAnsi="Arial" w:cs="Arial"/>
                <w:position w:val="-2"/>
                <w:sz w:val="18"/>
                <w:szCs w:val="18"/>
              </w:rPr>
              <w:t> </w:t>
            </w:r>
          </w:p>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B7C57" w14:textId="77777777" w:rsidR="00B8299E" w:rsidRPr="00A429B3" w:rsidRDefault="00B8299E" w:rsidP="00B8299E">
            <w:r w:rsidRPr="00A429B3">
              <w:rPr>
                <w:rFonts w:ascii="Arial" w:hAnsi="Arial" w:cs="Arial"/>
                <w:position w:val="-2"/>
                <w:sz w:val="18"/>
                <w:szCs w:val="18"/>
              </w:rPr>
              <w:t> </w:t>
            </w:r>
          </w:p>
        </w:tc>
      </w:tr>
      <w:tr w:rsidR="00A429B3" w:rsidRPr="00A429B3" w14:paraId="5602ACF5"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EA27F" w14:textId="2B5E5FFC" w:rsidR="00B8299E" w:rsidRPr="00A429B3" w:rsidRDefault="00B8299E" w:rsidP="00B8299E">
            <w:r w:rsidRPr="00A429B3">
              <w:rPr>
                <w:rFonts w:ascii="Arial" w:hAnsi="Arial" w:cs="Arial"/>
                <w:position w:val="-2"/>
                <w:sz w:val="18"/>
                <w:szCs w:val="18"/>
              </w:rPr>
              <w:t>Kader 5</w:t>
            </w:r>
          </w:p>
        </w:tc>
        <w:tc>
          <w:tcPr>
            <w:tcW w:w="2511" w:type="dxa"/>
            <w:tcBorders>
              <w:top w:val="inset" w:sz="7" w:space="0" w:color="000000"/>
              <w:left w:val="inset" w:sz="7" w:space="0" w:color="000000"/>
              <w:bottom w:val="inset" w:sz="7" w:space="0" w:color="000000"/>
              <w:right w:val="inset" w:sz="7" w:space="0" w:color="000000"/>
            </w:tcBorders>
            <w:vAlign w:val="center"/>
          </w:tcPr>
          <w:p w14:paraId="1839DD79" w14:textId="0970BFD3" w:rsidR="00B8299E" w:rsidRPr="00A429B3" w:rsidRDefault="00B8299E" w:rsidP="00B8299E">
            <w:pPr>
              <w:rPr>
                <w:rFonts w:ascii="Arial" w:hAnsi="Arial" w:cs="Arial"/>
                <w:position w:val="-2"/>
                <w:sz w:val="18"/>
                <w:szCs w:val="18"/>
              </w:rPr>
            </w:pPr>
            <w:r w:rsidRPr="00A429B3">
              <w:rPr>
                <w:i/>
                <w:iCs/>
                <w:sz w:val="20"/>
                <w:szCs w:val="20"/>
              </w:rPr>
              <w:t>animator:</w:t>
            </w: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CBE00" w14:textId="31515515" w:rsidR="00B8299E" w:rsidRPr="00A429B3" w:rsidRDefault="00B8299E" w:rsidP="00B8299E">
            <w:r w:rsidRPr="00A429B3">
              <w:rPr>
                <w:rFonts w:ascii="Arial" w:hAnsi="Arial" w:cs="Arial"/>
                <w:position w:val="-2"/>
                <w:sz w:val="18"/>
                <w:szCs w:val="18"/>
              </w:rPr>
              <w:t> </w:t>
            </w:r>
          </w:p>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EE136" w14:textId="77777777" w:rsidR="00B8299E" w:rsidRPr="00A429B3" w:rsidRDefault="00B8299E" w:rsidP="00B8299E">
            <w:r w:rsidRPr="00A429B3">
              <w:rPr>
                <w:rFonts w:ascii="Arial" w:hAnsi="Arial" w:cs="Arial"/>
                <w:position w:val="-2"/>
                <w:sz w:val="18"/>
                <w:szCs w:val="18"/>
              </w:rPr>
              <w:t> </w:t>
            </w:r>
          </w:p>
        </w:tc>
      </w:tr>
      <w:tr w:rsidR="00A429B3" w:rsidRPr="00A429B3" w14:paraId="167E2932"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212C3" w14:textId="142FDA28" w:rsidR="00B8299E" w:rsidRPr="00A429B3" w:rsidRDefault="00B8299E" w:rsidP="00B8299E"/>
        </w:tc>
        <w:tc>
          <w:tcPr>
            <w:tcW w:w="2511" w:type="dxa"/>
            <w:tcBorders>
              <w:top w:val="inset" w:sz="7" w:space="0" w:color="000000"/>
              <w:left w:val="inset" w:sz="7" w:space="0" w:color="000000"/>
              <w:bottom w:val="inset" w:sz="7" w:space="0" w:color="000000"/>
              <w:right w:val="inset" w:sz="7" w:space="0" w:color="000000"/>
            </w:tcBorders>
            <w:vAlign w:val="center"/>
          </w:tcPr>
          <w:p w14:paraId="2C85D778" w14:textId="77777777" w:rsidR="00B8299E" w:rsidRPr="00A429B3" w:rsidRDefault="00B8299E" w:rsidP="00B8299E">
            <w:pPr>
              <w:rPr>
                <w:rFonts w:ascii="Arial" w:hAnsi="Arial" w:cs="Arial"/>
                <w:position w:val="-2"/>
                <w:sz w:val="18"/>
                <w:szCs w:val="18"/>
              </w:rPr>
            </w:pP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6A1ED" w14:textId="2365D1D7" w:rsidR="00B8299E" w:rsidRPr="00A429B3" w:rsidRDefault="00B8299E" w:rsidP="00B8299E"/>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4FBD6" w14:textId="4AA7D366" w:rsidR="00B8299E" w:rsidRPr="00A429B3" w:rsidRDefault="00B8299E" w:rsidP="00B8299E"/>
        </w:tc>
      </w:tr>
      <w:tr w:rsidR="00EE18C0" w:rsidRPr="00A429B3" w14:paraId="41F1B33E" w14:textId="77777777" w:rsidTr="00B8299E">
        <w:trPr>
          <w:trHeight w:val="283"/>
          <w:jc w:val="center"/>
        </w:trPr>
        <w:tc>
          <w:tcPr>
            <w:tcW w:w="7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841B9" w14:textId="77777777" w:rsidR="00B8299E" w:rsidRPr="00A429B3" w:rsidRDefault="00B8299E" w:rsidP="00B8299E">
            <w:pPr>
              <w:rPr>
                <w:rFonts w:ascii="Arial" w:hAnsi="Arial" w:cs="Arial"/>
                <w:position w:val="-2"/>
                <w:sz w:val="18"/>
                <w:szCs w:val="18"/>
              </w:rPr>
            </w:pPr>
          </w:p>
        </w:tc>
        <w:tc>
          <w:tcPr>
            <w:tcW w:w="2511" w:type="dxa"/>
            <w:tcBorders>
              <w:top w:val="inset" w:sz="7" w:space="0" w:color="000000"/>
              <w:left w:val="inset" w:sz="7" w:space="0" w:color="000000"/>
              <w:bottom w:val="inset" w:sz="7" w:space="0" w:color="000000"/>
              <w:right w:val="inset" w:sz="7" w:space="0" w:color="000000"/>
            </w:tcBorders>
            <w:vAlign w:val="center"/>
          </w:tcPr>
          <w:p w14:paraId="32C611C7" w14:textId="77777777" w:rsidR="00B8299E" w:rsidRPr="00A429B3" w:rsidRDefault="00B8299E" w:rsidP="00B8299E">
            <w:pPr>
              <w:rPr>
                <w:rFonts w:ascii="Arial" w:hAnsi="Arial" w:cs="Arial"/>
                <w:position w:val="-2"/>
                <w:sz w:val="18"/>
                <w:szCs w:val="18"/>
              </w:rPr>
            </w:pPr>
          </w:p>
        </w:tc>
        <w:tc>
          <w:tcPr>
            <w:tcW w:w="242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E270D" w14:textId="25A7D5E9" w:rsidR="00B8299E" w:rsidRPr="00A429B3" w:rsidRDefault="00B8299E" w:rsidP="00B8299E">
            <w:pPr>
              <w:rPr>
                <w:rFonts w:ascii="Arial" w:hAnsi="Arial" w:cs="Arial"/>
                <w:position w:val="-2"/>
                <w:sz w:val="18"/>
                <w:szCs w:val="18"/>
              </w:rPr>
            </w:pPr>
          </w:p>
        </w:tc>
        <w:tc>
          <w:tcPr>
            <w:tcW w:w="3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37F91" w14:textId="77777777" w:rsidR="00B8299E" w:rsidRPr="00A429B3" w:rsidRDefault="00B8299E" w:rsidP="00B8299E">
            <w:pPr>
              <w:rPr>
                <w:rFonts w:ascii="Arial" w:hAnsi="Arial" w:cs="Arial"/>
                <w:position w:val="-2"/>
                <w:sz w:val="18"/>
                <w:szCs w:val="18"/>
              </w:rPr>
            </w:pPr>
          </w:p>
        </w:tc>
      </w:tr>
    </w:tbl>
    <w:p w14:paraId="00FF1E96" w14:textId="71EA331F" w:rsidR="00D66C5E" w:rsidRPr="00A429B3" w:rsidRDefault="00D66C5E" w:rsidP="003F631B">
      <w:pPr>
        <w:spacing w:after="0" w:line="240" w:lineRule="auto"/>
        <w:jc w:val="both"/>
      </w:pPr>
    </w:p>
    <w:p w14:paraId="10D8605C" w14:textId="77777777" w:rsidR="002E2694" w:rsidRPr="00A429B3" w:rsidRDefault="002E2694" w:rsidP="002E2694">
      <w:pPr>
        <w:spacing w:before="225" w:after="225" w:line="240" w:lineRule="auto"/>
        <w:jc w:val="both"/>
      </w:pPr>
      <w:r w:rsidRPr="00A429B3">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E2694" w14:paraId="0A0945AA" w14:textId="77777777" w:rsidTr="00403CC1">
        <w:tc>
          <w:tcPr>
            <w:tcW w:w="4080" w:type="dxa"/>
            <w:tcMar>
              <w:top w:w="75" w:type="dxa"/>
              <w:bottom w:w="75" w:type="dxa"/>
            </w:tcMar>
            <w:vAlign w:val="center"/>
          </w:tcPr>
          <w:p w14:paraId="57F55747" w14:textId="77777777" w:rsidR="002E2694" w:rsidRDefault="002E2694" w:rsidP="00403CC1">
            <w:r>
              <w:rPr>
                <w:rFonts w:ascii="Arial" w:hAnsi="Arial" w:cs="Arial"/>
                <w:color w:val="000000"/>
                <w:position w:val="-2"/>
                <w:sz w:val="18"/>
                <w:szCs w:val="18"/>
              </w:rPr>
              <w:t>Kraj in datum:</w:t>
            </w:r>
          </w:p>
        </w:tc>
        <w:tc>
          <w:tcPr>
            <w:tcW w:w="0" w:type="auto"/>
            <w:tcMar>
              <w:top w:w="75" w:type="dxa"/>
              <w:bottom w:w="75" w:type="dxa"/>
            </w:tcMar>
            <w:vAlign w:val="center"/>
          </w:tcPr>
          <w:p w14:paraId="7A221EEC" w14:textId="77777777" w:rsidR="002E2694" w:rsidRDefault="002E2694" w:rsidP="00403CC1">
            <w:pPr>
              <w:jc w:val="center"/>
            </w:pPr>
            <w:r>
              <w:rPr>
                <w:rFonts w:ascii="Arial" w:hAnsi="Arial" w:cs="Arial"/>
                <w:color w:val="000000"/>
                <w:position w:val="-2"/>
                <w:sz w:val="18"/>
                <w:szCs w:val="18"/>
              </w:rPr>
              <w:t>Ime in priimek: _____________________</w:t>
            </w:r>
          </w:p>
        </w:tc>
      </w:tr>
      <w:tr w:rsidR="002E2694" w14:paraId="2CA717BC" w14:textId="77777777" w:rsidTr="00403CC1">
        <w:tc>
          <w:tcPr>
            <w:tcW w:w="4080" w:type="dxa"/>
            <w:tcMar>
              <w:top w:w="75" w:type="dxa"/>
              <w:bottom w:w="75" w:type="dxa"/>
            </w:tcMar>
            <w:vAlign w:val="center"/>
          </w:tcPr>
          <w:p w14:paraId="20C23D09" w14:textId="77777777" w:rsidR="002E2694" w:rsidRDefault="002E2694" w:rsidP="00403CC1">
            <w:r>
              <w:rPr>
                <w:rFonts w:ascii="Arial" w:hAnsi="Arial" w:cs="Arial"/>
                <w:color w:val="000000"/>
                <w:position w:val="-2"/>
                <w:sz w:val="18"/>
                <w:szCs w:val="18"/>
              </w:rPr>
              <w:t> </w:t>
            </w:r>
          </w:p>
        </w:tc>
        <w:tc>
          <w:tcPr>
            <w:tcW w:w="0" w:type="auto"/>
            <w:tcMar>
              <w:top w:w="75" w:type="dxa"/>
              <w:bottom w:w="75" w:type="dxa"/>
            </w:tcMar>
            <w:vAlign w:val="center"/>
          </w:tcPr>
          <w:p w14:paraId="56AC5789" w14:textId="77777777" w:rsidR="002E2694" w:rsidRDefault="002E2694" w:rsidP="00403CC1">
            <w:pPr>
              <w:jc w:val="center"/>
            </w:pPr>
            <w:r>
              <w:rPr>
                <w:rFonts w:ascii="Arial" w:hAnsi="Arial" w:cs="Arial"/>
                <w:color w:val="000000"/>
                <w:position w:val="-2"/>
                <w:sz w:val="18"/>
                <w:szCs w:val="18"/>
              </w:rPr>
              <w:t>(žig in podpis)</w:t>
            </w:r>
          </w:p>
        </w:tc>
      </w:tr>
    </w:tbl>
    <w:p w14:paraId="207DB012" w14:textId="77777777" w:rsidR="002E2694" w:rsidRDefault="002E2694" w:rsidP="003F631B">
      <w:pPr>
        <w:spacing w:after="0" w:line="240" w:lineRule="auto"/>
        <w:jc w:val="both"/>
        <w:rPr>
          <w:rFonts w:ascii="Arial" w:hAnsi="Arial" w:cs="Arial"/>
          <w:i/>
          <w:iCs/>
          <w:color w:val="000099"/>
          <w:sz w:val="18"/>
          <w:szCs w:val="18"/>
        </w:rPr>
      </w:pPr>
    </w:p>
    <w:p w14:paraId="7CF86D77" w14:textId="77777777" w:rsidR="002E2694" w:rsidRDefault="002E2694" w:rsidP="003F631B">
      <w:pPr>
        <w:spacing w:after="0" w:line="240" w:lineRule="auto"/>
        <w:jc w:val="both"/>
        <w:rPr>
          <w:rFonts w:ascii="Arial" w:hAnsi="Arial" w:cs="Arial"/>
          <w:i/>
          <w:iCs/>
          <w:color w:val="000099"/>
          <w:sz w:val="18"/>
          <w:szCs w:val="18"/>
        </w:rPr>
      </w:pPr>
    </w:p>
    <w:p w14:paraId="61D77CB1" w14:textId="77777777" w:rsidR="002E2694" w:rsidRDefault="002E2694" w:rsidP="003F631B">
      <w:pPr>
        <w:spacing w:after="0" w:line="240" w:lineRule="auto"/>
        <w:jc w:val="both"/>
        <w:rPr>
          <w:rFonts w:ascii="Arial" w:hAnsi="Arial" w:cs="Arial"/>
          <w:i/>
          <w:iCs/>
          <w:color w:val="000099"/>
          <w:sz w:val="18"/>
          <w:szCs w:val="18"/>
        </w:rPr>
      </w:pPr>
    </w:p>
    <w:p w14:paraId="41086876" w14:textId="77777777" w:rsidR="002E2694" w:rsidRDefault="002E2694" w:rsidP="003F631B">
      <w:pPr>
        <w:spacing w:after="0" w:line="240" w:lineRule="auto"/>
        <w:jc w:val="both"/>
        <w:rPr>
          <w:rFonts w:ascii="Arial" w:hAnsi="Arial" w:cs="Arial"/>
          <w:i/>
          <w:iCs/>
          <w:color w:val="000099"/>
          <w:sz w:val="18"/>
          <w:szCs w:val="18"/>
        </w:rPr>
      </w:pPr>
    </w:p>
    <w:p w14:paraId="5904EA9B" w14:textId="77777777" w:rsidR="002E2694" w:rsidRDefault="002E2694" w:rsidP="003F631B">
      <w:pPr>
        <w:spacing w:after="0" w:line="240" w:lineRule="auto"/>
        <w:jc w:val="both"/>
        <w:rPr>
          <w:rFonts w:ascii="Arial" w:hAnsi="Arial" w:cs="Arial"/>
          <w:i/>
          <w:iCs/>
          <w:color w:val="000099"/>
          <w:sz w:val="18"/>
          <w:szCs w:val="18"/>
        </w:rPr>
      </w:pPr>
    </w:p>
    <w:p w14:paraId="714FD89B" w14:textId="77777777" w:rsidR="002E2694" w:rsidRDefault="002E2694" w:rsidP="003F631B">
      <w:pPr>
        <w:spacing w:after="0" w:line="240" w:lineRule="auto"/>
        <w:jc w:val="both"/>
        <w:rPr>
          <w:rFonts w:ascii="Arial" w:hAnsi="Arial" w:cs="Arial"/>
          <w:i/>
          <w:iCs/>
          <w:color w:val="000099"/>
          <w:sz w:val="18"/>
          <w:szCs w:val="18"/>
        </w:rPr>
      </w:pPr>
    </w:p>
    <w:p w14:paraId="6A4D5A7D" w14:textId="77777777" w:rsidR="002E2694" w:rsidRDefault="002E2694" w:rsidP="003F631B">
      <w:pPr>
        <w:spacing w:after="0" w:line="240" w:lineRule="auto"/>
        <w:jc w:val="both"/>
        <w:rPr>
          <w:rFonts w:ascii="Arial" w:hAnsi="Arial" w:cs="Arial"/>
          <w:i/>
          <w:iCs/>
          <w:color w:val="000099"/>
          <w:sz w:val="18"/>
          <w:szCs w:val="18"/>
        </w:rPr>
      </w:pPr>
    </w:p>
    <w:p w14:paraId="627E5E82" w14:textId="77777777" w:rsidR="002E2694" w:rsidRDefault="002E2694" w:rsidP="003F631B">
      <w:pPr>
        <w:spacing w:after="0" w:line="240" w:lineRule="auto"/>
        <w:jc w:val="both"/>
        <w:rPr>
          <w:rFonts w:ascii="Arial" w:hAnsi="Arial" w:cs="Arial"/>
          <w:i/>
          <w:iCs/>
          <w:color w:val="000099"/>
          <w:sz w:val="18"/>
          <w:szCs w:val="18"/>
        </w:rPr>
      </w:pPr>
    </w:p>
    <w:p w14:paraId="089F0399" w14:textId="61C447B4" w:rsidR="002E2694" w:rsidRDefault="002E2694">
      <w:pPr>
        <w:rPr>
          <w:rFonts w:ascii="Arial" w:hAnsi="Arial" w:cs="Arial"/>
          <w:i/>
          <w:iCs/>
          <w:color w:val="000099"/>
          <w:sz w:val="18"/>
          <w:szCs w:val="18"/>
        </w:rPr>
      </w:pPr>
      <w:r>
        <w:rPr>
          <w:rFonts w:ascii="Arial" w:hAnsi="Arial" w:cs="Arial"/>
          <w:i/>
          <w:iCs/>
          <w:color w:val="000099"/>
          <w:sz w:val="18"/>
          <w:szCs w:val="18"/>
        </w:rPr>
        <w:br w:type="page"/>
      </w:r>
    </w:p>
    <w:p w14:paraId="0682CDD1" w14:textId="77777777" w:rsidR="002E2694" w:rsidRPr="00590863" w:rsidRDefault="002E2694" w:rsidP="002E2694">
      <w:pPr>
        <w:spacing w:after="0"/>
        <w:jc w:val="right"/>
        <w:rPr>
          <w:rFonts w:ascii="Arial" w:hAnsi="Arial" w:cs="Arial"/>
          <w:sz w:val="18"/>
          <w:szCs w:val="18"/>
        </w:rPr>
      </w:pPr>
      <w:r w:rsidRPr="00590863">
        <w:rPr>
          <w:rFonts w:ascii="Arial" w:hAnsi="Arial" w:cs="Arial"/>
          <w:sz w:val="18"/>
          <w:szCs w:val="18"/>
        </w:rPr>
        <w:lastRenderedPageBreak/>
        <w:t>Obrazec št: 8</w:t>
      </w:r>
    </w:p>
    <w:p w14:paraId="631E7B1A" w14:textId="77777777" w:rsidR="002E2694" w:rsidRPr="00252358" w:rsidRDefault="002E2694" w:rsidP="002E2694"/>
    <w:p w14:paraId="23658CC8" w14:textId="77777777" w:rsidR="002E2694" w:rsidRDefault="002E2694" w:rsidP="002E269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09D6A38F" w14:textId="77777777" w:rsidR="002E2694" w:rsidRDefault="002E2694" w:rsidP="002E2694">
      <w:pPr>
        <w:spacing w:after="120"/>
        <w:rPr>
          <w:rFonts w:ascii="Arial" w:hAnsi="Arial" w:cs="Arial"/>
        </w:rPr>
      </w:pPr>
    </w:p>
    <w:p w14:paraId="0A4D62B2" w14:textId="77777777" w:rsidR="002E2694" w:rsidRDefault="002E2694" w:rsidP="002E2694">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55CFED8D" w14:textId="77777777" w:rsidR="002E2694" w:rsidRDefault="002E2694" w:rsidP="002E2694">
      <w:pPr>
        <w:spacing w:before="225" w:after="225" w:line="240" w:lineRule="auto"/>
        <w:jc w:val="both"/>
      </w:pPr>
      <w:r>
        <w:rPr>
          <w:rFonts w:ascii="Arial" w:hAnsi="Arial" w:cs="Arial"/>
          <w:color w:val="000000"/>
          <w:sz w:val="18"/>
          <w:szCs w:val="18"/>
        </w:rPr>
        <w:t> </w:t>
      </w:r>
    </w:p>
    <w:p w14:paraId="24D91E7B" w14:textId="77777777" w:rsidR="002E2694" w:rsidRDefault="002E2694" w:rsidP="002E2694">
      <w:pPr>
        <w:spacing w:before="225" w:after="225" w:line="240" w:lineRule="auto"/>
        <w:jc w:val="center"/>
      </w:pPr>
      <w:r>
        <w:rPr>
          <w:rFonts w:ascii="Arial" w:hAnsi="Arial" w:cs="Arial"/>
          <w:b/>
          <w:bCs/>
          <w:color w:val="000000"/>
          <w:sz w:val="21"/>
          <w:szCs w:val="21"/>
        </w:rPr>
        <w:t>IZJAVA - POTRDILO REFERENCE ZA KADRE</w:t>
      </w:r>
    </w:p>
    <w:p w14:paraId="38730982" w14:textId="77777777" w:rsidR="002E2694" w:rsidRDefault="002E2694" w:rsidP="002E2694">
      <w:pPr>
        <w:spacing w:before="225" w:after="225" w:line="240" w:lineRule="auto"/>
        <w:jc w:val="center"/>
      </w:pPr>
      <w:r>
        <w:rPr>
          <w:rFonts w:ascii="Arial" w:hAnsi="Arial" w:cs="Arial"/>
          <w:color w:val="000000"/>
          <w:sz w:val="18"/>
          <w:szCs w:val="18"/>
        </w:rPr>
        <w:t> </w:t>
      </w:r>
    </w:p>
    <w:p w14:paraId="30409C3D" w14:textId="77777777" w:rsidR="002E2694" w:rsidRDefault="002E2694" w:rsidP="002E2694">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E2694" w14:paraId="67759BCF"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6AC19" w14:textId="77777777" w:rsidR="002E2694" w:rsidRDefault="002E2694" w:rsidP="00403CC1">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5100D" w14:textId="77777777" w:rsidR="002E2694" w:rsidRDefault="002E2694" w:rsidP="00403CC1">
            <w:r>
              <w:rPr>
                <w:rFonts w:ascii="Arial" w:hAnsi="Arial" w:cs="Arial"/>
                <w:color w:val="000000"/>
                <w:position w:val="-2"/>
                <w:sz w:val="18"/>
                <w:szCs w:val="18"/>
              </w:rPr>
              <w:t> </w:t>
            </w:r>
          </w:p>
        </w:tc>
      </w:tr>
      <w:tr w:rsidR="002E2694" w14:paraId="677EA862"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75348" w14:textId="77777777" w:rsidR="002E2694" w:rsidRDefault="002E2694" w:rsidP="00403CC1">
            <w:pPr>
              <w:jc w:val="right"/>
            </w:pPr>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2A708" w14:textId="77777777" w:rsidR="002E2694" w:rsidRDefault="002E2694" w:rsidP="00403CC1">
            <w:r>
              <w:rPr>
                <w:rFonts w:ascii="Arial" w:hAnsi="Arial" w:cs="Arial"/>
                <w:color w:val="000000"/>
                <w:position w:val="-2"/>
                <w:sz w:val="18"/>
                <w:szCs w:val="18"/>
              </w:rPr>
              <w:t> </w:t>
            </w:r>
          </w:p>
        </w:tc>
      </w:tr>
      <w:tr w:rsidR="002E2694" w14:paraId="1D84D0C4"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EA693" w14:textId="77777777" w:rsidR="002E2694" w:rsidRDefault="002E2694" w:rsidP="00403CC1">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90941" w14:textId="77777777" w:rsidR="002E2694" w:rsidRDefault="002E2694" w:rsidP="00403CC1">
            <w:r>
              <w:rPr>
                <w:rFonts w:ascii="Arial" w:hAnsi="Arial" w:cs="Arial"/>
                <w:color w:val="000000"/>
                <w:position w:val="-2"/>
                <w:sz w:val="18"/>
                <w:szCs w:val="18"/>
              </w:rPr>
              <w:t> </w:t>
            </w:r>
          </w:p>
        </w:tc>
      </w:tr>
      <w:tr w:rsidR="002E2694" w14:paraId="7653C873"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9BF7E" w14:textId="77777777" w:rsidR="002E2694" w:rsidRDefault="002E2694" w:rsidP="00403CC1">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3FD29" w14:textId="77777777" w:rsidR="002E2694" w:rsidRDefault="002E2694" w:rsidP="00403CC1">
            <w:r>
              <w:rPr>
                <w:rFonts w:ascii="Arial" w:hAnsi="Arial" w:cs="Arial"/>
                <w:color w:val="000000"/>
                <w:position w:val="-2"/>
                <w:sz w:val="18"/>
                <w:szCs w:val="18"/>
              </w:rPr>
              <w:t> </w:t>
            </w:r>
          </w:p>
        </w:tc>
      </w:tr>
      <w:tr w:rsidR="002E2694" w14:paraId="61DF256C"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DCEF7" w14:textId="77777777" w:rsidR="002E2694" w:rsidRDefault="002E2694" w:rsidP="00403CC1">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9A3E" w14:textId="77777777" w:rsidR="002E2694" w:rsidRDefault="002E2694" w:rsidP="00403CC1">
            <w:r>
              <w:rPr>
                <w:rFonts w:ascii="Arial" w:hAnsi="Arial" w:cs="Arial"/>
                <w:color w:val="000000"/>
                <w:position w:val="-2"/>
                <w:sz w:val="18"/>
                <w:szCs w:val="18"/>
              </w:rPr>
              <w:t> </w:t>
            </w:r>
          </w:p>
        </w:tc>
      </w:tr>
      <w:tr w:rsidR="002E2694" w14:paraId="6A934C2C"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B8576" w14:textId="77777777" w:rsidR="002E2694" w:rsidRDefault="002E2694" w:rsidP="00403CC1">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BE8EA" w14:textId="77777777" w:rsidR="002E2694" w:rsidRDefault="002E2694" w:rsidP="00403CC1">
            <w:r>
              <w:rPr>
                <w:rFonts w:ascii="Arial" w:hAnsi="Arial" w:cs="Arial"/>
                <w:color w:val="000000"/>
                <w:position w:val="-2"/>
                <w:sz w:val="18"/>
                <w:szCs w:val="18"/>
              </w:rPr>
              <w:t> </w:t>
            </w:r>
          </w:p>
        </w:tc>
      </w:tr>
      <w:tr w:rsidR="002E2694" w14:paraId="48AA1044" w14:textId="77777777" w:rsidTr="00403CC1">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E14DE" w14:textId="77777777" w:rsidR="002E2694" w:rsidRDefault="002E2694" w:rsidP="00403CC1">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35D2A" w14:textId="77777777" w:rsidR="002E2694" w:rsidRDefault="002E2694" w:rsidP="00403CC1">
            <w:r>
              <w:rPr>
                <w:rFonts w:ascii="Arial" w:hAnsi="Arial" w:cs="Arial"/>
                <w:color w:val="000000"/>
                <w:position w:val="-2"/>
                <w:sz w:val="18"/>
                <w:szCs w:val="18"/>
              </w:rPr>
              <w:t> </w:t>
            </w:r>
          </w:p>
        </w:tc>
      </w:tr>
    </w:tbl>
    <w:p w14:paraId="3F3ECBDB" w14:textId="77777777" w:rsidR="002E2694" w:rsidRDefault="002E2694" w:rsidP="002E2694">
      <w:pPr>
        <w:spacing w:before="225" w:after="225" w:line="240" w:lineRule="auto"/>
        <w:jc w:val="both"/>
      </w:pPr>
      <w:r>
        <w:rPr>
          <w:rFonts w:ascii="Arial" w:hAnsi="Arial" w:cs="Arial"/>
          <w:color w:val="000000"/>
          <w:sz w:val="18"/>
          <w:szCs w:val="18"/>
        </w:rPr>
        <w:t> </w:t>
      </w:r>
    </w:p>
    <w:p w14:paraId="671F7184" w14:textId="77777777" w:rsidR="002E2694" w:rsidRDefault="002E2694" w:rsidP="002E2694">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E2694" w14:paraId="7A392206" w14:textId="77777777" w:rsidTr="00403CC1">
        <w:tc>
          <w:tcPr>
            <w:tcW w:w="2325" w:type="dxa"/>
            <w:tcMar>
              <w:top w:w="75" w:type="dxa"/>
              <w:bottom w:w="75" w:type="dxa"/>
            </w:tcMar>
            <w:vAlign w:val="center"/>
          </w:tcPr>
          <w:p w14:paraId="3C52B071" w14:textId="77777777" w:rsidR="002E2694" w:rsidRDefault="002E2694" w:rsidP="00403CC1">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4B47B093" w14:textId="77777777" w:rsidR="002E2694" w:rsidRDefault="002E2694" w:rsidP="00403CC1">
            <w:r>
              <w:rPr>
                <w:rFonts w:ascii="Arial" w:hAnsi="Arial" w:cs="Arial"/>
                <w:color w:val="000000"/>
                <w:position w:val="-2"/>
                <w:sz w:val="18"/>
                <w:szCs w:val="18"/>
              </w:rPr>
              <w:t> </w:t>
            </w:r>
          </w:p>
        </w:tc>
        <w:tc>
          <w:tcPr>
            <w:tcW w:w="0" w:type="auto"/>
            <w:tcMar>
              <w:top w:w="75" w:type="dxa"/>
              <w:bottom w:w="75" w:type="dxa"/>
            </w:tcMar>
            <w:vAlign w:val="center"/>
          </w:tcPr>
          <w:p w14:paraId="184DC2DC" w14:textId="77777777" w:rsidR="002E2694" w:rsidRDefault="002E2694" w:rsidP="00403CC1">
            <w:r>
              <w:rPr>
                <w:rFonts w:ascii="Arial" w:hAnsi="Arial" w:cs="Arial"/>
                <w:color w:val="000000"/>
                <w:position w:val="-2"/>
                <w:sz w:val="18"/>
                <w:szCs w:val="18"/>
              </w:rPr>
              <w:t> </w:t>
            </w:r>
          </w:p>
        </w:tc>
      </w:tr>
      <w:tr w:rsidR="002E2694" w14:paraId="04A78161" w14:textId="77777777" w:rsidTr="00403CC1">
        <w:tc>
          <w:tcPr>
            <w:tcW w:w="2325" w:type="dxa"/>
            <w:tcMar>
              <w:top w:w="75" w:type="dxa"/>
              <w:bottom w:w="75" w:type="dxa"/>
            </w:tcMar>
            <w:vAlign w:val="center"/>
          </w:tcPr>
          <w:p w14:paraId="7CDB318B" w14:textId="77777777" w:rsidR="002E2694" w:rsidRDefault="002E2694" w:rsidP="00403CC1">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00089AF6" w14:textId="77777777" w:rsidR="002E2694" w:rsidRDefault="002E2694" w:rsidP="00403CC1">
            <w:r>
              <w:rPr>
                <w:rFonts w:ascii="Arial" w:hAnsi="Arial" w:cs="Arial"/>
                <w:color w:val="000000"/>
                <w:position w:val="-2"/>
                <w:sz w:val="18"/>
                <w:szCs w:val="18"/>
              </w:rPr>
              <w:t> </w:t>
            </w:r>
          </w:p>
        </w:tc>
        <w:tc>
          <w:tcPr>
            <w:tcW w:w="0" w:type="auto"/>
            <w:tcMar>
              <w:top w:w="75" w:type="dxa"/>
              <w:bottom w:w="75" w:type="dxa"/>
            </w:tcMar>
            <w:vAlign w:val="center"/>
          </w:tcPr>
          <w:p w14:paraId="652D6D69" w14:textId="77777777" w:rsidR="002E2694" w:rsidRDefault="002E2694" w:rsidP="00403CC1"/>
          <w:p w14:paraId="1ACB4F22" w14:textId="77777777" w:rsidR="002E2694" w:rsidRDefault="002E2694" w:rsidP="00403CC1">
            <w:pPr>
              <w:jc w:val="center"/>
            </w:pPr>
            <w:r>
              <w:rPr>
                <w:rFonts w:ascii="Arial" w:hAnsi="Arial" w:cs="Arial"/>
                <w:color w:val="A9A9A9"/>
                <w:position w:val="-2"/>
                <w:sz w:val="18"/>
                <w:szCs w:val="18"/>
              </w:rPr>
              <w:t>(žig in podpis)</w:t>
            </w:r>
          </w:p>
        </w:tc>
      </w:tr>
    </w:tbl>
    <w:p w14:paraId="291B184B" w14:textId="77777777" w:rsidR="002E2694" w:rsidRDefault="002E2694" w:rsidP="002E2694">
      <w:pPr>
        <w:spacing w:before="225" w:after="225" w:line="240" w:lineRule="auto"/>
        <w:jc w:val="both"/>
      </w:pPr>
      <w:r>
        <w:rPr>
          <w:rFonts w:ascii="Arial" w:hAnsi="Arial" w:cs="Arial"/>
          <w:color w:val="000000"/>
          <w:sz w:val="18"/>
          <w:szCs w:val="18"/>
        </w:rPr>
        <w:t> </w:t>
      </w:r>
    </w:p>
    <w:p w14:paraId="0F7FB59D" w14:textId="77777777" w:rsidR="002E2694" w:rsidRDefault="002E2694" w:rsidP="002E2694">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E2694" w14:paraId="64203033" w14:textId="77777777" w:rsidTr="00403CC1">
        <w:tc>
          <w:tcPr>
            <w:tcW w:w="0" w:type="auto"/>
            <w:tcMar>
              <w:top w:w="0" w:type="auto"/>
              <w:bottom w:w="0" w:type="auto"/>
            </w:tcMar>
          </w:tcPr>
          <w:p w14:paraId="3166FCA3" w14:textId="77777777" w:rsidR="002E2694" w:rsidRDefault="002E2694" w:rsidP="001D0E65">
            <w:pPr>
              <w:numPr>
                <w:ilvl w:val="0"/>
                <w:numId w:val="47"/>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56F6C052" w14:textId="77777777" w:rsidR="002E2694" w:rsidRDefault="002E2694" w:rsidP="001D0E65">
            <w:pPr>
              <w:numPr>
                <w:ilvl w:val="0"/>
                <w:numId w:val="47"/>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3CF217" w14:textId="77777777" w:rsidR="002E2694" w:rsidRDefault="002E2694" w:rsidP="001D0E65">
            <w:pPr>
              <w:numPr>
                <w:ilvl w:val="0"/>
                <w:numId w:val="47"/>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41E5F82F" w14:textId="77777777" w:rsidR="002E2694" w:rsidRDefault="002E2694" w:rsidP="002E2694">
      <w:pPr>
        <w:sectPr w:rsidR="002E2694" w:rsidSect="002E2694">
          <w:footerReference w:type="default" r:id="rId21"/>
          <w:pgSz w:w="11906" w:h="16838"/>
          <w:pgMar w:top="1418" w:right="1418" w:bottom="1418" w:left="1418" w:header="567" w:footer="596" w:gutter="0"/>
          <w:cols w:space="708"/>
          <w:docGrid w:linePitch="360"/>
        </w:sectPr>
      </w:pPr>
    </w:p>
    <w:p w14:paraId="2E6EECE1" w14:textId="77777777" w:rsidR="002E2694" w:rsidRDefault="002E2694" w:rsidP="002E2694">
      <w:pPr>
        <w:spacing w:after="0"/>
        <w:jc w:val="right"/>
        <w:rPr>
          <w:rFonts w:ascii="Arial" w:hAnsi="Arial" w:cs="Arial"/>
          <w:sz w:val="18"/>
          <w:szCs w:val="18"/>
        </w:rPr>
      </w:pPr>
      <w:r w:rsidRPr="00590863">
        <w:rPr>
          <w:rFonts w:ascii="Arial" w:hAnsi="Arial" w:cs="Arial"/>
          <w:sz w:val="18"/>
          <w:szCs w:val="18"/>
        </w:rPr>
        <w:lastRenderedPageBreak/>
        <w:t>Obrazec št: 9</w:t>
      </w:r>
    </w:p>
    <w:p w14:paraId="634B058C" w14:textId="77777777" w:rsidR="002E2694" w:rsidRPr="00590863" w:rsidRDefault="002E2694" w:rsidP="002E2694">
      <w:pPr>
        <w:spacing w:after="0"/>
        <w:jc w:val="right"/>
        <w:rPr>
          <w:rFonts w:ascii="Arial" w:hAnsi="Arial" w:cs="Arial"/>
          <w:sz w:val="18"/>
          <w:szCs w:val="18"/>
        </w:rPr>
      </w:pPr>
    </w:p>
    <w:p w14:paraId="516B5DFF" w14:textId="77777777" w:rsidR="002E2694" w:rsidRDefault="002E2694" w:rsidP="002E269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1F01F0DB" w14:textId="77777777" w:rsidR="002E2694" w:rsidRDefault="002E2694" w:rsidP="002E2694">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2E2694" w14:paraId="5FAD8A3F" w14:textId="77777777" w:rsidTr="00403CC1">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1C6A5" w14:textId="77777777" w:rsidR="002E2694" w:rsidRDefault="002E2694" w:rsidP="002E269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E6D8D" w14:textId="77777777" w:rsidR="002E2694" w:rsidRDefault="002E2694" w:rsidP="002E2694">
            <w:r>
              <w:rPr>
                <w:rFonts w:ascii="Arial" w:hAnsi="Arial" w:cs="Arial"/>
                <w:color w:val="000000"/>
                <w:position w:val="-2"/>
                <w:sz w:val="18"/>
                <w:szCs w:val="18"/>
              </w:rPr>
              <w:t> </w:t>
            </w:r>
          </w:p>
        </w:tc>
      </w:tr>
      <w:tr w:rsidR="002E2694" w14:paraId="69609559" w14:textId="77777777" w:rsidTr="00403CC1">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D6C6E" w14:textId="77777777" w:rsidR="002E2694" w:rsidRDefault="002E2694" w:rsidP="002E269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56DC2" w14:textId="77777777" w:rsidR="002E2694" w:rsidRDefault="002E2694" w:rsidP="002E2694">
            <w:r>
              <w:rPr>
                <w:rFonts w:ascii="Arial" w:hAnsi="Arial" w:cs="Arial"/>
                <w:color w:val="000000"/>
                <w:position w:val="-2"/>
                <w:sz w:val="18"/>
                <w:szCs w:val="18"/>
              </w:rPr>
              <w:t> </w:t>
            </w:r>
          </w:p>
        </w:tc>
      </w:tr>
      <w:tr w:rsidR="002E2694" w14:paraId="2B0B9377" w14:textId="77777777" w:rsidTr="00403CC1">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E6A7F" w14:textId="470C82A2" w:rsidR="002E2694" w:rsidRDefault="002E2694" w:rsidP="002E2694">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86AF3" w14:textId="77777777" w:rsidR="002E2694" w:rsidRDefault="002E2694" w:rsidP="002E2694">
            <w:r>
              <w:rPr>
                <w:rFonts w:ascii="Arial" w:hAnsi="Arial" w:cs="Arial"/>
                <w:color w:val="000000"/>
                <w:position w:val="-2"/>
                <w:sz w:val="18"/>
                <w:szCs w:val="18"/>
              </w:rPr>
              <w:t> </w:t>
            </w:r>
          </w:p>
        </w:tc>
      </w:tr>
      <w:tr w:rsidR="002E2694" w14:paraId="5D65C130" w14:textId="77777777" w:rsidTr="00403CC1">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515FE" w14:textId="77777777" w:rsidR="002E2694" w:rsidRDefault="002E2694" w:rsidP="002E2694">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9A258" w14:textId="77777777" w:rsidR="002E2694" w:rsidRDefault="002E2694" w:rsidP="002E2694">
            <w:r>
              <w:rPr>
                <w:rFonts w:ascii="Arial" w:hAnsi="Arial" w:cs="Arial"/>
                <w:color w:val="000000"/>
                <w:position w:val="-2"/>
                <w:sz w:val="18"/>
                <w:szCs w:val="18"/>
              </w:rPr>
              <w:t> </w:t>
            </w:r>
          </w:p>
        </w:tc>
      </w:tr>
      <w:tr w:rsidR="002E2694" w14:paraId="78F1ECB0" w14:textId="77777777" w:rsidTr="00403CC1">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1499F" w14:textId="77777777" w:rsidR="002E2694" w:rsidRDefault="002E2694" w:rsidP="002E2694">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223EA" w14:textId="77777777" w:rsidR="002E2694" w:rsidRPr="002E2694" w:rsidRDefault="002E2694" w:rsidP="002E2694">
            <w:pPr>
              <w:jc w:val="both"/>
              <w:textAlignment w:val="center"/>
              <w:rPr>
                <w:u w:val="single"/>
              </w:rPr>
            </w:pPr>
            <w:r w:rsidRPr="002E2694">
              <w:rPr>
                <w:rFonts w:ascii="Arial" w:hAnsi="Arial" w:cs="Arial"/>
                <w:color w:val="000000"/>
                <w:position w:val="-2"/>
                <w:sz w:val="18"/>
                <w:szCs w:val="18"/>
                <w:u w:val="single"/>
              </w:rPr>
              <w:t>REFERENCA 1</w:t>
            </w:r>
          </w:p>
          <w:p w14:paraId="4708A8F7" w14:textId="45FC6089" w:rsidR="002E2694" w:rsidRPr="002E2694" w:rsidRDefault="002E2694" w:rsidP="002E2694">
            <w:pPr>
              <w:jc w:val="both"/>
              <w:textAlignment w:val="center"/>
              <w:rPr>
                <w:u w:val="single"/>
              </w:rPr>
            </w:pPr>
            <w:r>
              <w:rPr>
                <w:rFonts w:ascii="Arial" w:hAnsi="Arial" w:cs="Arial"/>
                <w:color w:val="000000"/>
                <w:position w:val="-2"/>
                <w:sz w:val="18"/>
                <w:szCs w:val="18"/>
              </w:rPr>
              <w:t xml:space="preserve">Naziv referenčnega posla: </w:t>
            </w:r>
          </w:p>
          <w:p w14:paraId="3246E738" w14:textId="77777777" w:rsidR="002E2694" w:rsidRDefault="002E2694" w:rsidP="002E2694">
            <w:pPr>
              <w:jc w:val="both"/>
              <w:textAlignment w:val="center"/>
            </w:pPr>
            <w:r>
              <w:rPr>
                <w:rFonts w:ascii="Arial" w:hAnsi="Arial" w:cs="Arial"/>
                <w:color w:val="000000"/>
                <w:position w:val="-2"/>
                <w:sz w:val="18"/>
                <w:szCs w:val="18"/>
              </w:rPr>
              <w:t>Naročnik posla (naziv, naslov):</w:t>
            </w:r>
          </w:p>
          <w:p w14:paraId="652120DD" w14:textId="77777777" w:rsidR="002E2694" w:rsidRDefault="002E2694" w:rsidP="002E2694">
            <w:pPr>
              <w:jc w:val="both"/>
              <w:textAlignment w:val="center"/>
            </w:pPr>
            <w:r>
              <w:rPr>
                <w:rFonts w:ascii="Arial" w:hAnsi="Arial" w:cs="Arial"/>
                <w:color w:val="000000"/>
                <w:position w:val="-2"/>
                <w:sz w:val="18"/>
                <w:szCs w:val="18"/>
              </w:rPr>
              <w:t>Obdobje izvedbe (mesec, leto; od-do):</w:t>
            </w:r>
          </w:p>
          <w:p w14:paraId="42F6B01A" w14:textId="77777777" w:rsidR="002E2694" w:rsidRDefault="002E2694" w:rsidP="002E2694">
            <w:pPr>
              <w:jc w:val="both"/>
              <w:textAlignment w:val="center"/>
            </w:pPr>
            <w:r>
              <w:rPr>
                <w:rFonts w:ascii="Arial" w:hAnsi="Arial" w:cs="Arial"/>
                <w:color w:val="000000"/>
                <w:position w:val="-2"/>
                <w:sz w:val="18"/>
                <w:szCs w:val="18"/>
              </w:rPr>
              <w:t>Vrednost posla (v EUR z in brez DDV):</w:t>
            </w:r>
          </w:p>
          <w:p w14:paraId="0CCEABEA" w14:textId="77777777" w:rsidR="002E2694" w:rsidRDefault="002E2694" w:rsidP="002E2694">
            <w:pPr>
              <w:jc w:val="both"/>
              <w:textAlignment w:val="center"/>
            </w:pPr>
            <w:r>
              <w:rPr>
                <w:rFonts w:ascii="Arial" w:hAnsi="Arial" w:cs="Arial"/>
                <w:color w:val="000000"/>
                <w:position w:val="-2"/>
                <w:sz w:val="18"/>
                <w:szCs w:val="18"/>
              </w:rPr>
              <w:t>Vloga kadra v poslu (naziv, opis del):</w:t>
            </w:r>
          </w:p>
          <w:p w14:paraId="6FA5FB02" w14:textId="77777777" w:rsidR="002E2694" w:rsidRDefault="002E2694" w:rsidP="002E2694">
            <w:pPr>
              <w:jc w:val="both"/>
              <w:textAlignment w:val="center"/>
            </w:pPr>
            <w:r>
              <w:rPr>
                <w:rFonts w:ascii="Arial" w:hAnsi="Arial" w:cs="Arial"/>
                <w:color w:val="000000"/>
                <w:position w:val="-2"/>
                <w:sz w:val="18"/>
                <w:szCs w:val="18"/>
              </w:rPr>
              <w:t> </w:t>
            </w:r>
          </w:p>
          <w:p w14:paraId="4D9B751C" w14:textId="77777777" w:rsidR="002E2694" w:rsidRPr="002E2694" w:rsidRDefault="002E2694" w:rsidP="002E2694">
            <w:pPr>
              <w:jc w:val="both"/>
              <w:textAlignment w:val="center"/>
              <w:rPr>
                <w:u w:val="single"/>
              </w:rPr>
            </w:pPr>
            <w:r w:rsidRPr="002E2694">
              <w:rPr>
                <w:rFonts w:ascii="Arial" w:hAnsi="Arial" w:cs="Arial"/>
                <w:color w:val="000000"/>
                <w:position w:val="-2"/>
                <w:sz w:val="18"/>
                <w:szCs w:val="18"/>
                <w:u w:val="single"/>
              </w:rPr>
              <w:t>REFERENCA 2:</w:t>
            </w:r>
          </w:p>
          <w:p w14:paraId="3F523B02" w14:textId="77777777" w:rsidR="002E2694" w:rsidRDefault="002E2694" w:rsidP="002E2694">
            <w:pPr>
              <w:jc w:val="both"/>
              <w:textAlignment w:val="center"/>
            </w:pPr>
            <w:r>
              <w:rPr>
                <w:rFonts w:ascii="Arial" w:hAnsi="Arial" w:cs="Arial"/>
                <w:color w:val="000000"/>
                <w:position w:val="-2"/>
                <w:sz w:val="18"/>
                <w:szCs w:val="18"/>
              </w:rPr>
              <w:t>Naziv referenčnega posla:</w:t>
            </w:r>
          </w:p>
          <w:p w14:paraId="50AE884D" w14:textId="77777777" w:rsidR="002E2694" w:rsidRDefault="002E2694" w:rsidP="002E2694">
            <w:pPr>
              <w:jc w:val="both"/>
              <w:textAlignment w:val="center"/>
            </w:pPr>
            <w:r>
              <w:rPr>
                <w:rFonts w:ascii="Arial" w:hAnsi="Arial" w:cs="Arial"/>
                <w:color w:val="000000"/>
                <w:position w:val="-2"/>
                <w:sz w:val="18"/>
                <w:szCs w:val="18"/>
              </w:rPr>
              <w:t>Naročnik posla (naziv, naslov):</w:t>
            </w:r>
          </w:p>
          <w:p w14:paraId="52AFE43D" w14:textId="77777777" w:rsidR="002E2694" w:rsidRDefault="002E2694" w:rsidP="002E2694">
            <w:pPr>
              <w:jc w:val="both"/>
              <w:textAlignment w:val="center"/>
            </w:pPr>
            <w:r>
              <w:rPr>
                <w:rFonts w:ascii="Arial" w:hAnsi="Arial" w:cs="Arial"/>
                <w:color w:val="000000"/>
                <w:position w:val="-2"/>
                <w:sz w:val="18"/>
                <w:szCs w:val="18"/>
              </w:rPr>
              <w:t>Obdobje izvedbe (mesec, leto; od-do):</w:t>
            </w:r>
          </w:p>
          <w:p w14:paraId="40D3D213" w14:textId="77777777" w:rsidR="002E2694" w:rsidRDefault="002E2694" w:rsidP="002E2694">
            <w:pPr>
              <w:jc w:val="both"/>
              <w:textAlignment w:val="center"/>
            </w:pPr>
            <w:r>
              <w:rPr>
                <w:rFonts w:ascii="Arial" w:hAnsi="Arial" w:cs="Arial"/>
                <w:color w:val="000000"/>
                <w:position w:val="-2"/>
                <w:sz w:val="18"/>
                <w:szCs w:val="18"/>
              </w:rPr>
              <w:t>Vrednost posla (v EUR z in brez DDV):</w:t>
            </w:r>
          </w:p>
          <w:p w14:paraId="5FE896E6" w14:textId="3A74D8C4" w:rsidR="002E2694" w:rsidRDefault="002E2694" w:rsidP="002E2694">
            <w:pPr>
              <w:jc w:val="both"/>
              <w:textAlignment w:val="center"/>
            </w:pPr>
            <w:r>
              <w:rPr>
                <w:rFonts w:ascii="Arial" w:hAnsi="Arial" w:cs="Arial"/>
                <w:color w:val="000000"/>
                <w:position w:val="-2"/>
                <w:sz w:val="18"/>
                <w:szCs w:val="18"/>
              </w:rPr>
              <w:t>Vloga kadra v poslu (naziv, opis del):</w:t>
            </w:r>
          </w:p>
        </w:tc>
      </w:tr>
    </w:tbl>
    <w:p w14:paraId="1051C150" w14:textId="77777777" w:rsidR="002E2694" w:rsidRDefault="002E2694" w:rsidP="002E2694">
      <w:pPr>
        <w:spacing w:after="0" w:line="240" w:lineRule="auto"/>
        <w:jc w:val="both"/>
        <w:rPr>
          <w:rFonts w:ascii="Arial" w:hAnsi="Arial" w:cs="Arial"/>
          <w:color w:val="000000"/>
          <w:sz w:val="18"/>
          <w:szCs w:val="18"/>
        </w:rPr>
      </w:pPr>
    </w:p>
    <w:p w14:paraId="741214CB" w14:textId="747A3BB7" w:rsidR="002E2694" w:rsidRDefault="002E2694" w:rsidP="002E2694">
      <w:pPr>
        <w:spacing w:after="0" w:line="240" w:lineRule="auto"/>
        <w:jc w:val="both"/>
      </w:pPr>
      <w:r>
        <w:rPr>
          <w:rFonts w:ascii="Arial" w:hAnsi="Arial" w:cs="Arial"/>
          <w:color w:val="000000"/>
          <w:sz w:val="18"/>
          <w:szCs w:val="18"/>
        </w:rPr>
        <w:t>Priloge:</w:t>
      </w:r>
    </w:p>
    <w:p w14:paraId="0B24A42F" w14:textId="77777777" w:rsidR="002E2694" w:rsidRDefault="002E2694" w:rsidP="001D0E65">
      <w:pPr>
        <w:numPr>
          <w:ilvl w:val="0"/>
          <w:numId w:val="48"/>
        </w:numPr>
        <w:spacing w:after="0" w:line="240" w:lineRule="auto"/>
        <w:ind w:left="567"/>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14:paraId="17BB42E5" w14:textId="77777777" w:rsidR="002E2694" w:rsidRDefault="002E2694" w:rsidP="001D0E65">
      <w:pPr>
        <w:numPr>
          <w:ilvl w:val="0"/>
          <w:numId w:val="48"/>
        </w:numPr>
        <w:spacing w:after="0" w:line="240" w:lineRule="auto"/>
        <w:ind w:left="567"/>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p w14:paraId="0601F7ED" w14:textId="77777777" w:rsidR="002E2694" w:rsidRDefault="002E2694" w:rsidP="001D0E65">
      <w:pPr>
        <w:numPr>
          <w:ilvl w:val="0"/>
          <w:numId w:val="48"/>
        </w:numPr>
        <w:spacing w:after="0" w:line="240" w:lineRule="auto"/>
        <w:ind w:left="567"/>
        <w:rPr>
          <w:rFonts w:ascii="Arial" w:hAnsi="Arial" w:cs="Arial"/>
          <w:color w:val="000000"/>
          <w:sz w:val="18"/>
          <w:szCs w:val="18"/>
        </w:rPr>
      </w:pPr>
      <w:r>
        <w:rPr>
          <w:rFonts w:ascii="Arial" w:hAnsi="Arial" w:cs="Arial"/>
          <w:color w:val="000000"/>
          <w:sz w:val="18"/>
          <w:szCs w:val="18"/>
        </w:rPr>
        <w:t>referenčna potrdila izdana s strani referenčnih naročnikov.</w:t>
      </w:r>
    </w:p>
    <w:p w14:paraId="245066F7" w14:textId="77777777" w:rsidR="002E2694" w:rsidRPr="002E2694" w:rsidRDefault="002E2694" w:rsidP="002E2694">
      <w:pPr>
        <w:spacing w:after="0" w:line="240" w:lineRule="auto"/>
        <w:jc w:val="both"/>
        <w:rPr>
          <w:rFonts w:ascii="Arial" w:hAnsi="Arial" w:cs="Arial"/>
          <w:sz w:val="18"/>
          <w:szCs w:val="18"/>
        </w:rPr>
      </w:pPr>
    </w:p>
    <w:p w14:paraId="3B8AE31A" w14:textId="77777777" w:rsidR="002E2694" w:rsidRPr="002E2694" w:rsidRDefault="002E2694" w:rsidP="002E2694">
      <w:pPr>
        <w:spacing w:after="0" w:line="240" w:lineRule="auto"/>
        <w:jc w:val="both"/>
        <w:rPr>
          <w:rFonts w:ascii="Arial" w:hAnsi="Arial" w:cs="Arial"/>
          <w:sz w:val="18"/>
          <w:szCs w:val="18"/>
        </w:rPr>
      </w:pPr>
      <w:r w:rsidRPr="002E2694">
        <w:rPr>
          <w:rFonts w:ascii="Arial" w:hAnsi="Arial" w:cs="Arial"/>
          <w:sz w:val="18"/>
          <w:szCs w:val="18"/>
        </w:rPr>
        <w:t>Izjavljamo, da bodo ves čas izvajanja javnega naročila storitve izvajali kadri, ki smo jih imenovali v tem obrazcu. Strinjamo se, da si naročnik pridržuje pravico, da na kraju izvajanja del kadarkoli preveri, ali izvajamo storitve s kadri, ki smo jih imenovali v tem obrazcu.</w:t>
      </w:r>
    </w:p>
    <w:p w14:paraId="5A374053" w14:textId="77777777" w:rsidR="002E2694" w:rsidRPr="002E2694" w:rsidRDefault="002E2694" w:rsidP="002E2694">
      <w:pPr>
        <w:spacing w:after="0" w:line="240" w:lineRule="auto"/>
        <w:jc w:val="both"/>
        <w:rPr>
          <w:rFonts w:ascii="Arial" w:hAnsi="Arial" w:cs="Arial"/>
          <w:sz w:val="18"/>
          <w:szCs w:val="18"/>
        </w:rPr>
      </w:pPr>
    </w:p>
    <w:p w14:paraId="14AB8EDD" w14:textId="77777777" w:rsidR="002E2694" w:rsidRPr="002E2694" w:rsidRDefault="002E2694" w:rsidP="002E2694">
      <w:pPr>
        <w:spacing w:after="0" w:line="240" w:lineRule="auto"/>
        <w:jc w:val="both"/>
        <w:rPr>
          <w:rFonts w:ascii="Arial" w:hAnsi="Arial" w:cs="Arial"/>
          <w:sz w:val="18"/>
          <w:szCs w:val="18"/>
        </w:rPr>
      </w:pPr>
      <w:r w:rsidRPr="002E2694">
        <w:rPr>
          <w:rFonts w:ascii="Arial" w:hAnsi="Arial" w:cs="Arial"/>
          <w:sz w:val="18"/>
          <w:szCs w:val="18"/>
        </w:rPr>
        <w:t>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ipd.) in če bomo predlagali nov kader, ki bo izpolnjeval vse pogoje, ki jih je moral izpolnjevati kader, ki ga nameravamo zamenjati. Strinjamo se, da je odločitev o soglasju k menjavi kadra v diskreciji naročnika.</w:t>
      </w:r>
    </w:p>
    <w:p w14:paraId="14947E8B" w14:textId="77777777" w:rsidR="002E2694" w:rsidRPr="002E2694" w:rsidRDefault="002E2694" w:rsidP="002E2694">
      <w:pPr>
        <w:spacing w:after="0" w:line="240" w:lineRule="auto"/>
        <w:jc w:val="both"/>
        <w:rPr>
          <w:rFonts w:ascii="Arial" w:hAnsi="Arial" w:cs="Arial"/>
          <w:sz w:val="18"/>
          <w:szCs w:val="18"/>
        </w:rPr>
      </w:pPr>
    </w:p>
    <w:p w14:paraId="1FC74E33" w14:textId="77777777" w:rsidR="002E2694" w:rsidRPr="002E2694" w:rsidRDefault="002E2694" w:rsidP="002E2694">
      <w:pPr>
        <w:spacing w:after="0" w:line="240" w:lineRule="auto"/>
        <w:jc w:val="both"/>
        <w:rPr>
          <w:rFonts w:ascii="Arial" w:hAnsi="Arial" w:cs="Arial"/>
          <w:sz w:val="18"/>
          <w:szCs w:val="18"/>
        </w:rPr>
      </w:pPr>
      <w:r w:rsidRPr="002E2694">
        <w:rPr>
          <w:rFonts w:ascii="Arial" w:hAnsi="Arial" w:cs="Arial"/>
          <w:sz w:val="18"/>
          <w:szCs w:val="18"/>
        </w:rPr>
        <w:t>Strinjamo se, da če naročnik pri preverjanju na kraju izvajanja del ali na kakršenkoli drug način ugotovi, da storitev ne izvajamo z vsemi kadri, ki smo jih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14:paraId="3C0FBABE" w14:textId="77777777" w:rsidR="002E2694" w:rsidRPr="002E2694" w:rsidRDefault="002E2694" w:rsidP="002E2694">
      <w:pPr>
        <w:spacing w:after="0" w:line="240" w:lineRule="auto"/>
        <w:jc w:val="both"/>
        <w:rPr>
          <w:rFonts w:ascii="Arial" w:hAnsi="Arial" w:cs="Arial"/>
          <w:sz w:val="18"/>
          <w:szCs w:val="18"/>
        </w:rPr>
      </w:pPr>
    </w:p>
    <w:p w14:paraId="241C3A13" w14:textId="77777777" w:rsidR="002E2694" w:rsidRPr="002E2694" w:rsidRDefault="002E2694" w:rsidP="002E2694">
      <w:pPr>
        <w:spacing w:after="0" w:line="240" w:lineRule="auto"/>
        <w:jc w:val="both"/>
        <w:rPr>
          <w:rFonts w:ascii="Arial" w:hAnsi="Arial" w:cs="Arial"/>
          <w:i/>
          <w:iCs/>
          <w:color w:val="000000"/>
          <w:sz w:val="16"/>
          <w:szCs w:val="16"/>
        </w:rPr>
      </w:pPr>
      <w:r w:rsidRPr="002E2694">
        <w:rPr>
          <w:rFonts w:ascii="Arial" w:hAnsi="Arial" w:cs="Arial"/>
          <w:b/>
          <w:bCs/>
          <w:i/>
          <w:iCs/>
          <w:sz w:val="16"/>
          <w:szCs w:val="16"/>
          <w:u w:val="single"/>
        </w:rPr>
        <w:t>Opomba: </w:t>
      </w:r>
      <w:r w:rsidRPr="002E2694">
        <w:rPr>
          <w:rFonts w:ascii="Arial" w:hAnsi="Arial" w:cs="Arial"/>
          <w:i/>
          <w:iCs/>
          <w:sz w:val="16"/>
          <w:szCs w:val="16"/>
        </w:rPr>
        <w:br/>
      </w:r>
      <w:r w:rsidRPr="002E2694">
        <w:rPr>
          <w:rFonts w:ascii="Arial" w:hAnsi="Arial" w:cs="Arial"/>
          <w:i/>
          <w:iCs/>
          <w:color w:val="000000"/>
          <w:sz w:val="16"/>
          <w:szCs w:val="16"/>
        </w:rPr>
        <w:t>V primeru več kadrov se obrazec ustrezno razmnoži.</w:t>
      </w:r>
    </w:p>
    <w:p w14:paraId="7662D0E5" w14:textId="77777777" w:rsidR="002E2694" w:rsidRDefault="002E2694" w:rsidP="002E2694">
      <w:pPr>
        <w:spacing w:after="0"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2E2694" w14:paraId="153F3607" w14:textId="77777777" w:rsidTr="00403CC1">
        <w:tc>
          <w:tcPr>
            <w:tcW w:w="4080" w:type="dxa"/>
            <w:tcMar>
              <w:top w:w="75" w:type="dxa"/>
              <w:bottom w:w="75" w:type="dxa"/>
            </w:tcMar>
            <w:vAlign w:val="center"/>
          </w:tcPr>
          <w:p w14:paraId="69ECAC16" w14:textId="77777777" w:rsidR="002E2694" w:rsidRDefault="002E2694" w:rsidP="00403CC1">
            <w:r>
              <w:rPr>
                <w:rFonts w:ascii="Arial" w:hAnsi="Arial" w:cs="Arial"/>
                <w:color w:val="000000"/>
                <w:position w:val="-2"/>
                <w:sz w:val="18"/>
                <w:szCs w:val="18"/>
              </w:rPr>
              <w:t>Kraj in datum:</w:t>
            </w:r>
          </w:p>
        </w:tc>
        <w:tc>
          <w:tcPr>
            <w:tcW w:w="0" w:type="auto"/>
            <w:tcMar>
              <w:top w:w="75" w:type="dxa"/>
              <w:bottom w:w="75" w:type="dxa"/>
            </w:tcMar>
            <w:vAlign w:val="center"/>
          </w:tcPr>
          <w:p w14:paraId="3792C93F" w14:textId="77777777" w:rsidR="002E2694" w:rsidRDefault="002E2694" w:rsidP="00403CC1">
            <w:r>
              <w:rPr>
                <w:rFonts w:ascii="Arial" w:hAnsi="Arial" w:cs="Arial"/>
                <w:color w:val="000000"/>
                <w:position w:val="-2"/>
                <w:sz w:val="18"/>
                <w:szCs w:val="18"/>
              </w:rPr>
              <w:t>Ime in priimek: _____________________</w:t>
            </w:r>
          </w:p>
        </w:tc>
      </w:tr>
      <w:tr w:rsidR="002E2694" w14:paraId="39C1A4AF" w14:textId="77777777" w:rsidTr="00403CC1">
        <w:tc>
          <w:tcPr>
            <w:tcW w:w="4080" w:type="dxa"/>
            <w:tcMar>
              <w:top w:w="75" w:type="dxa"/>
              <w:bottom w:w="75" w:type="dxa"/>
            </w:tcMar>
            <w:vAlign w:val="center"/>
          </w:tcPr>
          <w:p w14:paraId="3508709A" w14:textId="77777777" w:rsidR="002E2694" w:rsidRDefault="002E2694" w:rsidP="00403CC1">
            <w:r>
              <w:rPr>
                <w:rFonts w:ascii="Arial" w:hAnsi="Arial" w:cs="Arial"/>
                <w:color w:val="000000"/>
                <w:position w:val="-2"/>
                <w:sz w:val="18"/>
                <w:szCs w:val="18"/>
              </w:rPr>
              <w:t> </w:t>
            </w:r>
          </w:p>
        </w:tc>
        <w:tc>
          <w:tcPr>
            <w:tcW w:w="0" w:type="auto"/>
            <w:tcMar>
              <w:top w:w="75" w:type="dxa"/>
              <w:bottom w:w="75" w:type="dxa"/>
            </w:tcMar>
            <w:vAlign w:val="center"/>
          </w:tcPr>
          <w:p w14:paraId="1FD4976B" w14:textId="77777777" w:rsidR="002E2694" w:rsidRDefault="002E2694" w:rsidP="00403CC1">
            <w:pPr>
              <w:jc w:val="center"/>
            </w:pPr>
            <w:r>
              <w:rPr>
                <w:rFonts w:ascii="Arial" w:hAnsi="Arial" w:cs="Arial"/>
                <w:color w:val="A9A9A9"/>
                <w:position w:val="-2"/>
                <w:sz w:val="18"/>
                <w:szCs w:val="18"/>
              </w:rPr>
              <w:t>(žig in podpis)</w:t>
            </w:r>
          </w:p>
        </w:tc>
      </w:tr>
    </w:tbl>
    <w:p w14:paraId="06D47BF8" w14:textId="20A47EEF" w:rsidR="002E2694" w:rsidRDefault="002E2694">
      <w:pPr>
        <w:rPr>
          <w:rFonts w:ascii="Arial" w:hAnsi="Arial" w:cs="Arial"/>
          <w:sz w:val="18"/>
          <w:szCs w:val="18"/>
        </w:rPr>
      </w:pPr>
      <w:r>
        <w:rPr>
          <w:rFonts w:ascii="Arial" w:hAnsi="Arial" w:cs="Arial"/>
          <w:sz w:val="18"/>
          <w:szCs w:val="18"/>
        </w:rPr>
        <w:br w:type="page"/>
      </w:r>
    </w:p>
    <w:p w14:paraId="61A6663F" w14:textId="77777777" w:rsidR="002E2694" w:rsidRDefault="002E2694" w:rsidP="002E2694">
      <w:pPr>
        <w:spacing w:after="0"/>
        <w:rPr>
          <w:rFonts w:ascii="Arial" w:hAnsi="Arial" w:cs="Arial"/>
          <w:sz w:val="18"/>
          <w:szCs w:val="18"/>
        </w:rPr>
      </w:pPr>
    </w:p>
    <w:p w14:paraId="1160C59D" w14:textId="542E147A"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t xml:space="preserve">Obrazec št: </w:t>
      </w:r>
      <w:r w:rsidR="002E2694">
        <w:rPr>
          <w:rFonts w:ascii="Arial" w:hAnsi="Arial" w:cs="Arial"/>
          <w:sz w:val="18"/>
          <w:szCs w:val="18"/>
        </w:rPr>
        <w:t>10</w:t>
      </w:r>
    </w:p>
    <w:p w14:paraId="4889CA50" w14:textId="77777777" w:rsidR="00510F0D" w:rsidRPr="00252358" w:rsidRDefault="00510F0D" w:rsidP="00252358"/>
    <w:p w14:paraId="69233454"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69B6F7C" w14:textId="77777777" w:rsidR="00510F0D" w:rsidRDefault="00510F0D" w:rsidP="00EB2A75">
      <w:pPr>
        <w:spacing w:after="120"/>
        <w:rPr>
          <w:rFonts w:ascii="Arial" w:hAnsi="Arial" w:cs="Arial"/>
        </w:rPr>
      </w:pPr>
    </w:p>
    <w:p w14:paraId="141089EB" w14:textId="77777777" w:rsidR="00D66C5E" w:rsidRDefault="00BA3F48">
      <w:pPr>
        <w:spacing w:before="225" w:after="225" w:line="240" w:lineRule="auto"/>
        <w:jc w:val="center"/>
      </w:pPr>
      <w:r>
        <w:rPr>
          <w:rFonts w:ascii="Arial" w:hAnsi="Arial" w:cs="Arial"/>
          <w:b/>
          <w:bCs/>
          <w:color w:val="000000"/>
          <w:sz w:val="24"/>
          <w:szCs w:val="24"/>
        </w:rPr>
        <w:t>MENIČNA IZJAVA</w:t>
      </w:r>
    </w:p>
    <w:p w14:paraId="5987B3BE" w14:textId="77777777" w:rsidR="00D66C5E" w:rsidRDefault="00BA3F48">
      <w:pPr>
        <w:spacing w:before="225" w:after="225" w:line="240" w:lineRule="auto"/>
        <w:jc w:val="center"/>
      </w:pPr>
      <w:r>
        <w:rPr>
          <w:rFonts w:ascii="Arial" w:hAnsi="Arial" w:cs="Arial"/>
          <w:color w:val="000000"/>
          <w:sz w:val="21"/>
          <w:szCs w:val="21"/>
        </w:rPr>
        <w:t>s pooblastilom za izpolnitev in unovčenje menice</w:t>
      </w:r>
    </w:p>
    <w:p w14:paraId="460762C7" w14:textId="77777777" w:rsidR="00D66C5E" w:rsidRDefault="00BA3F48">
      <w:pPr>
        <w:spacing w:before="225" w:after="225" w:line="240" w:lineRule="auto"/>
      </w:pPr>
      <w:r>
        <w:rPr>
          <w:rFonts w:ascii="Arial" w:hAnsi="Arial" w:cs="Arial"/>
          <w:color w:val="000000"/>
          <w:sz w:val="18"/>
          <w:szCs w:val="18"/>
        </w:rPr>
        <w:t> </w:t>
      </w:r>
    </w:p>
    <w:p w14:paraId="7D7CBD4F" w14:textId="77777777" w:rsidR="002E2694" w:rsidRDefault="002E2694" w:rsidP="002E2694">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57770FE" w14:textId="77777777" w:rsidR="002E2694" w:rsidRDefault="002E2694" w:rsidP="002E2694">
      <w:pPr>
        <w:spacing w:before="225" w:after="225" w:line="240" w:lineRule="auto"/>
        <w:jc w:val="both"/>
      </w:pPr>
      <w:r>
        <w:rPr>
          <w:rFonts w:ascii="Arial" w:hAnsi="Arial" w:cs="Arial"/>
          <w:b/>
          <w:bCs/>
          <w:color w:val="000000"/>
          <w:sz w:val="18"/>
          <w:szCs w:val="18"/>
        </w:rPr>
        <w:t>Postavitev interpretacijskega centra Otona Župančiča v Vinici – multimedijska in interaktivna oprema z vsebinami, </w:t>
      </w:r>
      <w:r>
        <w:rPr>
          <w:rFonts w:ascii="Arial" w:hAnsi="Arial" w:cs="Arial"/>
          <w:color w:val="000000"/>
          <w:sz w:val="18"/>
          <w:szCs w:val="18"/>
        </w:rPr>
        <w:t>JN0007/2026</w:t>
      </w:r>
    </w:p>
    <w:p w14:paraId="42368C53" w14:textId="77777777" w:rsidR="002E2694" w:rsidRDefault="002E2694" w:rsidP="002E269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60B409" w14:textId="77777777" w:rsidR="00D66C5E" w:rsidRDefault="00BA3F48">
      <w:pPr>
        <w:spacing w:before="225" w:after="225" w:line="240" w:lineRule="auto"/>
      </w:pPr>
      <w:r>
        <w:rPr>
          <w:rFonts w:ascii="Arial" w:hAnsi="Arial" w:cs="Arial"/>
          <w:color w:val="000000"/>
          <w:sz w:val="18"/>
          <w:szCs w:val="18"/>
        </w:rPr>
        <w:t> </w:t>
      </w:r>
    </w:p>
    <w:p w14:paraId="70E78C77" w14:textId="77777777" w:rsidR="00D66C5E" w:rsidRDefault="00BA3F48">
      <w:pPr>
        <w:spacing w:before="225" w:after="225" w:line="240" w:lineRule="auto"/>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7E04B134" w14:textId="77777777" w:rsidR="00D66C5E" w:rsidRDefault="00BA3F48">
      <w:pPr>
        <w:spacing w:before="225" w:after="225" w:line="240" w:lineRule="auto"/>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50F2163" w14:textId="77777777" w:rsidR="00D66C5E" w:rsidRDefault="00BA3F48">
      <w:pPr>
        <w:spacing w:before="225" w:after="225" w:line="240" w:lineRule="auto"/>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080926F" w14:textId="77777777" w:rsidR="00D66C5E" w:rsidRDefault="00BA3F48">
      <w:pPr>
        <w:spacing w:before="225" w:after="225" w:line="240" w:lineRule="auto"/>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F7E5A07" w14:textId="77777777" w:rsidR="00D66C5E" w:rsidRDefault="00BA3F48">
      <w:pPr>
        <w:spacing w:before="225" w:after="225" w:line="240" w:lineRule="auto"/>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D50B71B" w14:textId="77777777" w:rsidR="00D66C5E" w:rsidRDefault="00BA3F48">
      <w:pPr>
        <w:spacing w:before="225" w:after="225" w:line="240" w:lineRule="auto"/>
        <w:jc w:val="both"/>
      </w:pPr>
      <w:r>
        <w:rPr>
          <w:rFonts w:ascii="Arial" w:hAnsi="Arial" w:cs="Arial"/>
          <w:color w:val="000000"/>
          <w:sz w:val="18"/>
          <w:szCs w:val="18"/>
        </w:rPr>
        <w:t> </w:t>
      </w:r>
    </w:p>
    <w:p w14:paraId="6C8D4FB6" w14:textId="77777777" w:rsidR="00D66C5E" w:rsidRDefault="00BA3F48">
      <w:pPr>
        <w:spacing w:before="225" w:after="225" w:line="240" w:lineRule="auto"/>
        <w:jc w:val="both"/>
      </w:pPr>
      <w:r>
        <w:rPr>
          <w:rFonts w:ascii="Arial" w:hAnsi="Arial" w:cs="Arial"/>
          <w:color w:val="000000"/>
          <w:sz w:val="18"/>
          <w:szCs w:val="18"/>
        </w:rPr>
        <w:t>Priloga: </w:t>
      </w:r>
    </w:p>
    <w:p w14:paraId="0437EF35" w14:textId="77777777" w:rsidR="00D66C5E" w:rsidRDefault="00BA3F48">
      <w:pPr>
        <w:spacing w:before="225" w:after="225" w:line="240" w:lineRule="auto"/>
        <w:jc w:val="both"/>
      </w:pPr>
      <w:r>
        <w:rPr>
          <w:rFonts w:ascii="Arial" w:hAnsi="Arial" w:cs="Arial"/>
          <w:color w:val="000000"/>
          <w:sz w:val="18"/>
          <w:szCs w:val="18"/>
        </w:rPr>
        <w:t>- bianco menica, podpisana in žigosana</w:t>
      </w:r>
    </w:p>
    <w:p w14:paraId="70E081EB" w14:textId="77777777" w:rsidR="00D66C5E" w:rsidRDefault="00BA3F4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6C5E" w14:paraId="1BCB05A6" w14:textId="77777777">
        <w:tc>
          <w:tcPr>
            <w:tcW w:w="2500" w:type="pct"/>
            <w:tcMar>
              <w:top w:w="75" w:type="dxa"/>
              <w:bottom w:w="75" w:type="dxa"/>
            </w:tcMar>
            <w:vAlign w:val="center"/>
          </w:tcPr>
          <w:p w14:paraId="6FE50104" w14:textId="77777777" w:rsidR="00D66C5E" w:rsidRDefault="00BA3F4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64DEFA" w14:textId="77777777" w:rsidR="00D66C5E" w:rsidRDefault="00BA3F4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6C5E" w14:paraId="3EC1BD74" w14:textId="77777777">
        <w:tc>
          <w:tcPr>
            <w:tcW w:w="2500" w:type="pct"/>
            <w:tcMar>
              <w:top w:w="75" w:type="dxa"/>
              <w:bottom w:w="75" w:type="dxa"/>
            </w:tcMar>
            <w:vAlign w:val="center"/>
          </w:tcPr>
          <w:p w14:paraId="56A46933" w14:textId="77777777" w:rsidR="00D66C5E" w:rsidRDefault="00BA3F4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64B6B2" w14:textId="77777777" w:rsidR="00D66C5E" w:rsidRDefault="00BA3F48">
            <w:pPr>
              <w:jc w:val="center"/>
            </w:pPr>
            <w:r>
              <w:rPr>
                <w:rFonts w:ascii="Arial" w:hAnsi="Arial" w:cs="Arial"/>
                <w:color w:val="A9A9A9"/>
                <w:position w:val="-2"/>
                <w:sz w:val="18"/>
                <w:szCs w:val="18"/>
              </w:rPr>
              <w:t>(žig in podpis)</w:t>
            </w:r>
          </w:p>
        </w:tc>
      </w:tr>
    </w:tbl>
    <w:p w14:paraId="298DEF79" w14:textId="77777777" w:rsidR="00D66C5E" w:rsidRDefault="00BA3F48">
      <w:pPr>
        <w:spacing w:before="225" w:after="225" w:line="240" w:lineRule="auto"/>
      </w:pPr>
      <w:r>
        <w:rPr>
          <w:rFonts w:ascii="Arial" w:hAnsi="Arial" w:cs="Arial"/>
          <w:color w:val="000000"/>
          <w:sz w:val="18"/>
          <w:szCs w:val="18"/>
        </w:rPr>
        <w:t> </w:t>
      </w:r>
    </w:p>
    <w:p w14:paraId="24C9C57C" w14:textId="77777777" w:rsidR="00631CB7" w:rsidRDefault="00631CB7" w:rsidP="00631CB7">
      <w:pPr>
        <w:spacing w:after="0" w:line="240" w:lineRule="auto"/>
      </w:pPr>
    </w:p>
    <w:p w14:paraId="6BA9FF22" w14:textId="77777777" w:rsidR="00631CB7" w:rsidRDefault="00631CB7" w:rsidP="00631CB7">
      <w:pPr>
        <w:spacing w:after="0"/>
        <w:sectPr w:rsidR="00631CB7" w:rsidSect="00631CB7">
          <w:footerReference w:type="default" r:id="rId22"/>
          <w:pgSz w:w="11906" w:h="16838"/>
          <w:pgMar w:top="1418" w:right="1418" w:bottom="1418" w:left="1418" w:header="567" w:footer="680" w:gutter="0"/>
          <w:cols w:space="708"/>
          <w:docGrid w:linePitch="360"/>
        </w:sectPr>
      </w:pPr>
    </w:p>
    <w:p w14:paraId="4D73A8E4" w14:textId="5F739981"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E2694">
        <w:rPr>
          <w:rFonts w:ascii="Arial" w:hAnsi="Arial" w:cs="Arial"/>
          <w:sz w:val="18"/>
          <w:szCs w:val="18"/>
        </w:rPr>
        <w:t>11</w:t>
      </w:r>
    </w:p>
    <w:p w14:paraId="69230446" w14:textId="77777777" w:rsidR="00510F0D" w:rsidRPr="00252358" w:rsidRDefault="00510F0D" w:rsidP="00252358"/>
    <w:p w14:paraId="7F67DC46"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E7A6A61" w14:textId="77777777" w:rsidR="00510F0D" w:rsidRDefault="00510F0D" w:rsidP="00EB2A75">
      <w:pPr>
        <w:spacing w:after="120"/>
        <w:rPr>
          <w:rFonts w:ascii="Arial" w:hAnsi="Arial" w:cs="Arial"/>
        </w:rPr>
      </w:pPr>
    </w:p>
    <w:p w14:paraId="494FFC4E" w14:textId="77777777" w:rsidR="00D66C5E" w:rsidRDefault="00BA3F48">
      <w:pPr>
        <w:spacing w:before="225" w:after="225" w:line="240" w:lineRule="auto"/>
        <w:jc w:val="center"/>
      </w:pPr>
      <w:r>
        <w:rPr>
          <w:rFonts w:ascii="Arial" w:hAnsi="Arial" w:cs="Arial"/>
          <w:b/>
          <w:bCs/>
          <w:color w:val="000000"/>
          <w:sz w:val="24"/>
          <w:szCs w:val="24"/>
        </w:rPr>
        <w:t>MENIČNA IZJAVA</w:t>
      </w:r>
    </w:p>
    <w:p w14:paraId="1C8F19D9" w14:textId="77777777" w:rsidR="00D66C5E" w:rsidRDefault="00BA3F48">
      <w:pPr>
        <w:spacing w:before="225" w:after="225" w:line="240" w:lineRule="auto"/>
        <w:jc w:val="center"/>
      </w:pPr>
      <w:r>
        <w:rPr>
          <w:rFonts w:ascii="Arial" w:hAnsi="Arial" w:cs="Arial"/>
          <w:color w:val="000000"/>
          <w:sz w:val="21"/>
          <w:szCs w:val="21"/>
        </w:rPr>
        <w:t>s pooblastilom za izpolnitev in unovčenje menice</w:t>
      </w:r>
    </w:p>
    <w:p w14:paraId="38DF67AF" w14:textId="77777777" w:rsidR="00D66C5E" w:rsidRDefault="00BA3F48">
      <w:pPr>
        <w:spacing w:before="225" w:after="225" w:line="240" w:lineRule="auto"/>
      </w:pPr>
      <w:r>
        <w:rPr>
          <w:rFonts w:ascii="Arial" w:hAnsi="Arial" w:cs="Arial"/>
          <w:color w:val="000000"/>
          <w:sz w:val="18"/>
          <w:szCs w:val="18"/>
        </w:rPr>
        <w:t> </w:t>
      </w:r>
    </w:p>
    <w:p w14:paraId="6D9973D9" w14:textId="77777777" w:rsidR="00D66C5E" w:rsidRDefault="00BA3F48">
      <w:pPr>
        <w:spacing w:before="225" w:after="225" w:line="240" w:lineRule="auto"/>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03DA3DD" w14:textId="77777777" w:rsidR="002E2694" w:rsidRDefault="002E2694" w:rsidP="002E2694">
      <w:pPr>
        <w:spacing w:before="225" w:after="225" w:line="240" w:lineRule="auto"/>
        <w:jc w:val="both"/>
      </w:pPr>
      <w:r>
        <w:rPr>
          <w:rFonts w:ascii="Arial" w:hAnsi="Arial" w:cs="Arial"/>
          <w:b/>
          <w:bCs/>
          <w:color w:val="000000"/>
          <w:sz w:val="18"/>
          <w:szCs w:val="18"/>
        </w:rPr>
        <w:t>Postavitev interpretacijskega centra Otona Župančiča v Vinici – multimedijska in interaktivna oprema z vsebinami, </w:t>
      </w:r>
      <w:r>
        <w:rPr>
          <w:rFonts w:ascii="Arial" w:hAnsi="Arial" w:cs="Arial"/>
          <w:color w:val="000000"/>
          <w:sz w:val="18"/>
          <w:szCs w:val="18"/>
        </w:rPr>
        <w:t>JN0007/2026</w:t>
      </w:r>
    </w:p>
    <w:p w14:paraId="5BFABD97" w14:textId="77777777" w:rsidR="00D66C5E" w:rsidRDefault="00BA3F48">
      <w:pPr>
        <w:spacing w:before="225" w:after="225" w:line="240" w:lineRule="auto"/>
      </w:pPr>
      <w:r>
        <w:rPr>
          <w:rFonts w:ascii="Arial" w:hAnsi="Arial" w:cs="Arial"/>
          <w:color w:val="000000"/>
          <w:sz w:val="18"/>
          <w:szCs w:val="18"/>
        </w:rPr>
        <w:t>izročamo bianko lastno menico ter menično izjavo s pooblastilom za izpolnitev in unovčenje menice.</w:t>
      </w:r>
    </w:p>
    <w:p w14:paraId="3D4836F4" w14:textId="77777777" w:rsidR="00D66C5E" w:rsidRDefault="00BA3F48">
      <w:pPr>
        <w:spacing w:before="225" w:after="225" w:line="240" w:lineRule="auto"/>
      </w:pPr>
      <w:r>
        <w:rPr>
          <w:rFonts w:ascii="Arial" w:hAnsi="Arial" w:cs="Arial"/>
          <w:color w:val="000000"/>
          <w:sz w:val="18"/>
          <w:szCs w:val="18"/>
        </w:rPr>
        <w:t> </w:t>
      </w:r>
    </w:p>
    <w:p w14:paraId="1670F41A" w14:textId="77777777" w:rsidR="00D66C5E" w:rsidRDefault="00BA3F48">
      <w:pPr>
        <w:spacing w:before="225" w:after="225" w:line="240" w:lineRule="auto"/>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06514B89" w14:textId="77777777" w:rsidR="00D66C5E" w:rsidRDefault="00BA3F48">
      <w:pPr>
        <w:spacing w:before="225" w:after="225" w:line="240" w:lineRule="auto"/>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7CB822F" w14:textId="77777777" w:rsidR="00D66C5E" w:rsidRDefault="00BA3F48">
      <w:pPr>
        <w:spacing w:before="225" w:after="225" w:line="240" w:lineRule="auto"/>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54E46D9" w14:textId="77777777" w:rsidR="00D66C5E" w:rsidRDefault="00BA3F48">
      <w:pPr>
        <w:spacing w:before="225" w:after="225" w:line="240" w:lineRule="auto"/>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700E3C0" w14:textId="77777777" w:rsidR="00D66C5E" w:rsidRDefault="00BA3F48">
      <w:pPr>
        <w:spacing w:before="225" w:after="225" w:line="240" w:lineRule="auto"/>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82E0C53" w14:textId="77777777" w:rsidR="00D66C5E" w:rsidRDefault="00BA3F48">
      <w:pPr>
        <w:spacing w:before="225" w:after="225" w:line="240" w:lineRule="auto"/>
        <w:jc w:val="both"/>
      </w:pPr>
      <w:r>
        <w:rPr>
          <w:rFonts w:ascii="Arial" w:hAnsi="Arial" w:cs="Arial"/>
          <w:color w:val="000000"/>
          <w:sz w:val="18"/>
          <w:szCs w:val="18"/>
        </w:rPr>
        <w:t>Priloga: </w:t>
      </w:r>
    </w:p>
    <w:p w14:paraId="599BA23E" w14:textId="77777777" w:rsidR="00D66C5E" w:rsidRDefault="00BA3F48">
      <w:pPr>
        <w:spacing w:before="225" w:after="225" w:line="240" w:lineRule="auto"/>
        <w:jc w:val="both"/>
      </w:pPr>
      <w:r>
        <w:rPr>
          <w:rFonts w:ascii="Arial" w:hAnsi="Arial" w:cs="Arial"/>
          <w:color w:val="000000"/>
          <w:sz w:val="18"/>
          <w:szCs w:val="18"/>
        </w:rPr>
        <w:t>- bianco menica, podpisana in žigosana</w:t>
      </w:r>
    </w:p>
    <w:p w14:paraId="42AC1969" w14:textId="77777777" w:rsidR="00D66C5E" w:rsidRDefault="00BA3F4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6C5E" w14:paraId="2B85F49E" w14:textId="77777777">
        <w:tc>
          <w:tcPr>
            <w:tcW w:w="2500" w:type="pct"/>
            <w:tcMar>
              <w:top w:w="75" w:type="dxa"/>
              <w:bottom w:w="75" w:type="dxa"/>
            </w:tcMar>
            <w:vAlign w:val="center"/>
          </w:tcPr>
          <w:p w14:paraId="5F57B8C5" w14:textId="77777777" w:rsidR="00D66C5E" w:rsidRDefault="00BA3F4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3583F6C" w14:textId="77777777" w:rsidR="00D66C5E" w:rsidRDefault="00BA3F4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6C5E" w14:paraId="3FDE6716" w14:textId="77777777">
        <w:tc>
          <w:tcPr>
            <w:tcW w:w="2500" w:type="pct"/>
            <w:tcMar>
              <w:top w:w="75" w:type="dxa"/>
              <w:bottom w:w="75" w:type="dxa"/>
            </w:tcMar>
            <w:vAlign w:val="center"/>
          </w:tcPr>
          <w:p w14:paraId="4D0617D5" w14:textId="77777777" w:rsidR="00D66C5E" w:rsidRDefault="00BA3F4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CD1653" w14:textId="77777777" w:rsidR="00D66C5E" w:rsidRDefault="00BA3F48">
            <w:pPr>
              <w:jc w:val="center"/>
            </w:pPr>
            <w:r>
              <w:rPr>
                <w:rFonts w:ascii="Arial" w:hAnsi="Arial" w:cs="Arial"/>
                <w:color w:val="A9A9A9"/>
                <w:position w:val="-2"/>
                <w:sz w:val="18"/>
                <w:szCs w:val="18"/>
              </w:rPr>
              <w:t>(žig in podpis)</w:t>
            </w:r>
          </w:p>
        </w:tc>
      </w:tr>
    </w:tbl>
    <w:p w14:paraId="5225976D" w14:textId="77777777" w:rsidR="00D66C5E" w:rsidRDefault="00BA3F48">
      <w:pPr>
        <w:spacing w:before="225" w:after="225" w:line="240" w:lineRule="auto"/>
      </w:pPr>
      <w:r>
        <w:rPr>
          <w:rFonts w:ascii="Arial" w:hAnsi="Arial" w:cs="Arial"/>
          <w:color w:val="000000"/>
          <w:sz w:val="18"/>
          <w:szCs w:val="18"/>
        </w:rPr>
        <w:t> </w:t>
      </w:r>
    </w:p>
    <w:p w14:paraId="73ADBA6D" w14:textId="77777777" w:rsidR="00631CB7" w:rsidRDefault="00631CB7" w:rsidP="00631CB7">
      <w:pPr>
        <w:spacing w:after="0" w:line="240" w:lineRule="auto"/>
      </w:pPr>
    </w:p>
    <w:p w14:paraId="6AD5EA32" w14:textId="77777777" w:rsidR="00631CB7" w:rsidRDefault="00631CB7" w:rsidP="00631CB7">
      <w:pPr>
        <w:spacing w:after="0"/>
        <w:sectPr w:rsidR="00631CB7" w:rsidSect="00631CB7">
          <w:pgSz w:w="11906" w:h="16838"/>
          <w:pgMar w:top="1418" w:right="1418" w:bottom="1418" w:left="1418" w:header="567" w:footer="680" w:gutter="0"/>
          <w:cols w:space="708"/>
          <w:docGrid w:linePitch="360"/>
        </w:sectPr>
      </w:pPr>
    </w:p>
    <w:p w14:paraId="47DA099B" w14:textId="7E60C199" w:rsidR="00510F0D" w:rsidRPr="00590863" w:rsidRDefault="00BA3F48" w:rsidP="005514F0">
      <w:pPr>
        <w:spacing w:after="0"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2E2694">
        <w:rPr>
          <w:rFonts w:ascii="Arial" w:hAnsi="Arial" w:cs="Arial"/>
          <w:sz w:val="18"/>
          <w:szCs w:val="18"/>
        </w:rPr>
        <w:t>12</w:t>
      </w:r>
    </w:p>
    <w:p w14:paraId="12AF4811" w14:textId="77777777" w:rsidR="00510F0D" w:rsidRPr="00252358" w:rsidRDefault="00510F0D" w:rsidP="005514F0">
      <w:pPr>
        <w:spacing w:after="0" w:line="240" w:lineRule="auto"/>
      </w:pPr>
    </w:p>
    <w:p w14:paraId="696C75F6" w14:textId="77777777" w:rsidR="00510F0D" w:rsidRDefault="00BA3F48" w:rsidP="005514F0">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zastopnika podizvajalca v zvezi z izpolnjevanjem obveznih pogojev za podizvajalce</w:t>
      </w:r>
    </w:p>
    <w:p w14:paraId="00F64AA5" w14:textId="77777777" w:rsidR="00510F0D" w:rsidRDefault="00510F0D" w:rsidP="005514F0">
      <w:pPr>
        <w:spacing w:after="0" w:line="240" w:lineRule="auto"/>
        <w:rPr>
          <w:rFonts w:ascii="Arial" w:hAnsi="Arial" w:cs="Arial"/>
        </w:rPr>
      </w:pPr>
    </w:p>
    <w:p w14:paraId="510F6624" w14:textId="77777777" w:rsidR="005514F0" w:rsidRDefault="005514F0" w:rsidP="005514F0">
      <w:pPr>
        <w:spacing w:after="0" w:line="240" w:lineRule="auto"/>
        <w:jc w:val="both"/>
        <w:rPr>
          <w:rFonts w:ascii="Arial" w:hAnsi="Arial" w:cs="Arial"/>
          <w:color w:val="000000"/>
          <w:sz w:val="18"/>
          <w:szCs w:val="18"/>
        </w:rPr>
      </w:pPr>
    </w:p>
    <w:p w14:paraId="039A3B1E" w14:textId="0F33CB6A" w:rsidR="00D66C5E" w:rsidRDefault="00BA3F48" w:rsidP="005514F0">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6104F54" w14:textId="77777777" w:rsidR="005514F0" w:rsidRDefault="005514F0" w:rsidP="005514F0">
      <w:pPr>
        <w:spacing w:after="0" w:line="240" w:lineRule="auto"/>
        <w:jc w:val="both"/>
        <w:rPr>
          <w:rFonts w:ascii="Arial" w:hAnsi="Arial" w:cs="Arial"/>
          <w:color w:val="000000"/>
          <w:sz w:val="18"/>
          <w:szCs w:val="18"/>
        </w:rPr>
      </w:pPr>
    </w:p>
    <w:p w14:paraId="4EDA9097" w14:textId="776057AC" w:rsidR="00D66C5E" w:rsidRDefault="00BA3F48" w:rsidP="005514F0">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66C5E" w14:paraId="1C47426A" w14:textId="77777777">
        <w:tc>
          <w:tcPr>
            <w:tcW w:w="0" w:type="auto"/>
            <w:tcMar>
              <w:top w:w="0" w:type="auto"/>
              <w:bottom w:w="0" w:type="auto"/>
            </w:tcMar>
          </w:tcPr>
          <w:p w14:paraId="31E9DA04"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35D87EB"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634329D"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B868EC4"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41FFE52"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A6C7937"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E72FC55" w14:textId="77777777" w:rsidR="00D66C5E" w:rsidRDefault="00BA3F48" w:rsidP="001D0E65">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C572CD9" w14:textId="77777777" w:rsidR="005514F0" w:rsidRDefault="005514F0" w:rsidP="005514F0">
      <w:pPr>
        <w:spacing w:after="0" w:line="240" w:lineRule="auto"/>
        <w:jc w:val="both"/>
        <w:rPr>
          <w:rFonts w:ascii="Arial" w:hAnsi="Arial" w:cs="Arial"/>
          <w:color w:val="000000"/>
          <w:sz w:val="18"/>
          <w:szCs w:val="18"/>
          <w:u w:val="single"/>
        </w:rPr>
      </w:pPr>
    </w:p>
    <w:p w14:paraId="74CBA7F5" w14:textId="1ADA1B54" w:rsidR="00D66C5E" w:rsidRDefault="00BA3F48" w:rsidP="005514F0">
      <w:pPr>
        <w:spacing w:after="0"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F75ED6" w14:textId="77777777" w:rsidR="00D66C5E" w:rsidRPr="005514F0" w:rsidRDefault="00BA3F48" w:rsidP="005514F0">
      <w:pPr>
        <w:spacing w:after="0" w:line="240" w:lineRule="auto"/>
        <w:jc w:val="center"/>
      </w:pPr>
      <w:r w:rsidRPr="005514F0">
        <w:rPr>
          <w:rFonts w:ascii="Arial" w:hAnsi="Arial" w:cs="Arial"/>
          <w:color w:val="000000"/>
          <w:sz w:val="21"/>
          <w:szCs w:val="21"/>
        </w:rPr>
        <w:t>in</w:t>
      </w:r>
    </w:p>
    <w:p w14:paraId="03FE02E6" w14:textId="77777777" w:rsidR="00D66C5E" w:rsidRDefault="00BA3F48" w:rsidP="005514F0">
      <w:pPr>
        <w:spacing w:after="0" w:line="240" w:lineRule="auto"/>
        <w:jc w:val="center"/>
      </w:pPr>
      <w:r>
        <w:rPr>
          <w:rFonts w:ascii="Arial" w:hAnsi="Arial" w:cs="Arial"/>
          <w:b/>
          <w:bCs/>
          <w:color w:val="000000"/>
          <w:sz w:val="21"/>
          <w:szCs w:val="21"/>
        </w:rPr>
        <w:t>POOBLASTILO</w:t>
      </w:r>
    </w:p>
    <w:p w14:paraId="77B2388E" w14:textId="77777777" w:rsidR="005514F0" w:rsidRDefault="005514F0" w:rsidP="005514F0">
      <w:pPr>
        <w:spacing w:after="0" w:line="240" w:lineRule="auto"/>
        <w:jc w:val="both"/>
        <w:rPr>
          <w:rFonts w:ascii="Arial" w:hAnsi="Arial" w:cs="Arial"/>
          <w:color w:val="000000"/>
          <w:sz w:val="18"/>
          <w:szCs w:val="18"/>
        </w:rPr>
      </w:pPr>
    </w:p>
    <w:p w14:paraId="42C1EC26" w14:textId="5C825640" w:rsidR="00D66C5E" w:rsidRDefault="00BA3F48" w:rsidP="005514F0">
      <w:pPr>
        <w:spacing w:after="0" w:line="240" w:lineRule="auto"/>
        <w:jc w:val="both"/>
        <w:rPr>
          <w:rFonts w:ascii="Arial" w:hAnsi="Arial" w:cs="Arial"/>
          <w:color w:val="000000"/>
          <w:sz w:val="18"/>
          <w:szCs w:val="18"/>
        </w:rPr>
      </w:pPr>
      <w:r>
        <w:rPr>
          <w:rFonts w:ascii="Arial" w:hAnsi="Arial" w:cs="Arial"/>
          <w:color w:val="000000"/>
          <w:sz w:val="18"/>
          <w:szCs w:val="18"/>
        </w:rPr>
        <w:t>Pooblaščamo naročnika OBČINA ČRNOMELJ,</w:t>
      </w:r>
      <w:r w:rsidR="005514F0">
        <w:rPr>
          <w:rFonts w:ascii="Arial" w:hAnsi="Arial" w:cs="Arial"/>
          <w:color w:val="000000"/>
          <w:sz w:val="18"/>
          <w:szCs w:val="18"/>
        </w:rPr>
        <w:t xml:space="preserve"> </w:t>
      </w:r>
      <w:r>
        <w:rPr>
          <w:rFonts w:ascii="Arial" w:hAnsi="Arial" w:cs="Arial"/>
          <w:color w:val="000000"/>
          <w:sz w:val="18"/>
          <w:szCs w:val="18"/>
        </w:rPr>
        <w:t>Trg svobode 3, 8340 Črnomelj,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66C5E" w14:paraId="7DCEB80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D494B" w14:textId="77777777" w:rsidR="00D66C5E" w:rsidRDefault="00BA3F48" w:rsidP="005514F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193C4" w14:textId="77777777" w:rsidR="00D66C5E" w:rsidRDefault="00BA3F48" w:rsidP="005514F0">
            <w:r>
              <w:rPr>
                <w:rFonts w:ascii="Arial" w:hAnsi="Arial" w:cs="Arial"/>
                <w:color w:val="000000"/>
                <w:position w:val="-2"/>
                <w:sz w:val="18"/>
                <w:szCs w:val="18"/>
              </w:rPr>
              <w:t> </w:t>
            </w:r>
          </w:p>
        </w:tc>
      </w:tr>
      <w:tr w:rsidR="00D66C5E" w14:paraId="44B9F48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66E48" w14:textId="77777777" w:rsidR="00D66C5E" w:rsidRDefault="00BA3F48" w:rsidP="005514F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1B1AD" w14:textId="77777777" w:rsidR="00D66C5E" w:rsidRDefault="00BA3F48" w:rsidP="005514F0">
            <w:r>
              <w:rPr>
                <w:rFonts w:ascii="Arial" w:hAnsi="Arial" w:cs="Arial"/>
                <w:color w:val="000000"/>
                <w:position w:val="-2"/>
                <w:sz w:val="18"/>
                <w:szCs w:val="18"/>
              </w:rPr>
              <w:t> </w:t>
            </w:r>
          </w:p>
        </w:tc>
      </w:tr>
      <w:tr w:rsidR="00D66C5E" w14:paraId="2B3EC9B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64E69" w14:textId="77777777" w:rsidR="00D66C5E" w:rsidRDefault="00BA3F48" w:rsidP="005514F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ADF8C" w14:textId="77777777" w:rsidR="00D66C5E" w:rsidRDefault="00BA3F48" w:rsidP="005514F0">
            <w:r>
              <w:rPr>
                <w:rFonts w:ascii="Arial" w:hAnsi="Arial" w:cs="Arial"/>
                <w:color w:val="000000"/>
                <w:position w:val="-2"/>
                <w:sz w:val="18"/>
                <w:szCs w:val="18"/>
              </w:rPr>
              <w:t> </w:t>
            </w:r>
          </w:p>
        </w:tc>
      </w:tr>
      <w:tr w:rsidR="00D66C5E" w14:paraId="0AB5B42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C37E3" w14:textId="77777777" w:rsidR="00D66C5E" w:rsidRDefault="00BA3F48" w:rsidP="005514F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8B5DE" w14:textId="77777777" w:rsidR="00D66C5E" w:rsidRDefault="00BA3F48" w:rsidP="005514F0">
            <w:r>
              <w:rPr>
                <w:rFonts w:ascii="Arial" w:hAnsi="Arial" w:cs="Arial"/>
                <w:color w:val="000000"/>
                <w:position w:val="-2"/>
                <w:sz w:val="18"/>
                <w:szCs w:val="18"/>
              </w:rPr>
              <w:t> </w:t>
            </w:r>
          </w:p>
        </w:tc>
      </w:tr>
      <w:tr w:rsidR="00D66C5E" w14:paraId="400E2BE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E1AD4" w14:textId="77777777" w:rsidR="00D66C5E" w:rsidRDefault="00BA3F48" w:rsidP="005514F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83A37" w14:textId="77777777" w:rsidR="00D66C5E" w:rsidRDefault="00BA3F48" w:rsidP="005514F0">
            <w:r>
              <w:rPr>
                <w:rFonts w:ascii="Arial" w:hAnsi="Arial" w:cs="Arial"/>
                <w:color w:val="000000"/>
                <w:position w:val="-2"/>
                <w:sz w:val="18"/>
                <w:szCs w:val="18"/>
              </w:rPr>
              <w:t> </w:t>
            </w:r>
          </w:p>
        </w:tc>
      </w:tr>
    </w:tbl>
    <w:p w14:paraId="7AB7AB56" w14:textId="77777777" w:rsidR="00D66C5E" w:rsidRDefault="00BA3F48" w:rsidP="005514F0">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66C5E" w14:paraId="2B925F6C" w14:textId="77777777">
        <w:tc>
          <w:tcPr>
            <w:tcW w:w="4080" w:type="dxa"/>
            <w:tcMar>
              <w:top w:w="75" w:type="dxa"/>
              <w:bottom w:w="75" w:type="dxa"/>
            </w:tcMar>
            <w:vAlign w:val="center"/>
          </w:tcPr>
          <w:p w14:paraId="733501B1" w14:textId="77777777" w:rsidR="00D66C5E" w:rsidRDefault="00BA3F48" w:rsidP="005514F0">
            <w:r>
              <w:rPr>
                <w:rFonts w:ascii="Arial" w:hAnsi="Arial" w:cs="Arial"/>
                <w:color w:val="000000"/>
                <w:position w:val="-2"/>
                <w:sz w:val="18"/>
                <w:szCs w:val="18"/>
              </w:rPr>
              <w:t>Kraj in datum:</w:t>
            </w:r>
          </w:p>
        </w:tc>
        <w:tc>
          <w:tcPr>
            <w:tcW w:w="0" w:type="auto"/>
            <w:tcMar>
              <w:top w:w="75" w:type="dxa"/>
              <w:bottom w:w="75" w:type="dxa"/>
            </w:tcMar>
            <w:vAlign w:val="center"/>
          </w:tcPr>
          <w:p w14:paraId="538EE274" w14:textId="77777777" w:rsidR="00D66C5E" w:rsidRDefault="00BA3F48" w:rsidP="005514F0">
            <w:r>
              <w:rPr>
                <w:rFonts w:ascii="Arial" w:hAnsi="Arial" w:cs="Arial"/>
                <w:color w:val="000000"/>
                <w:position w:val="-2"/>
                <w:sz w:val="18"/>
                <w:szCs w:val="18"/>
              </w:rPr>
              <w:t>Ime in priimek: _____________________</w:t>
            </w:r>
          </w:p>
        </w:tc>
      </w:tr>
      <w:tr w:rsidR="00D66C5E" w14:paraId="1B6E7E1D" w14:textId="77777777">
        <w:tc>
          <w:tcPr>
            <w:tcW w:w="4080" w:type="dxa"/>
            <w:tcMar>
              <w:top w:w="75" w:type="dxa"/>
              <w:bottom w:w="75" w:type="dxa"/>
            </w:tcMar>
            <w:vAlign w:val="center"/>
          </w:tcPr>
          <w:p w14:paraId="29637F90" w14:textId="77777777" w:rsidR="00D66C5E" w:rsidRDefault="00BA3F48" w:rsidP="005514F0">
            <w:r>
              <w:rPr>
                <w:rFonts w:ascii="Arial" w:hAnsi="Arial" w:cs="Arial"/>
                <w:color w:val="000000"/>
                <w:position w:val="-2"/>
                <w:sz w:val="18"/>
                <w:szCs w:val="18"/>
              </w:rPr>
              <w:t> </w:t>
            </w:r>
          </w:p>
        </w:tc>
        <w:tc>
          <w:tcPr>
            <w:tcW w:w="0" w:type="auto"/>
            <w:tcMar>
              <w:top w:w="75" w:type="dxa"/>
              <w:bottom w:w="75" w:type="dxa"/>
            </w:tcMar>
            <w:vAlign w:val="center"/>
          </w:tcPr>
          <w:p w14:paraId="44A57B0D" w14:textId="77777777" w:rsidR="00D66C5E" w:rsidRDefault="00BA3F48" w:rsidP="005514F0">
            <w:pPr>
              <w:jc w:val="center"/>
            </w:pPr>
            <w:r>
              <w:rPr>
                <w:rFonts w:ascii="Arial" w:hAnsi="Arial" w:cs="Arial"/>
                <w:color w:val="A9A9A9"/>
                <w:position w:val="-2"/>
                <w:sz w:val="18"/>
                <w:szCs w:val="18"/>
              </w:rPr>
              <w:t>(žig in podpis)</w:t>
            </w:r>
          </w:p>
        </w:tc>
      </w:tr>
    </w:tbl>
    <w:p w14:paraId="0CA99E5F" w14:textId="77777777" w:rsidR="00631CB7" w:rsidRDefault="00631CB7" w:rsidP="00631CB7">
      <w:pPr>
        <w:spacing w:after="0" w:line="240" w:lineRule="auto"/>
      </w:pPr>
    </w:p>
    <w:p w14:paraId="622D5A7B" w14:textId="77777777" w:rsidR="00631CB7" w:rsidRDefault="00631CB7" w:rsidP="00631CB7">
      <w:pPr>
        <w:spacing w:after="0"/>
        <w:sectPr w:rsidR="00631CB7" w:rsidSect="00631CB7">
          <w:pgSz w:w="11906" w:h="16838"/>
          <w:pgMar w:top="1418" w:right="1418" w:bottom="1418" w:left="1418" w:header="567" w:footer="680" w:gutter="0"/>
          <w:cols w:space="708"/>
          <w:docGrid w:linePitch="360"/>
        </w:sectPr>
      </w:pPr>
    </w:p>
    <w:p w14:paraId="149D99AE" w14:textId="716ACEE7"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E2694">
        <w:rPr>
          <w:rFonts w:ascii="Arial" w:hAnsi="Arial" w:cs="Arial"/>
          <w:sz w:val="18"/>
          <w:szCs w:val="18"/>
        </w:rPr>
        <w:t>3</w:t>
      </w:r>
    </w:p>
    <w:p w14:paraId="7D1D6606" w14:textId="77777777" w:rsidR="00510F0D" w:rsidRPr="00252358" w:rsidRDefault="00510F0D" w:rsidP="00252358"/>
    <w:p w14:paraId="6BDFEEC3"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8D78EFA" w14:textId="77777777" w:rsidR="00510F0D" w:rsidRDefault="00510F0D" w:rsidP="00EB2A75">
      <w:pPr>
        <w:spacing w:after="120"/>
        <w:rPr>
          <w:rFonts w:ascii="Arial" w:hAnsi="Arial" w:cs="Arial"/>
        </w:rPr>
      </w:pPr>
    </w:p>
    <w:p w14:paraId="5094C218" w14:textId="47903A13" w:rsidR="00D66C5E" w:rsidRPr="002E2694" w:rsidRDefault="00BA3F48">
      <w:pPr>
        <w:spacing w:before="225" w:after="225" w:line="240" w:lineRule="auto"/>
        <w:jc w:val="both"/>
      </w:pPr>
      <w:r w:rsidRPr="002E2694">
        <w:rPr>
          <w:rFonts w:ascii="Arial" w:hAnsi="Arial" w:cs="Arial"/>
          <w:sz w:val="18"/>
          <w:szCs w:val="18"/>
        </w:rPr>
        <w:t>V zvezi z javnim naročilom »</w:t>
      </w:r>
      <w:r w:rsidR="00487099" w:rsidRPr="002E2694">
        <w:rPr>
          <w:rFonts w:ascii="Arial" w:hAnsi="Arial" w:cs="Arial"/>
          <w:b/>
          <w:bCs/>
          <w:sz w:val="18"/>
          <w:szCs w:val="18"/>
          <w:u w:val="single"/>
        </w:rPr>
        <w:t>Postavitev interpretacijskega centra Otona Župančiča v Vinici – multimedijska in interaktivna oprema z vsebinami</w:t>
      </w:r>
      <w:r w:rsidRPr="002E2694">
        <w:rPr>
          <w:rFonts w:ascii="Arial" w:hAnsi="Arial" w:cs="Arial"/>
          <w:sz w:val="18"/>
          <w:szCs w:val="18"/>
        </w:rPr>
        <w:t>«,</w:t>
      </w:r>
    </w:p>
    <w:p w14:paraId="75E6F22D" w14:textId="77777777" w:rsidR="00D66C5E" w:rsidRDefault="00BA3F4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7E591EC" w14:textId="77777777" w:rsidR="00D66C5E" w:rsidRDefault="00BA3F48">
      <w:pPr>
        <w:spacing w:before="225" w:after="225" w:line="240" w:lineRule="auto"/>
        <w:jc w:val="both"/>
      </w:pPr>
      <w:r>
        <w:rPr>
          <w:rFonts w:ascii="Arial" w:hAnsi="Arial" w:cs="Arial"/>
          <w:color w:val="000000"/>
          <w:sz w:val="18"/>
          <w:szCs w:val="18"/>
        </w:rPr>
        <w:t>Izjavljamo (ustrezno označi):</w:t>
      </w:r>
    </w:p>
    <w:p w14:paraId="7D1BE206" w14:textId="77777777" w:rsidR="00D66C5E" w:rsidRDefault="00BA3F4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1BAF179" w14:textId="77777777" w:rsidR="00D66C5E" w:rsidRDefault="00BA3F48">
      <w:pPr>
        <w:spacing w:before="225" w:after="225" w:line="240" w:lineRule="auto"/>
        <w:jc w:val="both"/>
      </w:pPr>
      <w:r>
        <w:rPr>
          <w:rFonts w:ascii="Arial" w:hAnsi="Arial" w:cs="Arial"/>
          <w:color w:val="000000"/>
          <w:sz w:val="18"/>
          <w:szCs w:val="18"/>
        </w:rPr>
        <w:t>[   ] NE zahtevamo izvedbe neposrednih plačil.</w:t>
      </w:r>
    </w:p>
    <w:p w14:paraId="6BCE7B02" w14:textId="77777777" w:rsidR="00D66C5E" w:rsidRDefault="00BA3F48">
      <w:pPr>
        <w:spacing w:before="225" w:after="225" w:line="240" w:lineRule="auto"/>
        <w:jc w:val="both"/>
      </w:pPr>
      <w:r>
        <w:rPr>
          <w:rFonts w:ascii="Arial" w:hAnsi="Arial" w:cs="Arial"/>
          <w:color w:val="000000"/>
          <w:sz w:val="18"/>
          <w:szCs w:val="18"/>
        </w:rPr>
        <w:t> </w:t>
      </w:r>
    </w:p>
    <w:p w14:paraId="6B51E393" w14:textId="77777777" w:rsidR="00D66C5E" w:rsidRDefault="00BA3F4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66C5E" w14:paraId="7570F900" w14:textId="77777777">
        <w:tc>
          <w:tcPr>
            <w:tcW w:w="4080" w:type="dxa"/>
            <w:tcMar>
              <w:top w:w="75" w:type="dxa"/>
              <w:bottom w:w="75" w:type="dxa"/>
            </w:tcMar>
            <w:vAlign w:val="center"/>
          </w:tcPr>
          <w:p w14:paraId="3F947550" w14:textId="77777777" w:rsidR="00D66C5E" w:rsidRDefault="00BA3F48">
            <w:r>
              <w:rPr>
                <w:rFonts w:ascii="Arial" w:hAnsi="Arial" w:cs="Arial"/>
                <w:color w:val="000000"/>
                <w:position w:val="-2"/>
                <w:sz w:val="18"/>
                <w:szCs w:val="18"/>
              </w:rPr>
              <w:t>Kraj in datum:</w:t>
            </w:r>
          </w:p>
        </w:tc>
        <w:tc>
          <w:tcPr>
            <w:tcW w:w="0" w:type="auto"/>
            <w:tcMar>
              <w:top w:w="75" w:type="dxa"/>
              <w:bottom w:w="75" w:type="dxa"/>
            </w:tcMar>
            <w:vAlign w:val="center"/>
          </w:tcPr>
          <w:p w14:paraId="3D656218" w14:textId="77777777" w:rsidR="00D66C5E" w:rsidRDefault="00BA3F48">
            <w:r>
              <w:rPr>
                <w:rFonts w:ascii="Arial" w:hAnsi="Arial" w:cs="Arial"/>
                <w:color w:val="000000"/>
                <w:position w:val="-2"/>
                <w:sz w:val="18"/>
                <w:szCs w:val="18"/>
              </w:rPr>
              <w:t>Ime in priimek: _____________________</w:t>
            </w:r>
          </w:p>
        </w:tc>
      </w:tr>
      <w:tr w:rsidR="00D66C5E" w14:paraId="6B57EF06" w14:textId="77777777">
        <w:tc>
          <w:tcPr>
            <w:tcW w:w="4080" w:type="dxa"/>
            <w:tcMar>
              <w:top w:w="75" w:type="dxa"/>
              <w:bottom w:w="75" w:type="dxa"/>
            </w:tcMar>
            <w:vAlign w:val="center"/>
          </w:tcPr>
          <w:p w14:paraId="0A0D5D61" w14:textId="77777777" w:rsidR="00D66C5E" w:rsidRDefault="00BA3F48">
            <w:r>
              <w:rPr>
                <w:rFonts w:ascii="Arial" w:hAnsi="Arial" w:cs="Arial"/>
                <w:color w:val="000000"/>
                <w:position w:val="-2"/>
                <w:sz w:val="18"/>
                <w:szCs w:val="18"/>
              </w:rPr>
              <w:t> </w:t>
            </w:r>
          </w:p>
        </w:tc>
        <w:tc>
          <w:tcPr>
            <w:tcW w:w="0" w:type="auto"/>
            <w:tcMar>
              <w:top w:w="75" w:type="dxa"/>
              <w:bottom w:w="75" w:type="dxa"/>
            </w:tcMar>
            <w:vAlign w:val="center"/>
          </w:tcPr>
          <w:p w14:paraId="3DC406C3" w14:textId="77777777" w:rsidR="00D66C5E" w:rsidRDefault="00D66C5E"/>
          <w:p w14:paraId="24444D58" w14:textId="77777777" w:rsidR="00D66C5E" w:rsidRDefault="00BA3F48">
            <w:pPr>
              <w:jc w:val="center"/>
            </w:pPr>
            <w:r>
              <w:rPr>
                <w:rFonts w:ascii="Arial" w:hAnsi="Arial" w:cs="Arial"/>
                <w:color w:val="A9A9A9"/>
                <w:position w:val="-2"/>
                <w:sz w:val="18"/>
                <w:szCs w:val="18"/>
              </w:rPr>
              <w:t>(žig in podpis)</w:t>
            </w:r>
          </w:p>
        </w:tc>
      </w:tr>
    </w:tbl>
    <w:p w14:paraId="2779B304" w14:textId="77777777" w:rsidR="00D66C5E" w:rsidRDefault="00BA3F48">
      <w:pPr>
        <w:spacing w:before="225" w:after="225" w:line="240" w:lineRule="auto"/>
        <w:jc w:val="both"/>
      </w:pPr>
      <w:r>
        <w:rPr>
          <w:rFonts w:ascii="Arial" w:hAnsi="Arial" w:cs="Arial"/>
          <w:color w:val="000000"/>
          <w:sz w:val="18"/>
          <w:szCs w:val="18"/>
        </w:rPr>
        <w:t> </w:t>
      </w:r>
    </w:p>
    <w:p w14:paraId="02D5616C" w14:textId="77777777" w:rsidR="00D66C5E" w:rsidRDefault="00BA3F48">
      <w:pPr>
        <w:spacing w:before="225" w:after="225" w:line="240" w:lineRule="auto"/>
        <w:jc w:val="both"/>
      </w:pPr>
      <w:r>
        <w:rPr>
          <w:rFonts w:ascii="Arial" w:hAnsi="Arial" w:cs="Arial"/>
          <w:color w:val="000000"/>
          <w:sz w:val="18"/>
          <w:szCs w:val="18"/>
        </w:rPr>
        <w:t> </w:t>
      </w:r>
    </w:p>
    <w:p w14:paraId="4F070BDB" w14:textId="77777777" w:rsidR="00D66C5E" w:rsidRDefault="00BA3F48">
      <w:pPr>
        <w:spacing w:before="225" w:after="225" w:line="240" w:lineRule="auto"/>
        <w:jc w:val="both"/>
      </w:pPr>
      <w:r>
        <w:rPr>
          <w:rFonts w:ascii="Arial" w:hAnsi="Arial" w:cs="Arial"/>
          <w:color w:val="000000"/>
          <w:sz w:val="18"/>
          <w:szCs w:val="18"/>
        </w:rPr>
        <w:t> </w:t>
      </w:r>
    </w:p>
    <w:p w14:paraId="5C5E9D10" w14:textId="77777777" w:rsidR="00D66C5E" w:rsidRDefault="00BA3F48">
      <w:pPr>
        <w:spacing w:before="225" w:after="225" w:line="240" w:lineRule="auto"/>
        <w:jc w:val="both"/>
      </w:pPr>
      <w:r>
        <w:rPr>
          <w:rFonts w:ascii="Arial" w:hAnsi="Arial" w:cs="Arial"/>
          <w:b/>
          <w:bCs/>
          <w:i/>
          <w:iCs/>
          <w:color w:val="000000"/>
          <w:sz w:val="18"/>
          <w:szCs w:val="18"/>
          <w:u w:val="single"/>
        </w:rPr>
        <w:t>Opomba:</w:t>
      </w:r>
    </w:p>
    <w:p w14:paraId="34BC4AC0" w14:textId="77777777" w:rsidR="00D66C5E" w:rsidRDefault="00BA3F48">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V primeru večjega števila podizvajalcev se obrazec fotokopira.</w:t>
      </w:r>
    </w:p>
    <w:p w14:paraId="0B3D3ADC" w14:textId="77777777" w:rsidR="00631CB7" w:rsidRDefault="00631CB7" w:rsidP="00631CB7">
      <w:pPr>
        <w:spacing w:after="0" w:line="240" w:lineRule="auto"/>
      </w:pPr>
    </w:p>
    <w:p w14:paraId="4707ADF6" w14:textId="77777777" w:rsidR="00631CB7" w:rsidRDefault="00631CB7" w:rsidP="00631CB7">
      <w:pPr>
        <w:spacing w:after="0"/>
        <w:sectPr w:rsidR="00631CB7" w:rsidSect="00631CB7">
          <w:footerReference w:type="default" r:id="rId23"/>
          <w:pgSz w:w="11906" w:h="16838"/>
          <w:pgMar w:top="1418" w:right="1418" w:bottom="1418" w:left="1418" w:header="567" w:footer="680" w:gutter="0"/>
          <w:cols w:space="708"/>
          <w:docGrid w:linePitch="360"/>
        </w:sectPr>
      </w:pPr>
    </w:p>
    <w:p w14:paraId="469977EF" w14:textId="23D25175"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E2694">
        <w:rPr>
          <w:rFonts w:ascii="Arial" w:hAnsi="Arial" w:cs="Arial"/>
          <w:sz w:val="18"/>
          <w:szCs w:val="18"/>
        </w:rPr>
        <w:t>4</w:t>
      </w:r>
    </w:p>
    <w:p w14:paraId="089AE48B" w14:textId="77777777" w:rsidR="00510F0D" w:rsidRPr="00252358" w:rsidRDefault="00510F0D" w:rsidP="00252358"/>
    <w:p w14:paraId="393E5E5F"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8B72CFE" w14:textId="77777777" w:rsidR="00510F0D" w:rsidRDefault="00510F0D" w:rsidP="00EB2A75">
      <w:pPr>
        <w:spacing w:after="120"/>
        <w:rPr>
          <w:rFonts w:ascii="Arial" w:hAnsi="Arial" w:cs="Arial"/>
        </w:rPr>
      </w:pPr>
    </w:p>
    <w:p w14:paraId="1645D4E2" w14:textId="572A3845" w:rsidR="00D66C5E" w:rsidRPr="002E2694" w:rsidRDefault="00BA3F48">
      <w:pPr>
        <w:spacing w:before="225" w:after="225" w:line="240" w:lineRule="auto"/>
        <w:jc w:val="both"/>
      </w:pPr>
      <w:r w:rsidRPr="002E2694">
        <w:rPr>
          <w:rFonts w:ascii="Arial" w:hAnsi="Arial" w:cs="Arial"/>
          <w:sz w:val="18"/>
          <w:szCs w:val="18"/>
        </w:rPr>
        <w:t>Pri izvedbi javnega naročila »</w:t>
      </w:r>
      <w:r w:rsidR="00487099" w:rsidRPr="002E2694">
        <w:rPr>
          <w:rFonts w:ascii="Arial" w:hAnsi="Arial" w:cs="Arial"/>
          <w:b/>
          <w:bCs/>
          <w:sz w:val="18"/>
          <w:szCs w:val="18"/>
          <w:u w:val="single"/>
        </w:rPr>
        <w:t>Postavitev interpretacijskega centra Otona Župančiča v Vinici – multimedijska in interaktivna oprema z vsebinami</w:t>
      </w:r>
      <w:r w:rsidRPr="002E2694">
        <w:rPr>
          <w:rFonts w:ascii="Arial" w:hAnsi="Arial" w:cs="Arial"/>
          <w:sz w:val="18"/>
          <w:szCs w:val="18"/>
        </w:rPr>
        <w:t>«,</w:t>
      </w:r>
    </w:p>
    <w:p w14:paraId="100495F5" w14:textId="77777777" w:rsidR="00D66C5E" w:rsidRDefault="00BA3F48">
      <w:pPr>
        <w:spacing w:before="225" w:after="225" w:line="240" w:lineRule="auto"/>
        <w:jc w:val="both"/>
      </w:pPr>
      <w:r>
        <w:rPr>
          <w:rFonts w:ascii="Arial" w:hAnsi="Arial" w:cs="Arial"/>
          <w:color w:val="000000"/>
          <w:sz w:val="18"/>
          <w:szCs w:val="18"/>
        </w:rPr>
        <w:t>izjavljamo, da (ustrezno označi in izpolni):</w:t>
      </w:r>
    </w:p>
    <w:p w14:paraId="1AF97FCB" w14:textId="77777777" w:rsidR="00D66C5E" w:rsidRDefault="00BA3F48">
      <w:pPr>
        <w:spacing w:before="225" w:after="225" w:line="240" w:lineRule="auto"/>
        <w:jc w:val="both"/>
      </w:pPr>
      <w:r>
        <w:rPr>
          <w:rFonts w:ascii="Arial" w:hAnsi="Arial" w:cs="Arial"/>
          <w:b/>
          <w:bCs/>
          <w:color w:val="000000"/>
          <w:sz w:val="18"/>
          <w:szCs w:val="18"/>
        </w:rPr>
        <w:t>[   ] ne nastopamo s podizvajalci</w:t>
      </w:r>
    </w:p>
    <w:p w14:paraId="70A85387" w14:textId="77777777" w:rsidR="00D66C5E" w:rsidRDefault="00BA3F4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66C5E" w14:paraId="380D4D6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995882" w14:textId="77777777" w:rsidR="00D66C5E" w:rsidRDefault="00BA3F4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E52D73" w14:textId="77777777" w:rsidR="00D66C5E" w:rsidRDefault="00BA3F48">
            <w:r>
              <w:rPr>
                <w:rFonts w:ascii="Arial" w:hAnsi="Arial" w:cs="Arial"/>
                <w:color w:val="000000"/>
                <w:position w:val="-2"/>
                <w:sz w:val="18"/>
                <w:szCs w:val="18"/>
              </w:rPr>
              <w:t> </w:t>
            </w:r>
          </w:p>
        </w:tc>
      </w:tr>
      <w:tr w:rsidR="00D66C5E" w14:paraId="0002718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600E5C" w14:textId="77777777" w:rsidR="00D66C5E" w:rsidRDefault="00BA3F4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13CF5E" w14:textId="77777777" w:rsidR="00D66C5E" w:rsidRDefault="00BA3F48">
            <w:pPr>
              <w:spacing w:before="135" w:after="135"/>
              <w:jc w:val="both"/>
              <w:textAlignment w:val="center"/>
            </w:pPr>
            <w:r>
              <w:rPr>
                <w:rFonts w:ascii="Arial" w:hAnsi="Arial" w:cs="Arial"/>
                <w:color w:val="000000"/>
                <w:position w:val="-2"/>
                <w:sz w:val="18"/>
                <w:szCs w:val="18"/>
              </w:rPr>
              <w:t>Opis del, ki jih bo izvedel podizvajalec:</w:t>
            </w:r>
          </w:p>
          <w:p w14:paraId="4C070B03" w14:textId="77777777" w:rsidR="00D66C5E" w:rsidRDefault="00BA3F48">
            <w:pPr>
              <w:spacing w:before="135" w:after="135"/>
              <w:jc w:val="both"/>
              <w:textAlignment w:val="center"/>
            </w:pPr>
            <w:r>
              <w:rPr>
                <w:rFonts w:ascii="Arial" w:hAnsi="Arial" w:cs="Arial"/>
                <w:color w:val="000000"/>
                <w:position w:val="-2"/>
                <w:sz w:val="18"/>
                <w:szCs w:val="18"/>
              </w:rPr>
              <w:t> </w:t>
            </w:r>
          </w:p>
          <w:p w14:paraId="453E3EF7" w14:textId="77777777" w:rsidR="00D66C5E" w:rsidRDefault="00BA3F4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66C5E" w14:paraId="02CB910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C951A7" w14:textId="77777777" w:rsidR="00D66C5E" w:rsidRDefault="00BA3F4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4E742B" w14:textId="77777777" w:rsidR="00D66C5E" w:rsidRDefault="00BA3F48">
            <w:r>
              <w:rPr>
                <w:rFonts w:ascii="Arial" w:hAnsi="Arial" w:cs="Arial"/>
                <w:color w:val="000000"/>
                <w:position w:val="-2"/>
                <w:sz w:val="18"/>
                <w:szCs w:val="18"/>
              </w:rPr>
              <w:t> </w:t>
            </w:r>
          </w:p>
        </w:tc>
      </w:tr>
      <w:tr w:rsidR="00D66C5E" w14:paraId="0568FDF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87999A" w14:textId="77777777" w:rsidR="00D66C5E" w:rsidRDefault="00BA3F4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1C7D8B" w14:textId="77777777" w:rsidR="00D66C5E" w:rsidRDefault="00BA3F48">
            <w:pPr>
              <w:spacing w:before="135" w:after="135"/>
              <w:jc w:val="both"/>
              <w:textAlignment w:val="center"/>
            </w:pPr>
            <w:r>
              <w:rPr>
                <w:rFonts w:ascii="Arial" w:hAnsi="Arial" w:cs="Arial"/>
                <w:color w:val="000000"/>
                <w:position w:val="-2"/>
                <w:sz w:val="18"/>
                <w:szCs w:val="18"/>
              </w:rPr>
              <w:t>Opis del, ki jih bo izvedel podizvajalec:</w:t>
            </w:r>
          </w:p>
          <w:p w14:paraId="7F090ABE" w14:textId="77777777" w:rsidR="00D66C5E" w:rsidRDefault="00BA3F48">
            <w:pPr>
              <w:spacing w:before="135" w:after="135"/>
              <w:jc w:val="both"/>
              <w:textAlignment w:val="center"/>
            </w:pPr>
            <w:r>
              <w:rPr>
                <w:rFonts w:ascii="Arial" w:hAnsi="Arial" w:cs="Arial"/>
                <w:color w:val="000000"/>
                <w:position w:val="-2"/>
                <w:sz w:val="18"/>
                <w:szCs w:val="18"/>
              </w:rPr>
              <w:t> </w:t>
            </w:r>
          </w:p>
          <w:p w14:paraId="18EE25A5" w14:textId="77777777" w:rsidR="00D66C5E" w:rsidRDefault="00BA3F48">
            <w:pPr>
              <w:spacing w:before="135" w:after="135"/>
              <w:jc w:val="both"/>
              <w:textAlignment w:val="center"/>
            </w:pPr>
            <w:r>
              <w:rPr>
                <w:rFonts w:ascii="Arial" w:hAnsi="Arial" w:cs="Arial"/>
                <w:color w:val="000000"/>
                <w:position w:val="-2"/>
                <w:sz w:val="18"/>
                <w:szCs w:val="18"/>
              </w:rPr>
              <w:t>% končne ponudbe vrednosti, ki jo bo izvedel podizvajalec: ____</w:t>
            </w:r>
          </w:p>
          <w:p w14:paraId="0326DFEB" w14:textId="77777777" w:rsidR="00D66C5E" w:rsidRDefault="00BA3F48">
            <w:pPr>
              <w:spacing w:before="135" w:after="135"/>
              <w:jc w:val="both"/>
              <w:textAlignment w:val="center"/>
            </w:pPr>
            <w:r>
              <w:rPr>
                <w:rFonts w:ascii="Arial" w:hAnsi="Arial" w:cs="Arial"/>
                <w:color w:val="000000"/>
                <w:position w:val="-2"/>
                <w:sz w:val="18"/>
                <w:szCs w:val="18"/>
              </w:rPr>
              <w:t> </w:t>
            </w:r>
          </w:p>
        </w:tc>
      </w:tr>
    </w:tbl>
    <w:p w14:paraId="27E373B4" w14:textId="77777777" w:rsidR="00D66C5E" w:rsidRDefault="00BA3F48" w:rsidP="00631CB7">
      <w:pPr>
        <w:spacing w:after="0"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BDA86BD" w14:textId="77777777" w:rsidR="00D66C5E" w:rsidRDefault="00BA3F48" w:rsidP="00631CB7">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66C5E" w14:paraId="3070952E" w14:textId="77777777">
        <w:tc>
          <w:tcPr>
            <w:tcW w:w="4080" w:type="dxa"/>
            <w:tcMar>
              <w:top w:w="135" w:type="dxa"/>
              <w:bottom w:w="135" w:type="dxa"/>
            </w:tcMar>
            <w:vAlign w:val="center"/>
          </w:tcPr>
          <w:p w14:paraId="696FE0C1" w14:textId="77777777" w:rsidR="00D66C5E" w:rsidRDefault="00BA3F48">
            <w:r>
              <w:rPr>
                <w:rFonts w:ascii="Arial" w:hAnsi="Arial" w:cs="Arial"/>
                <w:color w:val="000000"/>
                <w:position w:val="-2"/>
                <w:sz w:val="18"/>
                <w:szCs w:val="18"/>
              </w:rPr>
              <w:t>Kraj in datum:</w:t>
            </w:r>
          </w:p>
        </w:tc>
        <w:tc>
          <w:tcPr>
            <w:tcW w:w="0" w:type="auto"/>
            <w:tcMar>
              <w:top w:w="135" w:type="dxa"/>
              <w:bottom w:w="135" w:type="dxa"/>
            </w:tcMar>
            <w:vAlign w:val="center"/>
          </w:tcPr>
          <w:p w14:paraId="040E376A" w14:textId="77777777" w:rsidR="00D66C5E" w:rsidRDefault="00BA3F48">
            <w:r>
              <w:rPr>
                <w:rFonts w:ascii="Arial" w:hAnsi="Arial" w:cs="Arial"/>
                <w:color w:val="000000"/>
                <w:position w:val="-2"/>
                <w:sz w:val="18"/>
                <w:szCs w:val="18"/>
              </w:rPr>
              <w:t>Ime in priimek: _____________________</w:t>
            </w:r>
          </w:p>
        </w:tc>
      </w:tr>
      <w:tr w:rsidR="00D66C5E" w14:paraId="273F2D19" w14:textId="77777777">
        <w:tc>
          <w:tcPr>
            <w:tcW w:w="4080" w:type="dxa"/>
            <w:tcMar>
              <w:top w:w="135" w:type="dxa"/>
              <w:bottom w:w="135" w:type="dxa"/>
            </w:tcMar>
            <w:vAlign w:val="center"/>
          </w:tcPr>
          <w:p w14:paraId="6A17DDF9" w14:textId="77777777" w:rsidR="00D66C5E" w:rsidRDefault="00BA3F48">
            <w:r>
              <w:rPr>
                <w:rFonts w:ascii="Arial" w:hAnsi="Arial" w:cs="Arial"/>
                <w:color w:val="000000"/>
                <w:position w:val="-2"/>
                <w:sz w:val="18"/>
                <w:szCs w:val="18"/>
              </w:rPr>
              <w:t> </w:t>
            </w:r>
          </w:p>
        </w:tc>
        <w:tc>
          <w:tcPr>
            <w:tcW w:w="0" w:type="auto"/>
            <w:tcMar>
              <w:top w:w="135" w:type="dxa"/>
              <w:bottom w:w="135" w:type="dxa"/>
            </w:tcMar>
            <w:vAlign w:val="center"/>
          </w:tcPr>
          <w:p w14:paraId="30AB989D" w14:textId="77777777" w:rsidR="00D66C5E" w:rsidRDefault="00D66C5E"/>
          <w:p w14:paraId="420A7BE1" w14:textId="77777777" w:rsidR="00D66C5E" w:rsidRDefault="00BA3F48">
            <w:pPr>
              <w:jc w:val="center"/>
            </w:pPr>
            <w:r>
              <w:rPr>
                <w:rFonts w:ascii="Arial" w:hAnsi="Arial" w:cs="Arial"/>
                <w:color w:val="A9A9A9"/>
                <w:position w:val="-2"/>
                <w:sz w:val="18"/>
                <w:szCs w:val="18"/>
              </w:rPr>
              <w:t>(žig in podpis)</w:t>
            </w:r>
          </w:p>
        </w:tc>
      </w:tr>
    </w:tbl>
    <w:p w14:paraId="3DB1E110" w14:textId="77777777" w:rsidR="00D66C5E" w:rsidRDefault="00BA3F48" w:rsidP="00631CB7">
      <w:pPr>
        <w:spacing w:after="0"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52CAAF5" w14:textId="77777777" w:rsidR="00D66C5E" w:rsidRDefault="00D66C5E" w:rsidP="00631CB7">
      <w:pPr>
        <w:spacing w:after="0" w:line="240" w:lineRule="auto"/>
      </w:pPr>
    </w:p>
    <w:p w14:paraId="351FD6D4" w14:textId="77777777" w:rsidR="00631CB7" w:rsidRDefault="00631CB7" w:rsidP="00631CB7">
      <w:pPr>
        <w:spacing w:after="0" w:line="240" w:lineRule="auto"/>
      </w:pPr>
    </w:p>
    <w:p w14:paraId="2181507E" w14:textId="77777777" w:rsidR="00631CB7" w:rsidRDefault="00631CB7" w:rsidP="00631CB7">
      <w:pPr>
        <w:spacing w:after="0"/>
        <w:sectPr w:rsidR="00631CB7" w:rsidSect="00631CB7">
          <w:pgSz w:w="11906" w:h="16838"/>
          <w:pgMar w:top="1418" w:right="1418" w:bottom="1418" w:left="1418" w:header="567" w:footer="680" w:gutter="0"/>
          <w:cols w:space="708"/>
          <w:docGrid w:linePitch="360"/>
        </w:sectPr>
      </w:pPr>
    </w:p>
    <w:p w14:paraId="24791156" w14:textId="5DBE577B" w:rsidR="00510F0D" w:rsidRDefault="00BA3F48" w:rsidP="00252358">
      <w:pPr>
        <w:spacing w:after="0"/>
        <w:jc w:val="right"/>
        <w:rPr>
          <w:rFonts w:ascii="Arial" w:hAnsi="Arial" w:cs="Arial"/>
          <w:sz w:val="18"/>
          <w:szCs w:val="18"/>
        </w:rPr>
      </w:pPr>
      <w:r w:rsidRPr="004F70A7">
        <w:rPr>
          <w:rFonts w:ascii="Arial" w:hAnsi="Arial" w:cs="Arial"/>
          <w:sz w:val="18"/>
          <w:szCs w:val="18"/>
        </w:rPr>
        <w:lastRenderedPageBreak/>
        <w:t>Obrazec št: 1</w:t>
      </w:r>
      <w:r w:rsidR="00E45659">
        <w:rPr>
          <w:rFonts w:ascii="Arial" w:hAnsi="Arial" w:cs="Arial"/>
          <w:sz w:val="18"/>
          <w:szCs w:val="18"/>
        </w:rPr>
        <w:t>5</w:t>
      </w:r>
    </w:p>
    <w:p w14:paraId="0516F16B" w14:textId="77777777" w:rsidR="001D0E65" w:rsidRPr="004F70A7" w:rsidRDefault="001D0E65" w:rsidP="00252358">
      <w:pPr>
        <w:spacing w:after="0"/>
        <w:jc w:val="right"/>
        <w:rPr>
          <w:rFonts w:ascii="Arial" w:hAnsi="Arial" w:cs="Arial"/>
          <w:sz w:val="18"/>
          <w:szCs w:val="18"/>
        </w:rPr>
      </w:pPr>
    </w:p>
    <w:p w14:paraId="77414E40"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418753C" w14:textId="77777777" w:rsidR="00D66C5E" w:rsidRDefault="00BA3F48">
      <w:pPr>
        <w:spacing w:before="225" w:after="225" w:line="240" w:lineRule="auto"/>
      </w:pPr>
      <w:r>
        <w:rPr>
          <w:rFonts w:ascii="Arial" w:hAnsi="Arial" w:cs="Arial"/>
          <w:color w:val="000000"/>
          <w:sz w:val="18"/>
          <w:szCs w:val="18"/>
        </w:rPr>
        <w:t>Skladno z določili 14. člena Zakona o integriteti in preprečevanju korupcije spodaj podpisani zakoniti zastopnik gospodarskega subjekta:</w:t>
      </w:r>
    </w:p>
    <w:p w14:paraId="495672EF" w14:textId="77777777" w:rsidR="00D66C5E" w:rsidRDefault="00BA3F48">
      <w:pPr>
        <w:spacing w:before="225" w:after="225" w:line="240" w:lineRule="auto"/>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66C5E" w14:paraId="51B01B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4297F" w14:textId="77777777" w:rsidR="00D66C5E" w:rsidRDefault="00BA3F48">
            <w:pPr>
              <w:spacing w:before="135" w:after="135"/>
              <w:textAlignment w:val="center"/>
            </w:pPr>
            <w:r>
              <w:rPr>
                <w:rFonts w:ascii="Arial" w:hAnsi="Arial" w:cs="Arial"/>
                <w:b/>
                <w:bCs/>
                <w:color w:val="000000"/>
                <w:position w:val="-2"/>
                <w:sz w:val="18"/>
                <w:szCs w:val="18"/>
              </w:rPr>
              <w:t>Ime in priimek</w:t>
            </w:r>
          </w:p>
          <w:p w14:paraId="2D38AB7B" w14:textId="77777777" w:rsidR="00D66C5E" w:rsidRDefault="00BA3F48">
            <w:pPr>
              <w:spacing w:before="135" w:after="135"/>
              <w:textAlignment w:val="center"/>
            </w:pPr>
            <w:r>
              <w:rPr>
                <w:rFonts w:ascii="Arial" w:hAnsi="Arial" w:cs="Arial"/>
                <w:b/>
                <w:bCs/>
                <w:color w:val="000000"/>
                <w:position w:val="-2"/>
                <w:sz w:val="18"/>
                <w:szCs w:val="18"/>
              </w:rPr>
              <w:t>ali</w:t>
            </w:r>
          </w:p>
          <w:p w14:paraId="721745F4" w14:textId="77777777" w:rsidR="00D66C5E" w:rsidRDefault="00BA3F48">
            <w:pPr>
              <w:spacing w:before="135" w:after="135"/>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38B4B" w14:textId="77777777" w:rsidR="00D66C5E" w:rsidRDefault="00BA3F48">
            <w:pPr>
              <w:spacing w:before="135" w:after="135"/>
              <w:textAlignment w:val="center"/>
            </w:pPr>
            <w:r>
              <w:rPr>
                <w:rFonts w:ascii="Arial" w:hAnsi="Arial" w:cs="Arial"/>
                <w:b/>
                <w:bCs/>
                <w:color w:val="000000"/>
                <w:position w:val="-2"/>
                <w:sz w:val="18"/>
                <w:szCs w:val="18"/>
              </w:rPr>
              <w:t>Naslov prebivališča</w:t>
            </w:r>
          </w:p>
          <w:p w14:paraId="11637438" w14:textId="77777777" w:rsidR="00D66C5E" w:rsidRDefault="00BA3F48">
            <w:pPr>
              <w:spacing w:before="135" w:after="135"/>
              <w:textAlignment w:val="center"/>
            </w:pPr>
            <w:r>
              <w:rPr>
                <w:rFonts w:ascii="Arial" w:hAnsi="Arial" w:cs="Arial"/>
                <w:b/>
                <w:bCs/>
                <w:color w:val="000000"/>
                <w:position w:val="-2"/>
                <w:sz w:val="18"/>
                <w:szCs w:val="18"/>
              </w:rPr>
              <w:t>ali</w:t>
            </w:r>
          </w:p>
          <w:p w14:paraId="2F6E561F" w14:textId="77777777" w:rsidR="00D66C5E" w:rsidRDefault="00BA3F48">
            <w:pPr>
              <w:spacing w:before="135" w:after="135"/>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AC292" w14:textId="77777777" w:rsidR="00D66C5E" w:rsidRDefault="00BA3F48">
            <w:pPr>
              <w:spacing w:before="135" w:after="135"/>
              <w:textAlignment w:val="center"/>
            </w:pPr>
            <w:r>
              <w:rPr>
                <w:rFonts w:ascii="Arial" w:hAnsi="Arial" w:cs="Arial"/>
                <w:b/>
                <w:bCs/>
                <w:color w:val="000000"/>
                <w:position w:val="-2"/>
                <w:sz w:val="18"/>
                <w:szCs w:val="18"/>
              </w:rPr>
              <w:t>Delež lastništva</w:t>
            </w:r>
          </w:p>
          <w:p w14:paraId="673736AD" w14:textId="77777777" w:rsidR="00D66C5E" w:rsidRDefault="00BA3F48">
            <w:pPr>
              <w:spacing w:before="135" w:after="135"/>
              <w:textAlignment w:val="center"/>
            </w:pPr>
            <w:r>
              <w:rPr>
                <w:rFonts w:ascii="Arial" w:hAnsi="Arial" w:cs="Arial"/>
                <w:b/>
                <w:bCs/>
                <w:color w:val="000000"/>
                <w:position w:val="-2"/>
                <w:sz w:val="18"/>
                <w:szCs w:val="18"/>
              </w:rPr>
              <w:t>ali</w:t>
            </w:r>
          </w:p>
          <w:p w14:paraId="4C396A4E" w14:textId="77777777" w:rsidR="00D66C5E" w:rsidRDefault="00BA3F48">
            <w:pPr>
              <w:spacing w:before="135" w:after="135"/>
              <w:textAlignment w:val="center"/>
            </w:pPr>
            <w:r>
              <w:rPr>
                <w:rFonts w:ascii="Arial" w:hAnsi="Arial" w:cs="Arial"/>
                <w:b/>
                <w:bCs/>
                <w:color w:val="000000"/>
                <w:position w:val="-2"/>
                <w:sz w:val="18"/>
                <w:szCs w:val="18"/>
              </w:rPr>
              <w:t>Delež lastništva gospodarskega subjekta</w:t>
            </w:r>
          </w:p>
        </w:tc>
      </w:tr>
      <w:tr w:rsidR="00D66C5E" w14:paraId="6A07E5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B90DC"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1323E"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D16B22" w14:textId="77777777" w:rsidR="00D66C5E" w:rsidRDefault="00BA3F48">
            <w:pPr>
              <w:spacing w:before="135" w:after="135"/>
              <w:textAlignment w:val="center"/>
            </w:pPr>
            <w:r>
              <w:rPr>
                <w:rFonts w:ascii="Arial" w:hAnsi="Arial" w:cs="Arial"/>
                <w:color w:val="000000"/>
                <w:position w:val="-2"/>
                <w:sz w:val="18"/>
                <w:szCs w:val="18"/>
              </w:rPr>
              <w:t> </w:t>
            </w:r>
          </w:p>
        </w:tc>
      </w:tr>
      <w:tr w:rsidR="00D66C5E" w14:paraId="4B4829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792E8"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BB947"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FC151" w14:textId="77777777" w:rsidR="00D66C5E" w:rsidRDefault="00BA3F48">
            <w:pPr>
              <w:spacing w:before="135" w:after="135"/>
              <w:textAlignment w:val="center"/>
            </w:pPr>
            <w:r>
              <w:rPr>
                <w:rFonts w:ascii="Arial" w:hAnsi="Arial" w:cs="Arial"/>
                <w:color w:val="000000"/>
                <w:position w:val="-2"/>
                <w:sz w:val="18"/>
                <w:szCs w:val="18"/>
              </w:rPr>
              <w:t> </w:t>
            </w:r>
          </w:p>
        </w:tc>
      </w:tr>
      <w:tr w:rsidR="00D66C5E" w14:paraId="0A4A86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07AA4"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DB081"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93748" w14:textId="77777777" w:rsidR="00D66C5E" w:rsidRDefault="00BA3F48">
            <w:pPr>
              <w:spacing w:before="135" w:after="135"/>
              <w:textAlignment w:val="center"/>
            </w:pPr>
            <w:r>
              <w:rPr>
                <w:rFonts w:ascii="Arial" w:hAnsi="Arial" w:cs="Arial"/>
                <w:color w:val="000000"/>
                <w:position w:val="-2"/>
                <w:sz w:val="18"/>
                <w:szCs w:val="18"/>
              </w:rPr>
              <w:t> </w:t>
            </w:r>
          </w:p>
        </w:tc>
      </w:tr>
      <w:tr w:rsidR="00D66C5E" w14:paraId="6A674A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C3856"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A37A0"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4BCAF" w14:textId="77777777" w:rsidR="00D66C5E" w:rsidRDefault="00BA3F48">
            <w:pPr>
              <w:spacing w:before="135" w:after="135"/>
              <w:textAlignment w:val="center"/>
            </w:pPr>
            <w:r>
              <w:rPr>
                <w:rFonts w:ascii="Arial" w:hAnsi="Arial" w:cs="Arial"/>
                <w:color w:val="000000"/>
                <w:position w:val="-2"/>
                <w:sz w:val="18"/>
                <w:szCs w:val="18"/>
              </w:rPr>
              <w:t> </w:t>
            </w:r>
          </w:p>
        </w:tc>
      </w:tr>
    </w:tbl>
    <w:p w14:paraId="17B37A7D" w14:textId="77777777" w:rsidR="00D66C5E" w:rsidRDefault="00BA3F48">
      <w:pPr>
        <w:spacing w:before="225" w:after="225" w:line="240" w:lineRule="auto"/>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66C5E" w14:paraId="581FC8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ECCF3" w14:textId="77777777" w:rsidR="00D66C5E" w:rsidRDefault="00BA3F48">
            <w:pPr>
              <w:spacing w:before="135" w:after="135"/>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96151" w14:textId="77777777" w:rsidR="00D66C5E" w:rsidRDefault="00BA3F48">
            <w:pPr>
              <w:spacing w:before="135" w:after="135"/>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72E81" w14:textId="77777777" w:rsidR="00D66C5E" w:rsidRDefault="00BA3F48">
            <w:pPr>
              <w:spacing w:before="135" w:after="135"/>
              <w:textAlignment w:val="center"/>
            </w:pPr>
            <w:r>
              <w:rPr>
                <w:rFonts w:ascii="Arial" w:hAnsi="Arial" w:cs="Arial"/>
                <w:b/>
                <w:bCs/>
                <w:color w:val="000000"/>
                <w:position w:val="-2"/>
                <w:sz w:val="18"/>
                <w:szCs w:val="18"/>
              </w:rPr>
              <w:t>Delež lastništva gospodarskega subjekta</w:t>
            </w:r>
          </w:p>
        </w:tc>
      </w:tr>
      <w:tr w:rsidR="00D66C5E" w14:paraId="08E7CD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628F6E"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54F19"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82749" w14:textId="77777777" w:rsidR="00D66C5E" w:rsidRDefault="00BA3F48">
            <w:pPr>
              <w:spacing w:before="135" w:after="135"/>
              <w:textAlignment w:val="center"/>
            </w:pPr>
            <w:r>
              <w:rPr>
                <w:rFonts w:ascii="Arial" w:hAnsi="Arial" w:cs="Arial"/>
                <w:color w:val="000000"/>
                <w:position w:val="-2"/>
                <w:sz w:val="18"/>
                <w:szCs w:val="18"/>
              </w:rPr>
              <w:t> </w:t>
            </w:r>
          </w:p>
        </w:tc>
      </w:tr>
      <w:tr w:rsidR="00D66C5E" w14:paraId="79EDC1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920A3"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5E40F"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3ADAEE" w14:textId="77777777" w:rsidR="00D66C5E" w:rsidRDefault="00BA3F48">
            <w:pPr>
              <w:spacing w:before="135" w:after="135"/>
              <w:textAlignment w:val="center"/>
            </w:pPr>
            <w:r>
              <w:rPr>
                <w:rFonts w:ascii="Arial" w:hAnsi="Arial" w:cs="Arial"/>
                <w:color w:val="000000"/>
                <w:position w:val="-2"/>
                <w:sz w:val="18"/>
                <w:szCs w:val="18"/>
              </w:rPr>
              <w:t> </w:t>
            </w:r>
          </w:p>
        </w:tc>
      </w:tr>
      <w:tr w:rsidR="00D66C5E" w14:paraId="312CAC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B26D7"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ADCC4F"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3FA79" w14:textId="77777777" w:rsidR="00D66C5E" w:rsidRDefault="00BA3F48">
            <w:pPr>
              <w:spacing w:before="135" w:after="135"/>
              <w:textAlignment w:val="center"/>
            </w:pPr>
            <w:r>
              <w:rPr>
                <w:rFonts w:ascii="Arial" w:hAnsi="Arial" w:cs="Arial"/>
                <w:color w:val="000000"/>
                <w:position w:val="-2"/>
                <w:sz w:val="18"/>
                <w:szCs w:val="18"/>
              </w:rPr>
              <w:t> </w:t>
            </w:r>
          </w:p>
        </w:tc>
      </w:tr>
      <w:tr w:rsidR="00D66C5E" w14:paraId="0D3FDE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39634"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61697" w14:textId="77777777" w:rsidR="00D66C5E" w:rsidRDefault="00BA3F48">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D868E" w14:textId="77777777" w:rsidR="00D66C5E" w:rsidRDefault="00BA3F48">
            <w:pPr>
              <w:spacing w:before="135" w:after="135"/>
              <w:textAlignment w:val="center"/>
            </w:pPr>
            <w:r>
              <w:rPr>
                <w:rFonts w:ascii="Arial" w:hAnsi="Arial" w:cs="Arial"/>
                <w:color w:val="000000"/>
                <w:position w:val="-2"/>
                <w:sz w:val="18"/>
                <w:szCs w:val="18"/>
              </w:rPr>
              <w:t> </w:t>
            </w:r>
          </w:p>
        </w:tc>
      </w:tr>
    </w:tbl>
    <w:p w14:paraId="66444067" w14:textId="77777777" w:rsidR="00D66C5E" w:rsidRDefault="00BA3F48">
      <w:pPr>
        <w:spacing w:before="225" w:after="225" w:line="240" w:lineRule="auto"/>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66C5E" w14:paraId="27A9C37D" w14:textId="77777777">
        <w:tc>
          <w:tcPr>
            <w:tcW w:w="4080" w:type="dxa"/>
            <w:tcMar>
              <w:top w:w="75" w:type="dxa"/>
              <w:bottom w:w="75" w:type="dxa"/>
            </w:tcMar>
            <w:vAlign w:val="center"/>
          </w:tcPr>
          <w:p w14:paraId="63679C96" w14:textId="77777777" w:rsidR="00D66C5E" w:rsidRDefault="00BA3F48">
            <w:r>
              <w:rPr>
                <w:rFonts w:ascii="Arial" w:hAnsi="Arial" w:cs="Arial"/>
                <w:color w:val="000000"/>
                <w:position w:val="-2"/>
                <w:sz w:val="18"/>
                <w:szCs w:val="18"/>
              </w:rPr>
              <w:t>Kraj in datum:</w:t>
            </w:r>
          </w:p>
        </w:tc>
        <w:tc>
          <w:tcPr>
            <w:tcW w:w="0" w:type="auto"/>
            <w:tcMar>
              <w:top w:w="75" w:type="dxa"/>
              <w:bottom w:w="75" w:type="dxa"/>
            </w:tcMar>
            <w:vAlign w:val="center"/>
          </w:tcPr>
          <w:p w14:paraId="18EF1949" w14:textId="77777777" w:rsidR="00D66C5E" w:rsidRDefault="00BA3F48">
            <w:r>
              <w:rPr>
                <w:rFonts w:ascii="Arial" w:hAnsi="Arial" w:cs="Arial"/>
                <w:color w:val="000000"/>
                <w:position w:val="-2"/>
                <w:sz w:val="18"/>
                <w:szCs w:val="18"/>
              </w:rPr>
              <w:t>Ime in priimek: _____________________</w:t>
            </w:r>
          </w:p>
        </w:tc>
      </w:tr>
      <w:tr w:rsidR="00D66C5E" w14:paraId="70EDECF7" w14:textId="77777777">
        <w:tc>
          <w:tcPr>
            <w:tcW w:w="4080" w:type="dxa"/>
            <w:tcMar>
              <w:top w:w="75" w:type="dxa"/>
              <w:bottom w:w="75" w:type="dxa"/>
            </w:tcMar>
            <w:vAlign w:val="center"/>
          </w:tcPr>
          <w:p w14:paraId="36BD4E34" w14:textId="77777777" w:rsidR="00D66C5E" w:rsidRDefault="00BA3F48">
            <w:r>
              <w:rPr>
                <w:rFonts w:ascii="Arial" w:hAnsi="Arial" w:cs="Arial"/>
                <w:color w:val="000000"/>
                <w:position w:val="-2"/>
                <w:sz w:val="18"/>
                <w:szCs w:val="18"/>
              </w:rPr>
              <w:t> </w:t>
            </w:r>
          </w:p>
        </w:tc>
        <w:tc>
          <w:tcPr>
            <w:tcW w:w="0" w:type="auto"/>
            <w:tcMar>
              <w:top w:w="75" w:type="dxa"/>
              <w:bottom w:w="75" w:type="dxa"/>
            </w:tcMar>
            <w:vAlign w:val="center"/>
          </w:tcPr>
          <w:p w14:paraId="176DF8C9" w14:textId="77777777" w:rsidR="00D66C5E" w:rsidRDefault="00BA3F48">
            <w:pPr>
              <w:jc w:val="center"/>
            </w:pPr>
            <w:r>
              <w:rPr>
                <w:rFonts w:ascii="Arial" w:hAnsi="Arial" w:cs="Arial"/>
                <w:color w:val="000000"/>
                <w:position w:val="-2"/>
                <w:sz w:val="18"/>
                <w:szCs w:val="18"/>
              </w:rPr>
              <w:t>(žig in podpis)</w:t>
            </w:r>
          </w:p>
        </w:tc>
      </w:tr>
    </w:tbl>
    <w:p w14:paraId="72A8B78A" w14:textId="77777777" w:rsidR="00D66C5E" w:rsidRDefault="00BA3F48">
      <w:pPr>
        <w:spacing w:before="225" w:after="225" w:line="240" w:lineRule="auto"/>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D96140E" w14:textId="77777777" w:rsidR="00D66C5E" w:rsidRDefault="00D66C5E">
      <w:pPr>
        <w:sectPr w:rsidR="00D66C5E" w:rsidSect="006E7A2B">
          <w:footerReference w:type="default" r:id="rId24"/>
          <w:pgSz w:w="11906" w:h="16838"/>
          <w:pgMar w:top="1418" w:right="1418" w:bottom="1418" w:left="1418" w:header="567" w:footer="596" w:gutter="0"/>
          <w:cols w:space="708"/>
          <w:docGrid w:linePitch="360"/>
        </w:sectPr>
      </w:pPr>
    </w:p>
    <w:p w14:paraId="755C4CAA" w14:textId="244E582E" w:rsidR="00717667" w:rsidRPr="004F70A7" w:rsidRDefault="00717667" w:rsidP="00717667">
      <w:pPr>
        <w:spacing w:after="0" w:line="240" w:lineRule="auto"/>
        <w:jc w:val="right"/>
        <w:rPr>
          <w:rFonts w:ascii="Arial" w:hAnsi="Arial" w:cs="Arial"/>
          <w:sz w:val="18"/>
          <w:szCs w:val="18"/>
        </w:rPr>
      </w:pPr>
      <w:r w:rsidRPr="004F70A7">
        <w:rPr>
          <w:rFonts w:ascii="Arial" w:hAnsi="Arial" w:cs="Arial"/>
          <w:sz w:val="18"/>
          <w:szCs w:val="18"/>
        </w:rPr>
        <w:lastRenderedPageBreak/>
        <w:t>Obrazec št: 1</w:t>
      </w:r>
      <w:r w:rsidR="00E45659">
        <w:rPr>
          <w:rFonts w:ascii="Arial" w:hAnsi="Arial" w:cs="Arial"/>
          <w:sz w:val="18"/>
          <w:szCs w:val="18"/>
        </w:rPr>
        <w:t>6</w:t>
      </w:r>
    </w:p>
    <w:p w14:paraId="22E65E84" w14:textId="77777777" w:rsidR="00754C32" w:rsidRPr="00754C32" w:rsidRDefault="00754C32" w:rsidP="00754C32">
      <w:pPr>
        <w:spacing w:after="0" w:line="240" w:lineRule="auto"/>
        <w:jc w:val="right"/>
        <w:rPr>
          <w:rFonts w:ascii="Arial" w:hAnsi="Arial" w:cs="Arial"/>
          <w:sz w:val="18"/>
          <w:szCs w:val="18"/>
        </w:rPr>
      </w:pPr>
    </w:p>
    <w:p w14:paraId="7AC4C3D1" w14:textId="77777777" w:rsidR="00754C32" w:rsidRPr="00252358" w:rsidRDefault="00754C32" w:rsidP="00754C32">
      <w:pPr>
        <w:spacing w:after="0" w:line="240" w:lineRule="auto"/>
      </w:pPr>
    </w:p>
    <w:p w14:paraId="69992F45" w14:textId="77777777" w:rsidR="00754C32" w:rsidRDefault="00754C32" w:rsidP="00754C32">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34B75E22" w14:textId="77777777" w:rsidR="00754C32" w:rsidRPr="001D0E65" w:rsidRDefault="00754C32" w:rsidP="00754C32">
      <w:pPr>
        <w:spacing w:after="0" w:line="240" w:lineRule="auto"/>
        <w:rPr>
          <w:rFonts w:ascii="Arial" w:hAnsi="Arial" w:cs="Arial"/>
        </w:rPr>
      </w:pPr>
    </w:p>
    <w:p w14:paraId="79A2FFB0" w14:textId="0CD503EC" w:rsidR="00754C32" w:rsidRPr="001D0E65" w:rsidRDefault="00754C32" w:rsidP="00754C32">
      <w:pPr>
        <w:spacing w:after="0" w:line="240" w:lineRule="auto"/>
      </w:pPr>
      <w:r w:rsidRPr="001D0E65">
        <w:rPr>
          <w:rFonts w:ascii="Arial" w:hAnsi="Arial" w:cs="Arial"/>
          <w:sz w:val="18"/>
          <w:szCs w:val="18"/>
        </w:rPr>
        <w:t>Predmet javnega naročila: </w:t>
      </w:r>
      <w:r w:rsidR="00AD2954" w:rsidRPr="001D0E65">
        <w:rPr>
          <w:rFonts w:ascii="Arial" w:hAnsi="Arial" w:cs="Arial"/>
          <w:b/>
          <w:bCs/>
          <w:sz w:val="18"/>
          <w:szCs w:val="18"/>
          <w:u w:val="single"/>
        </w:rPr>
        <w:t>Postavitev interpretacijskega centra Otona Župančiča v Vinici – multimedijska in interaktivna oprema z vsebinami</w:t>
      </w:r>
    </w:p>
    <w:p w14:paraId="795B8898" w14:textId="77777777" w:rsidR="00754C32" w:rsidRPr="001D0E65" w:rsidRDefault="00754C32" w:rsidP="00754C32">
      <w:pPr>
        <w:spacing w:after="0" w:line="240" w:lineRule="auto"/>
        <w:rPr>
          <w:rFonts w:ascii="Arial" w:hAnsi="Arial" w:cs="Arial"/>
          <w:sz w:val="18"/>
          <w:szCs w:val="18"/>
        </w:rPr>
      </w:pPr>
    </w:p>
    <w:p w14:paraId="655C762C" w14:textId="6D3FC705" w:rsidR="00754C32" w:rsidRPr="001D0E65" w:rsidRDefault="00754C32" w:rsidP="00754C32">
      <w:pPr>
        <w:spacing w:after="0" w:line="240" w:lineRule="auto"/>
      </w:pPr>
      <w:r w:rsidRPr="001D0E65">
        <w:rPr>
          <w:rFonts w:ascii="Arial" w:hAnsi="Arial" w:cs="Arial"/>
          <w:sz w:val="18"/>
          <w:szCs w:val="18"/>
        </w:rPr>
        <w:t>Oznaka naročila: </w:t>
      </w:r>
      <w:r w:rsidR="00AD2954" w:rsidRPr="001D0E65">
        <w:rPr>
          <w:rFonts w:ascii="Arial" w:hAnsi="Arial" w:cs="Arial"/>
          <w:sz w:val="18"/>
          <w:szCs w:val="18"/>
          <w:u w:val="single"/>
        </w:rPr>
        <w:t>JN0007/2026</w:t>
      </w:r>
    </w:p>
    <w:p w14:paraId="272E6A33" w14:textId="77777777" w:rsidR="00754C32" w:rsidRPr="001D0E65" w:rsidRDefault="00754C32" w:rsidP="00754C32">
      <w:pPr>
        <w:spacing w:after="0" w:line="240" w:lineRule="auto"/>
        <w:rPr>
          <w:rFonts w:ascii="Arial" w:hAnsi="Arial" w:cs="Arial"/>
          <w:sz w:val="18"/>
          <w:szCs w:val="18"/>
        </w:rPr>
      </w:pPr>
    </w:p>
    <w:p w14:paraId="3AACF5CD" w14:textId="77777777" w:rsidR="00754C32" w:rsidRDefault="00754C32" w:rsidP="00754C32">
      <w:pPr>
        <w:spacing w:after="0" w:line="240" w:lineRule="auto"/>
        <w:rPr>
          <w:rFonts w:ascii="Arial" w:hAnsi="Arial" w:cs="Arial"/>
          <w:color w:val="000000"/>
          <w:sz w:val="18"/>
          <w:szCs w:val="18"/>
          <w:u w:val="single"/>
        </w:rPr>
      </w:pPr>
      <w:r>
        <w:rPr>
          <w:rFonts w:ascii="Arial" w:hAnsi="Arial" w:cs="Arial"/>
          <w:color w:val="000000"/>
          <w:sz w:val="18"/>
          <w:szCs w:val="18"/>
        </w:rPr>
        <w:t>Naročnik: </w:t>
      </w:r>
      <w:r>
        <w:rPr>
          <w:rFonts w:ascii="Arial" w:hAnsi="Arial" w:cs="Arial"/>
          <w:color w:val="000000"/>
          <w:sz w:val="18"/>
          <w:szCs w:val="18"/>
          <w:u w:val="single"/>
        </w:rPr>
        <w:t>Občina Črnomelj, Trg svobode 3, 8340 Črnomelj</w:t>
      </w:r>
    </w:p>
    <w:p w14:paraId="4BC508EF" w14:textId="77777777" w:rsidR="00754C32" w:rsidRDefault="00754C32" w:rsidP="00754C32">
      <w:pPr>
        <w:pBdr>
          <w:bottom w:val="single" w:sz="4" w:space="1" w:color="auto"/>
        </w:pBdr>
        <w:spacing w:after="0" w:line="240" w:lineRule="auto"/>
        <w:rPr>
          <w:rFonts w:ascii="Arial" w:hAnsi="Arial" w:cs="Arial"/>
          <w:b/>
          <w:bCs/>
          <w:color w:val="000000"/>
          <w:sz w:val="18"/>
          <w:szCs w:val="18"/>
        </w:rPr>
      </w:pPr>
    </w:p>
    <w:p w14:paraId="55CD789A" w14:textId="149C5066" w:rsidR="00754C32" w:rsidRDefault="00754C32" w:rsidP="00754C32">
      <w:pPr>
        <w:pBdr>
          <w:bottom w:val="single" w:sz="4" w:space="1" w:color="auto"/>
        </w:pBdr>
        <w:spacing w:after="0" w:line="240" w:lineRule="auto"/>
      </w:pPr>
      <w:r>
        <w:rPr>
          <w:rFonts w:ascii="Arial" w:hAnsi="Arial" w:cs="Arial"/>
          <w:b/>
          <w:bCs/>
          <w:color w:val="000000"/>
          <w:sz w:val="18"/>
          <w:szCs w:val="18"/>
        </w:rPr>
        <w:t>VZOREC IZJAVE</w:t>
      </w:r>
      <w:hyperlink r:id="rId25" w:anchor="_ftn1" w:history="1">
        <w:r>
          <w:rPr>
            <w:rFonts w:ascii="Arial" w:hAnsi="Arial" w:cs="Arial"/>
            <w:color w:val="0099FF"/>
            <w:sz w:val="18"/>
            <w:szCs w:val="18"/>
            <w:u w:val="single"/>
          </w:rPr>
          <w:t>[1]</w:t>
        </w:r>
      </w:hyperlink>
    </w:p>
    <w:p w14:paraId="4698954B" w14:textId="77777777" w:rsidR="00754C32" w:rsidRDefault="00754C32" w:rsidP="00754C32">
      <w:pPr>
        <w:spacing w:before="120" w:after="120" w:line="240" w:lineRule="auto"/>
      </w:pPr>
    </w:p>
    <w:p w14:paraId="66A446EB" w14:textId="77777777" w:rsidR="00754C32" w:rsidRDefault="00754C32" w:rsidP="00754C32">
      <w:pPr>
        <w:spacing w:before="225" w:after="0" w:line="240" w:lineRule="auto"/>
        <w:jc w:val="center"/>
        <w:rPr>
          <w:rFonts w:ascii="Arial" w:hAnsi="Arial" w:cs="Arial"/>
          <w:b/>
          <w:bCs/>
          <w:i/>
          <w:iCs/>
          <w:color w:val="000000"/>
          <w:sz w:val="18"/>
          <w:szCs w:val="18"/>
          <w:u w:val="single"/>
        </w:rPr>
      </w:pPr>
    </w:p>
    <w:p w14:paraId="47419C0F" w14:textId="77777777" w:rsidR="00754C32" w:rsidRPr="00EA5C0F" w:rsidRDefault="00754C32" w:rsidP="00754C32">
      <w:pPr>
        <w:pBdr>
          <w:top w:val="single" w:sz="4" w:space="1" w:color="auto"/>
        </w:pBdr>
        <w:spacing w:after="0" w:line="240" w:lineRule="auto"/>
        <w:jc w:val="center"/>
        <w:rPr>
          <w:sz w:val="14"/>
          <w:szCs w:val="14"/>
        </w:rPr>
      </w:pPr>
      <w:r w:rsidRPr="00EA5C0F">
        <w:rPr>
          <w:rFonts w:ascii="Arial" w:hAnsi="Arial" w:cs="Arial"/>
          <w:i/>
          <w:iCs/>
          <w:color w:val="000000"/>
          <w:sz w:val="14"/>
          <w:szCs w:val="14"/>
        </w:rPr>
        <w:t>(NAVEDBA IMENA IN PRIIMKA FIZIČNE OSEBE ALI ODGOVORNE OSEBE POSLOVNEGA SUBJEKTA)</w:t>
      </w:r>
    </w:p>
    <w:p w14:paraId="220FF0E8" w14:textId="77777777" w:rsidR="00754C32" w:rsidRDefault="00754C32" w:rsidP="00754C32">
      <w:pPr>
        <w:spacing w:after="0" w:line="240" w:lineRule="auto"/>
        <w:rPr>
          <w:rFonts w:ascii="Arial" w:hAnsi="Arial" w:cs="Arial"/>
          <w:color w:val="000000"/>
          <w:sz w:val="18"/>
          <w:szCs w:val="18"/>
        </w:rPr>
      </w:pPr>
    </w:p>
    <w:p w14:paraId="725B8C2D" w14:textId="60F49549" w:rsidR="00754C32" w:rsidRDefault="00754C32" w:rsidP="00754C32">
      <w:pPr>
        <w:spacing w:after="0" w:line="240" w:lineRule="auto"/>
        <w:rPr>
          <w:rFonts w:ascii="Arial" w:hAnsi="Arial" w:cs="Arial"/>
          <w:color w:val="000000"/>
          <w:sz w:val="18"/>
          <w:szCs w:val="18"/>
        </w:rPr>
      </w:pPr>
      <w:r>
        <w:rPr>
          <w:rFonts w:ascii="Arial" w:hAnsi="Arial" w:cs="Arial"/>
          <w:color w:val="000000"/>
          <w:sz w:val="18"/>
          <w:szCs w:val="18"/>
        </w:rPr>
        <w:t>izjavljam, da poslovni subjekt </w:t>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r>
        <w:rPr>
          <w:rFonts w:ascii="Arial" w:hAnsi="Arial" w:cs="Arial"/>
          <w:color w:val="000000"/>
          <w:sz w:val="18"/>
          <w:szCs w:val="18"/>
          <w:u w:val="single"/>
        </w:rPr>
        <w:tab/>
      </w:r>
      <w:hyperlink r:id="rId26" w:anchor="_ftn2" w:history="1">
        <w:r>
          <w:rPr>
            <w:rFonts w:ascii="Arial" w:hAnsi="Arial" w:cs="Arial"/>
            <w:b/>
            <w:bCs/>
            <w:i/>
            <w:iCs/>
            <w:color w:val="0099FF"/>
            <w:sz w:val="18"/>
            <w:szCs w:val="18"/>
            <w:u w:val="single"/>
          </w:rPr>
          <w:t>[2]</w:t>
        </w:r>
      </w:hyperlink>
      <w:r>
        <w:rPr>
          <w:rFonts w:ascii="Arial" w:hAnsi="Arial" w:cs="Arial"/>
          <w:color w:val="000000"/>
          <w:sz w:val="18"/>
          <w:szCs w:val="18"/>
        </w:rPr>
        <w:t> </w:t>
      </w:r>
    </w:p>
    <w:p w14:paraId="3D1D85B8" w14:textId="77777777" w:rsidR="00754C32" w:rsidRPr="00DC56D6" w:rsidRDefault="00754C32" w:rsidP="00754C32">
      <w:pPr>
        <w:spacing w:after="0" w:line="240" w:lineRule="auto"/>
        <w:rPr>
          <w:rFonts w:ascii="Arial" w:hAnsi="Arial" w:cs="Arial"/>
          <w:color w:val="000000"/>
          <w:sz w:val="18"/>
          <w:szCs w:val="18"/>
          <w:u w:val="single"/>
        </w:rPr>
      </w:pPr>
      <w:r>
        <w:rPr>
          <w:rFonts w:ascii="Arial" w:hAnsi="Arial" w:cs="Arial"/>
          <w:color w:val="000000"/>
          <w:sz w:val="18"/>
          <w:szCs w:val="18"/>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rFonts w:ascii="Arial" w:hAnsi="Arial" w:cs="Arial"/>
          <w:color w:val="000000"/>
          <w:sz w:val="18"/>
          <w:szCs w:val="18"/>
        </w:rPr>
        <w:t>ZIntPK</w:t>
      </w:r>
      <w:proofErr w:type="spellEnd"/>
      <w:r>
        <w:rPr>
          <w:rFonts w:ascii="Arial" w:hAnsi="Arial" w:cs="Arial"/>
          <w:color w:val="000000"/>
          <w:sz w:val="18"/>
          <w:szCs w:val="18"/>
        </w:rPr>
        <w:t>).   </w:t>
      </w:r>
    </w:p>
    <w:p w14:paraId="309FC8EC" w14:textId="77777777" w:rsidR="00754C32" w:rsidRDefault="00754C32" w:rsidP="00754C32">
      <w:pPr>
        <w:spacing w:after="0" w:line="240" w:lineRule="auto"/>
      </w:pPr>
      <w:r>
        <w:rPr>
          <w:rFonts w:ascii="Arial" w:hAnsi="Arial" w:cs="Arial"/>
          <w:color w:val="000000"/>
          <w:sz w:val="18"/>
          <w:szCs w:val="18"/>
        </w:rPr>
        <w:t> </w:t>
      </w:r>
    </w:p>
    <w:p w14:paraId="7CEBE0D8" w14:textId="0B51BC33" w:rsidR="00754C32" w:rsidRDefault="00754C32" w:rsidP="00754C32">
      <w:pPr>
        <w:spacing w:before="225" w:after="225" w:line="240" w:lineRule="auto"/>
        <w:ind w:left="4956"/>
      </w:pPr>
      <w:r>
        <w:rPr>
          <w:rFonts w:ascii="Arial" w:hAnsi="Arial" w:cs="Arial"/>
          <w:b/>
          <w:bCs/>
          <w:color w:val="000000"/>
          <w:sz w:val="18"/>
          <w:szCs w:val="18"/>
        </w:rPr>
        <w:t>V/na ________________, dne __________</w:t>
      </w:r>
    </w:p>
    <w:p w14:paraId="001DB9E1" w14:textId="59AD9996" w:rsidR="00754C32" w:rsidRDefault="00754C32" w:rsidP="00754C32">
      <w:pPr>
        <w:spacing w:before="225" w:after="225" w:line="240" w:lineRule="auto"/>
        <w:ind w:left="4956"/>
      </w:pPr>
      <w:r>
        <w:rPr>
          <w:rFonts w:ascii="Arial" w:hAnsi="Arial" w:cs="Arial"/>
          <w:b/>
          <w:bCs/>
          <w:color w:val="000000"/>
          <w:sz w:val="18"/>
          <w:szCs w:val="18"/>
        </w:rPr>
        <w:t>Podpis in žig:</w:t>
      </w:r>
    </w:p>
    <w:p w14:paraId="0F70A683" w14:textId="77777777" w:rsidR="00754C32" w:rsidRDefault="00754C32" w:rsidP="00754C32">
      <w:pPr>
        <w:spacing w:before="225" w:after="225" w:line="240" w:lineRule="auto"/>
      </w:pPr>
      <w:r>
        <w:rPr>
          <w:rFonts w:ascii="Arial" w:hAnsi="Arial" w:cs="Arial"/>
          <w:color w:val="000000"/>
          <w:sz w:val="18"/>
          <w:szCs w:val="18"/>
        </w:rPr>
        <w:t> </w:t>
      </w:r>
    </w:p>
    <w:p w14:paraId="6FB0A4CA" w14:textId="77777777" w:rsidR="00754C32" w:rsidRDefault="00754C32" w:rsidP="00754C32">
      <w:pPr>
        <w:spacing w:before="225" w:after="225" w:line="240" w:lineRule="auto"/>
      </w:pPr>
      <w:r>
        <w:rPr>
          <w:rFonts w:ascii="Arial" w:hAnsi="Arial" w:cs="Arial"/>
          <w:color w:val="000000"/>
          <w:sz w:val="18"/>
          <w:szCs w:val="18"/>
        </w:rPr>
        <w:t> </w:t>
      </w:r>
    </w:p>
    <w:p w14:paraId="66AEC03D" w14:textId="77777777" w:rsidR="00754C32" w:rsidRDefault="00754C32" w:rsidP="00754C32">
      <w:pPr>
        <w:spacing w:after="0" w:line="240" w:lineRule="auto"/>
      </w:pPr>
      <w:r>
        <w:rPr>
          <w:rFonts w:ascii="Arial" w:hAnsi="Arial" w:cs="Arial"/>
          <w:b/>
          <w:bCs/>
          <w:color w:val="000000"/>
          <w:sz w:val="18"/>
          <w:szCs w:val="18"/>
          <w:u w:val="single"/>
        </w:rPr>
        <w:t xml:space="preserve">1. odstavek 35. člena </w:t>
      </w:r>
      <w:proofErr w:type="spellStart"/>
      <w:r>
        <w:rPr>
          <w:rFonts w:ascii="Arial" w:hAnsi="Arial" w:cs="Arial"/>
          <w:b/>
          <w:bCs/>
          <w:color w:val="000000"/>
          <w:sz w:val="18"/>
          <w:szCs w:val="18"/>
          <w:u w:val="single"/>
        </w:rPr>
        <w:t>ZIntPK</w:t>
      </w:r>
      <w:proofErr w:type="spellEnd"/>
      <w:r>
        <w:rPr>
          <w:rFonts w:ascii="Arial" w:hAnsi="Arial" w:cs="Arial"/>
          <w:b/>
          <w:bCs/>
          <w:color w:val="000000"/>
          <w:sz w:val="18"/>
          <w:szCs w:val="18"/>
          <w:u w:val="single"/>
        </w:rPr>
        <w:t>:</w:t>
      </w:r>
    </w:p>
    <w:p w14:paraId="5911D4ED" w14:textId="77777777" w:rsidR="00754C32" w:rsidRDefault="00754C32" w:rsidP="00754C32">
      <w:pPr>
        <w:spacing w:after="0" w:line="240" w:lineRule="auto"/>
      </w:pPr>
      <w:r>
        <w:rPr>
          <w:rFonts w:ascii="Arial" w:hAnsi="Arial" w:cs="Arial"/>
          <w:i/>
          <w:iCs/>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22701A" w14:textId="77777777" w:rsidR="00754C32" w:rsidRDefault="00754C32" w:rsidP="001D0E65">
      <w:pPr>
        <w:numPr>
          <w:ilvl w:val="0"/>
          <w:numId w:val="25"/>
        </w:numPr>
        <w:spacing w:after="0" w:line="240" w:lineRule="auto"/>
        <w:rPr>
          <w:rFonts w:ascii="Arial" w:hAnsi="Arial" w:cs="Arial"/>
          <w:color w:val="000000"/>
          <w:sz w:val="18"/>
          <w:szCs w:val="18"/>
        </w:rPr>
      </w:pPr>
      <w:r>
        <w:rPr>
          <w:rFonts w:ascii="Arial" w:hAnsi="Arial" w:cs="Arial"/>
          <w:i/>
          <w:iCs/>
          <w:color w:val="000000"/>
          <w:sz w:val="18"/>
          <w:szCs w:val="18"/>
        </w:rPr>
        <w:t>udeležen kot poslovodja, član poslovodstva ali zakoniti zastopnik ali</w:t>
      </w:r>
    </w:p>
    <w:p w14:paraId="70334D6A" w14:textId="77777777" w:rsidR="00754C32" w:rsidRDefault="00754C32" w:rsidP="001D0E65">
      <w:pPr>
        <w:numPr>
          <w:ilvl w:val="0"/>
          <w:numId w:val="25"/>
        </w:numPr>
        <w:spacing w:after="0" w:line="240" w:lineRule="auto"/>
        <w:rPr>
          <w:rFonts w:ascii="Arial" w:hAnsi="Arial" w:cs="Arial"/>
          <w:color w:val="000000"/>
          <w:sz w:val="18"/>
          <w:szCs w:val="18"/>
        </w:rPr>
      </w:pPr>
      <w:r>
        <w:rPr>
          <w:rFonts w:ascii="Arial" w:hAnsi="Arial" w:cs="Arial"/>
          <w:i/>
          <w:iCs/>
          <w:color w:val="000000"/>
          <w:sz w:val="18"/>
          <w:szCs w:val="18"/>
        </w:rPr>
        <w:t>neposredno ali prek drugih pravnih oseb v več kot pet odstotnem deležu udeležen pri ustanoviteljskih pravicah, upravljanju ali kapitalu.</w:t>
      </w:r>
    </w:p>
    <w:p w14:paraId="7B2DCFA5" w14:textId="77777777" w:rsidR="00754C32" w:rsidRDefault="00754C32" w:rsidP="00754C32">
      <w:pPr>
        <w:spacing w:after="0" w:line="240" w:lineRule="auto"/>
      </w:pPr>
      <w:r>
        <w:rPr>
          <w:rFonts w:ascii="Arial" w:hAnsi="Arial" w:cs="Arial"/>
          <w:color w:val="000000"/>
          <w:sz w:val="18"/>
          <w:szCs w:val="18"/>
        </w:rPr>
        <w:t xml:space="preserve"> </w:t>
      </w:r>
      <w:r w:rsidR="00BD6D1A">
        <w:pict w14:anchorId="79A0EC1B">
          <v:rect id="_x0000_i1025" style="width:0;height:1.5pt" o:hralign="center" o:hrstd="t" o:hr="t" fillcolor="#aca899" stroked="f"/>
        </w:pict>
      </w:r>
    </w:p>
    <w:p w14:paraId="2783DBC3" w14:textId="77777777" w:rsidR="00754C32" w:rsidRDefault="00754C32" w:rsidP="00754C32">
      <w:pPr>
        <w:spacing w:after="0" w:line="240" w:lineRule="auto"/>
      </w:pPr>
      <w:hyperlink r:id="rId27" w:anchor="_ftnref1" w:history="1">
        <w:r>
          <w:rPr>
            <w:rFonts w:ascii="Arial" w:hAnsi="Arial" w:cs="Arial"/>
            <w:color w:val="0099FF"/>
            <w:position w:val="-3"/>
            <w:sz w:val="18"/>
            <w:szCs w:val="18"/>
            <w:u w:val="single"/>
            <w:vertAlign w:val="subscript"/>
          </w:rPr>
          <w:t>[1]</w:t>
        </w:r>
      </w:hyperlink>
      <w:r>
        <w:rPr>
          <w:rFonts w:ascii="Arial" w:hAnsi="Arial" w:cs="Arial"/>
          <w:color w:val="000000"/>
          <w:position w:val="-3"/>
          <w:sz w:val="18"/>
          <w:szCs w:val="18"/>
          <w:vertAlign w:val="subscript"/>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w:hAnsi="Arial" w:cs="Arial"/>
          <w:color w:val="000000"/>
          <w:position w:val="-3"/>
          <w:sz w:val="18"/>
          <w:szCs w:val="18"/>
          <w:vertAlign w:val="subscript"/>
        </w:rPr>
        <w:t>ZIntPK</w:t>
      </w:r>
      <w:proofErr w:type="spellEnd"/>
      <w:r>
        <w:rPr>
          <w:rFonts w:ascii="Arial" w:hAnsi="Arial" w:cs="Arial"/>
          <w:color w:val="000000"/>
          <w:position w:val="-3"/>
          <w:sz w:val="18"/>
          <w:szCs w:val="18"/>
          <w:vertAlign w:val="subscript"/>
        </w:rPr>
        <w:t>.</w:t>
      </w:r>
    </w:p>
    <w:p w14:paraId="08929432" w14:textId="77777777" w:rsidR="00754C32" w:rsidRDefault="00754C32" w:rsidP="00754C32">
      <w:pPr>
        <w:spacing w:after="0" w:line="240" w:lineRule="auto"/>
      </w:pPr>
      <w:hyperlink r:id="rId28" w:anchor="_ftnref2" w:history="1">
        <w:r>
          <w:rPr>
            <w:rFonts w:ascii="Arial" w:hAnsi="Arial" w:cs="Arial"/>
            <w:color w:val="0099FF"/>
            <w:position w:val="-3"/>
            <w:sz w:val="18"/>
            <w:szCs w:val="18"/>
            <w:u w:val="single"/>
            <w:vertAlign w:val="subscript"/>
          </w:rPr>
          <w:t>[2]</w:t>
        </w:r>
      </w:hyperlink>
      <w:r>
        <w:rPr>
          <w:rFonts w:ascii="Arial" w:hAnsi="Arial" w:cs="Arial"/>
          <w:color w:val="000000"/>
          <w:position w:val="-3"/>
          <w:sz w:val="18"/>
          <w:szCs w:val="18"/>
          <w:vertAlign w:val="subscript"/>
        </w:rPr>
        <w:t> Navedba poslovnega subjekta naj vsebuje naziv (firma)  poslovnega subjekta kot izhaja iz uradnih evidenc</w:t>
      </w:r>
      <w:r>
        <w:rPr>
          <w:rFonts w:ascii="Arial" w:hAnsi="Arial" w:cs="Arial"/>
          <w:color w:val="000000"/>
          <w:sz w:val="18"/>
          <w:szCs w:val="18"/>
        </w:rPr>
        <w:t>.</w:t>
      </w:r>
    </w:p>
    <w:p w14:paraId="7A4BF928" w14:textId="77777777" w:rsidR="00754C32" w:rsidRDefault="00754C32" w:rsidP="00754C32">
      <w:pPr>
        <w:spacing w:after="0" w:line="240" w:lineRule="auto"/>
      </w:pPr>
    </w:p>
    <w:p w14:paraId="4FA2802C" w14:textId="77777777" w:rsidR="00754C32" w:rsidRDefault="00754C32" w:rsidP="00754C32">
      <w:pPr>
        <w:sectPr w:rsidR="00754C32" w:rsidSect="00754C32">
          <w:footerReference w:type="default" r:id="rId29"/>
          <w:pgSz w:w="11906" w:h="16838"/>
          <w:pgMar w:top="1418" w:right="1418" w:bottom="1418" w:left="1418" w:header="567" w:footer="596" w:gutter="0"/>
          <w:cols w:space="708"/>
          <w:docGrid w:linePitch="360"/>
        </w:sectPr>
      </w:pPr>
    </w:p>
    <w:p w14:paraId="62F5814E" w14:textId="5E36E554" w:rsidR="006A1E06" w:rsidRPr="00590863" w:rsidRDefault="006A1E06" w:rsidP="006A1E06">
      <w:pPr>
        <w:spacing w:after="0"/>
        <w:jc w:val="right"/>
        <w:rPr>
          <w:rFonts w:ascii="Arial" w:hAnsi="Arial" w:cs="Arial"/>
          <w:sz w:val="18"/>
          <w:szCs w:val="18"/>
        </w:rPr>
      </w:pPr>
      <w:r w:rsidRPr="00590863">
        <w:rPr>
          <w:rFonts w:ascii="Arial" w:hAnsi="Arial" w:cs="Arial"/>
          <w:sz w:val="18"/>
          <w:szCs w:val="18"/>
        </w:rPr>
        <w:lastRenderedPageBreak/>
        <w:t>Obrazec št:</w:t>
      </w:r>
      <w:r w:rsidRPr="004F70A7">
        <w:rPr>
          <w:rFonts w:ascii="Arial" w:hAnsi="Arial" w:cs="Arial"/>
          <w:sz w:val="18"/>
          <w:szCs w:val="18"/>
        </w:rPr>
        <w:t xml:space="preserve"> </w:t>
      </w:r>
      <w:r w:rsidR="004F70A7" w:rsidRPr="004F70A7">
        <w:rPr>
          <w:rFonts w:ascii="Arial" w:hAnsi="Arial" w:cs="Arial"/>
          <w:sz w:val="18"/>
          <w:szCs w:val="18"/>
        </w:rPr>
        <w:t>1</w:t>
      </w:r>
      <w:r w:rsidR="00E45659">
        <w:rPr>
          <w:rFonts w:ascii="Arial" w:hAnsi="Arial" w:cs="Arial"/>
          <w:sz w:val="18"/>
          <w:szCs w:val="18"/>
        </w:rPr>
        <w:t>7</w:t>
      </w:r>
    </w:p>
    <w:p w14:paraId="7F6E6D3E" w14:textId="77777777" w:rsidR="006A1E06" w:rsidRPr="00252358" w:rsidRDefault="006A1E06" w:rsidP="006A1E06"/>
    <w:p w14:paraId="4A61D08B" w14:textId="77777777" w:rsidR="006A1E06" w:rsidRDefault="006A1E06" w:rsidP="006A1E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w:t>
      </w:r>
    </w:p>
    <w:p w14:paraId="258A496D" w14:textId="77777777" w:rsidR="006A1E06" w:rsidRDefault="006A1E06" w:rsidP="006A1E06">
      <w:pPr>
        <w:spacing w:after="120"/>
        <w:rPr>
          <w:rFonts w:ascii="Arial" w:hAnsi="Arial" w:cs="Arial"/>
        </w:rPr>
      </w:pPr>
    </w:p>
    <w:p w14:paraId="79AAD5A7" w14:textId="77777777" w:rsidR="001D0E65" w:rsidRDefault="001D0E65" w:rsidP="001D0E6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Postavitev interpretacijskega centra Otona Župančiča v Vinici – multimedijska in interaktivna oprema z vsebinami</w:t>
      </w:r>
      <w:r>
        <w:rPr>
          <w:rFonts w:ascii="Arial" w:hAnsi="Arial" w:cs="Arial"/>
          <w:color w:val="000000"/>
          <w:sz w:val="18"/>
          <w:szCs w:val="18"/>
        </w:rPr>
        <w:t>«,</w:t>
      </w:r>
    </w:p>
    <w:p w14:paraId="6770A436" w14:textId="77777777" w:rsidR="006A1E06" w:rsidRDefault="006A1E06" w:rsidP="00B8408D">
      <w:pPr>
        <w:jc w:val="center"/>
      </w:pPr>
      <w:r>
        <w:rPr>
          <w:rFonts w:ascii="Arial" w:hAnsi="Arial" w:cs="Arial"/>
          <w:b/>
          <w:bCs/>
          <w:color w:val="000000"/>
          <w:sz w:val="18"/>
          <w:szCs w:val="18"/>
        </w:rPr>
        <w:t>izjavljamo, da</w:t>
      </w:r>
    </w:p>
    <w:p w14:paraId="2B2D47DA" w14:textId="77777777" w:rsidR="006A1E06" w:rsidRDefault="006A1E06" w:rsidP="001D0E65">
      <w:pPr>
        <w:numPr>
          <w:ilvl w:val="0"/>
          <w:numId w:val="9"/>
        </w:numPr>
        <w:ind w:left="426"/>
        <w:jc w:val="both"/>
        <w:rPr>
          <w:rFonts w:ascii="Arial" w:hAnsi="Arial" w:cs="Arial"/>
          <w:color w:val="000000"/>
          <w:sz w:val="18"/>
          <w:szCs w:val="18"/>
        </w:rPr>
      </w:pPr>
      <w:r>
        <w:rPr>
          <w:rFonts w:ascii="Arial" w:hAnsi="Arial" w:cs="Arial"/>
          <w:color w:val="000000"/>
          <w:sz w:val="18"/>
          <w:szCs w:val="18"/>
        </w:rPr>
        <w:t>izpolnjujemo vse zahteve in pogoje naročnika,</w:t>
      </w:r>
    </w:p>
    <w:p w14:paraId="032A30A5" w14:textId="77777777" w:rsidR="006A1E06" w:rsidRDefault="006A1E06" w:rsidP="001D0E65">
      <w:pPr>
        <w:numPr>
          <w:ilvl w:val="0"/>
          <w:numId w:val="9"/>
        </w:numPr>
        <w:spacing w:after="0"/>
        <w:ind w:left="425" w:hanging="357"/>
        <w:jc w:val="both"/>
        <w:rPr>
          <w:rFonts w:ascii="Arial" w:hAnsi="Arial" w:cs="Arial"/>
          <w:color w:val="000000"/>
          <w:sz w:val="18"/>
          <w:szCs w:val="18"/>
        </w:rPr>
      </w:pPr>
      <w:r>
        <w:rPr>
          <w:rFonts w:ascii="Arial" w:hAnsi="Arial" w:cs="Arial"/>
          <w:color w:val="000000"/>
          <w:sz w:val="18"/>
          <w:szCs w:val="18"/>
        </w:rPr>
        <w:t>smo pri pripravi ponudbe in bomo pri izvedbi javnega naročila, če bomo izbrani ponudnik, upoštevali tehnične zahteve naročnika in zahteve naročnika, ki se nanašajo na Uredbo o zelenem javnem naročanju ter ZJN-3, in sicer:</w:t>
      </w:r>
    </w:p>
    <w:p w14:paraId="790E310C" w14:textId="77777777" w:rsidR="006A1E06" w:rsidRDefault="006A1E06" w:rsidP="001D0E65">
      <w:pPr>
        <w:pStyle w:val="Odstavekseznama"/>
        <w:numPr>
          <w:ilvl w:val="0"/>
          <w:numId w:val="26"/>
        </w:numPr>
        <w:spacing w:before="60" w:after="0" w:line="240" w:lineRule="auto"/>
        <w:ind w:left="1276" w:hanging="357"/>
      </w:pPr>
      <w:r w:rsidRPr="006A1E06">
        <w:rPr>
          <w:rFonts w:ascii="Arial" w:hAnsi="Arial" w:cs="Arial"/>
          <w:color w:val="000000"/>
          <w:sz w:val="18"/>
          <w:szCs w:val="18"/>
        </w:rPr>
        <w:t>osebni in prenosni računalniki ter zasloni so uvrščeni v najvišji energijski razred, ki je dostopen na trgu.</w:t>
      </w:r>
    </w:p>
    <w:p w14:paraId="455B44A0" w14:textId="77777777" w:rsidR="006A1E06" w:rsidRDefault="006A1E06" w:rsidP="006A1E06">
      <w:pPr>
        <w:spacing w:before="225" w:after="225" w:line="240" w:lineRule="auto"/>
        <w:jc w:val="both"/>
      </w:pPr>
      <w:r>
        <w:rPr>
          <w:rFonts w:ascii="Arial" w:hAnsi="Arial" w:cs="Arial"/>
          <w:color w:val="000000"/>
          <w:sz w:val="18"/>
          <w:szCs w:val="18"/>
        </w:rPr>
        <w:t> </w:t>
      </w:r>
    </w:p>
    <w:tbl>
      <w:tblPr>
        <w:tblStyle w:val="NormalTablePHPDOCX"/>
        <w:tblW w:w="8761" w:type="dxa"/>
        <w:tblInd w:w="108" w:type="dxa"/>
        <w:tblLook w:val="04A0" w:firstRow="1" w:lastRow="0" w:firstColumn="1" w:lastColumn="0" w:noHBand="0" w:noVBand="1"/>
      </w:tblPr>
      <w:tblGrid>
        <w:gridCol w:w="4082"/>
        <w:gridCol w:w="4679"/>
      </w:tblGrid>
      <w:tr w:rsidR="006A1E06" w14:paraId="276A61C5" w14:textId="77777777" w:rsidTr="00B8408D">
        <w:tc>
          <w:tcPr>
            <w:tcW w:w="4082" w:type="dxa"/>
            <w:tcMar>
              <w:top w:w="75" w:type="dxa"/>
              <w:bottom w:w="75" w:type="dxa"/>
            </w:tcMar>
            <w:vAlign w:val="center"/>
          </w:tcPr>
          <w:p w14:paraId="5964991F" w14:textId="77777777" w:rsidR="006A1E06" w:rsidRDefault="006A1E06" w:rsidP="00B8408D">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35322CA" w14:textId="77777777" w:rsidR="006A1E06" w:rsidRDefault="006A1E06" w:rsidP="00B8408D">
            <w:pPr>
              <w:jc w:val="center"/>
            </w:pPr>
            <w:r>
              <w:rPr>
                <w:rFonts w:ascii="Arial" w:hAnsi="Arial" w:cs="Arial"/>
                <w:color w:val="000000"/>
                <w:position w:val="-2"/>
                <w:sz w:val="18"/>
                <w:szCs w:val="18"/>
              </w:rPr>
              <w:t>Ponudnik: </w:t>
            </w:r>
            <w:r>
              <w:rPr>
                <w:rFonts w:ascii="Arial" w:hAnsi="Arial" w:cs="Arial"/>
                <w:color w:val="000000"/>
                <w:position w:val="-2"/>
                <w:sz w:val="18"/>
                <w:szCs w:val="18"/>
                <w:u w:val="single"/>
              </w:rPr>
              <w:t>_______________</w:t>
            </w:r>
          </w:p>
        </w:tc>
      </w:tr>
      <w:tr w:rsidR="006A1E06" w14:paraId="5B158A8B" w14:textId="77777777" w:rsidTr="00B8408D">
        <w:tc>
          <w:tcPr>
            <w:tcW w:w="4082" w:type="dxa"/>
            <w:tcMar>
              <w:top w:w="75" w:type="dxa"/>
              <w:bottom w:w="75" w:type="dxa"/>
            </w:tcMar>
            <w:vAlign w:val="center"/>
          </w:tcPr>
          <w:p w14:paraId="373599DC" w14:textId="77777777" w:rsidR="006A1E06" w:rsidRDefault="006A1E06" w:rsidP="00B8408D">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E5C6EDB" w14:textId="77777777" w:rsidR="006A1E06" w:rsidRDefault="006A1E06" w:rsidP="00B8408D">
            <w:pPr>
              <w:jc w:val="center"/>
            </w:pPr>
            <w:r>
              <w:rPr>
                <w:rFonts w:ascii="Arial" w:hAnsi="Arial" w:cs="Arial"/>
                <w:color w:val="A9A9A9"/>
                <w:position w:val="-2"/>
                <w:sz w:val="18"/>
                <w:szCs w:val="18"/>
              </w:rPr>
              <w:t>(žig in podpis)</w:t>
            </w:r>
          </w:p>
        </w:tc>
      </w:tr>
    </w:tbl>
    <w:p w14:paraId="6470DF2B" w14:textId="77777777" w:rsidR="006A1E06" w:rsidRDefault="006A1E06" w:rsidP="006A1E06">
      <w:pPr>
        <w:spacing w:before="225" w:after="225" w:line="240" w:lineRule="auto"/>
      </w:pPr>
      <w:r>
        <w:rPr>
          <w:rFonts w:ascii="Arial" w:hAnsi="Arial" w:cs="Arial"/>
          <w:color w:val="000000"/>
          <w:sz w:val="18"/>
          <w:szCs w:val="18"/>
        </w:rPr>
        <w:t> </w:t>
      </w:r>
    </w:p>
    <w:p w14:paraId="592E6B4E" w14:textId="77777777" w:rsidR="006A1E06" w:rsidRDefault="006A1E06" w:rsidP="006A1E06">
      <w:pPr>
        <w:sectPr w:rsidR="006A1E06" w:rsidSect="006A1E06">
          <w:footerReference w:type="default" r:id="rId30"/>
          <w:pgSz w:w="11906" w:h="16838"/>
          <w:pgMar w:top="1418" w:right="1418" w:bottom="1418" w:left="1418" w:header="567" w:footer="596" w:gutter="0"/>
          <w:cols w:space="708"/>
          <w:docGrid w:linePitch="360"/>
        </w:sectPr>
      </w:pPr>
    </w:p>
    <w:p w14:paraId="118C3EB8" w14:textId="14E97452" w:rsidR="00510F0D" w:rsidRPr="00590863"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F70A7" w:rsidRPr="004F70A7">
        <w:rPr>
          <w:rFonts w:ascii="Arial" w:hAnsi="Arial" w:cs="Arial"/>
          <w:sz w:val="18"/>
          <w:szCs w:val="18"/>
        </w:rPr>
        <w:t>1</w:t>
      </w:r>
      <w:r w:rsidR="00E45659">
        <w:rPr>
          <w:rFonts w:ascii="Arial" w:hAnsi="Arial" w:cs="Arial"/>
          <w:sz w:val="18"/>
          <w:szCs w:val="18"/>
        </w:rPr>
        <w:t>8</w:t>
      </w:r>
    </w:p>
    <w:p w14:paraId="4C4EE652" w14:textId="77777777" w:rsidR="00510F0D" w:rsidRPr="00252358" w:rsidRDefault="00510F0D" w:rsidP="00252358"/>
    <w:p w14:paraId="09E6AA97" w14:textId="77777777" w:rsidR="00510F0D" w:rsidRDefault="00BA3F4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razkritju šifre ovojnice, ki vsebuje Elaborat</w:t>
      </w:r>
    </w:p>
    <w:p w14:paraId="712B0B50" w14:textId="77777777" w:rsidR="00510F0D" w:rsidRDefault="00510F0D" w:rsidP="00EB2A75">
      <w:pPr>
        <w:spacing w:after="120"/>
        <w:rPr>
          <w:rFonts w:ascii="Arial" w:hAnsi="Arial" w:cs="Arial"/>
        </w:rPr>
      </w:pPr>
    </w:p>
    <w:p w14:paraId="2AF9B733" w14:textId="77777777" w:rsidR="001D0E65" w:rsidRDefault="001D0E65" w:rsidP="001D0E65">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Postavitev interpretacijskega centra Otona Župančiča v Vinici – multimedijska in interaktivna oprema z vsebinami</w:t>
      </w:r>
      <w:r>
        <w:rPr>
          <w:rFonts w:ascii="Arial" w:hAnsi="Arial" w:cs="Arial"/>
          <w:color w:val="000000"/>
          <w:sz w:val="18"/>
          <w:szCs w:val="18"/>
        </w:rPr>
        <w:t>«,</w:t>
      </w:r>
    </w:p>
    <w:p w14:paraId="002208C4" w14:textId="77777777" w:rsidR="00D66C5E" w:rsidRDefault="00BA3F48">
      <w:pPr>
        <w:spacing w:before="225" w:after="225" w:line="240" w:lineRule="auto"/>
        <w:jc w:val="both"/>
      </w:pPr>
      <w:r>
        <w:rPr>
          <w:rFonts w:ascii="Arial" w:hAnsi="Arial" w:cs="Arial"/>
          <w:color w:val="000000"/>
          <w:sz w:val="18"/>
          <w:szCs w:val="18"/>
        </w:rPr>
        <w:t> </w:t>
      </w:r>
    </w:p>
    <w:p w14:paraId="05DE0BCF" w14:textId="77777777" w:rsidR="000533DB" w:rsidRDefault="000533DB">
      <w:pPr>
        <w:jc w:val="center"/>
      </w:pPr>
      <w:r>
        <w:rPr>
          <w:rFonts w:ascii="Arial" w:hAnsi="Arial" w:cs="Arial"/>
          <w:b/>
          <w:bCs/>
          <w:color w:val="000000"/>
          <w:sz w:val="18"/>
          <w:szCs w:val="18"/>
        </w:rPr>
        <w:t>izjavljamo, da</w:t>
      </w:r>
    </w:p>
    <w:p w14:paraId="7A845AA1" w14:textId="77777777" w:rsidR="00D66C5E" w:rsidRDefault="00D66C5E"/>
    <w:p w14:paraId="2029579A" w14:textId="77777777" w:rsidR="000533DB" w:rsidRDefault="000533DB">
      <w:pPr>
        <w:jc w:val="both"/>
      </w:pPr>
      <w:r>
        <w:rPr>
          <w:rFonts w:ascii="Arial" w:hAnsi="Arial" w:cs="Arial"/>
          <w:color w:val="000000"/>
          <w:sz w:val="18"/>
          <w:szCs w:val="18"/>
        </w:rPr>
        <w:t>• smo predložili Elaborat v ločeni ovojnici, ki je imela šifro ___________________________.</w:t>
      </w:r>
    </w:p>
    <w:p w14:paraId="3970A80B" w14:textId="77777777" w:rsidR="00D66C5E" w:rsidRDefault="00D66C5E"/>
    <w:p w14:paraId="65A369DD" w14:textId="77777777" w:rsidR="00D66C5E" w:rsidRPr="004F70A7" w:rsidRDefault="00D66C5E"/>
    <w:p w14:paraId="71AEA096" w14:textId="013A90D2" w:rsidR="000533DB" w:rsidRPr="004F70A7" w:rsidRDefault="000533DB" w:rsidP="004F70A7">
      <w:pPr>
        <w:jc w:val="both"/>
      </w:pPr>
      <w:r w:rsidRPr="004F70A7">
        <w:rPr>
          <w:rFonts w:ascii="Arial" w:hAnsi="Arial" w:cs="Arial"/>
          <w:sz w:val="18"/>
          <w:szCs w:val="18"/>
        </w:rPr>
        <w:t>Ponudnik izpolnjen</w:t>
      </w:r>
      <w:r w:rsidR="00AF3DC9">
        <w:rPr>
          <w:rFonts w:ascii="Arial" w:hAnsi="Arial" w:cs="Arial"/>
          <w:sz w:val="18"/>
          <w:szCs w:val="18"/>
        </w:rPr>
        <w:t xml:space="preserve"> Obrazec </w:t>
      </w:r>
      <w:r w:rsidRPr="004F70A7">
        <w:rPr>
          <w:rFonts w:ascii="Arial" w:hAnsi="Arial" w:cs="Arial"/>
          <w:sz w:val="18"/>
          <w:szCs w:val="18"/>
        </w:rPr>
        <w:t>1</w:t>
      </w:r>
      <w:r w:rsidR="005306A9">
        <w:rPr>
          <w:rFonts w:ascii="Arial" w:hAnsi="Arial" w:cs="Arial"/>
          <w:sz w:val="18"/>
          <w:szCs w:val="18"/>
        </w:rPr>
        <w:t>8</w:t>
      </w:r>
      <w:r w:rsidRPr="004F70A7">
        <w:rPr>
          <w:rFonts w:ascii="Arial" w:hAnsi="Arial" w:cs="Arial"/>
          <w:sz w:val="18"/>
          <w:szCs w:val="18"/>
        </w:rPr>
        <w:t xml:space="preserve">, kjer je razkrito kateremu ponudniku pripada posamezna šifra predloži v ločeni </w:t>
      </w:r>
      <w:r w:rsidR="00AF3DC9">
        <w:rPr>
          <w:rFonts w:ascii="Arial" w:hAnsi="Arial" w:cs="Arial"/>
          <w:sz w:val="18"/>
          <w:szCs w:val="18"/>
        </w:rPr>
        <w:t>o</w:t>
      </w:r>
      <w:r w:rsidR="00AF3DC9" w:rsidRPr="00AF3DC9">
        <w:rPr>
          <w:rFonts w:ascii="Arial" w:hAnsi="Arial" w:cs="Arial"/>
          <w:sz w:val="18"/>
          <w:szCs w:val="18"/>
        </w:rPr>
        <w:t>vojnic</w:t>
      </w:r>
      <w:r w:rsidR="00AF3DC9">
        <w:rPr>
          <w:rFonts w:ascii="Arial" w:hAnsi="Arial" w:cs="Arial"/>
          <w:sz w:val="18"/>
          <w:szCs w:val="18"/>
        </w:rPr>
        <w:t>i</w:t>
      </w:r>
      <w:r w:rsidR="00AF3DC9" w:rsidRPr="00AF3DC9">
        <w:rPr>
          <w:rFonts w:ascii="Arial" w:hAnsi="Arial" w:cs="Arial"/>
          <w:sz w:val="18"/>
          <w:szCs w:val="18"/>
        </w:rPr>
        <w:t xml:space="preserve"> 2 – Identifikacija ponudnika</w:t>
      </w:r>
      <w:r w:rsidR="00AF3DC9">
        <w:rPr>
          <w:rFonts w:ascii="Arial" w:hAnsi="Arial" w:cs="Arial"/>
          <w:sz w:val="18"/>
          <w:szCs w:val="18"/>
        </w:rPr>
        <w:t xml:space="preserve"> (obrazec št. </w:t>
      </w:r>
      <w:r w:rsidR="005306A9">
        <w:rPr>
          <w:rFonts w:ascii="Arial" w:hAnsi="Arial" w:cs="Arial"/>
          <w:sz w:val="18"/>
          <w:szCs w:val="18"/>
        </w:rPr>
        <w:t>20</w:t>
      </w:r>
      <w:r w:rsidR="00AF3DC9">
        <w:rPr>
          <w:rFonts w:ascii="Arial" w:hAnsi="Arial" w:cs="Arial"/>
          <w:sz w:val="18"/>
          <w:szCs w:val="18"/>
        </w:rPr>
        <w:t>)</w:t>
      </w:r>
      <w:r w:rsidRPr="004F70A7">
        <w:rPr>
          <w:rFonts w:ascii="Arial" w:hAnsi="Arial" w:cs="Arial"/>
          <w:sz w:val="18"/>
          <w:szCs w:val="18"/>
        </w:rPr>
        <w:t>. </w:t>
      </w:r>
    </w:p>
    <w:p w14:paraId="62A9DA18" w14:textId="77777777" w:rsidR="00D66C5E" w:rsidRDefault="00BA3F48">
      <w:pPr>
        <w:spacing w:before="225" w:after="225" w:line="240" w:lineRule="auto"/>
        <w:jc w:val="both"/>
      </w:pPr>
      <w:r>
        <w:rPr>
          <w:rFonts w:ascii="Arial" w:hAnsi="Arial" w:cs="Arial"/>
          <w:color w:val="000000"/>
          <w:sz w:val="18"/>
          <w:szCs w:val="18"/>
        </w:rPr>
        <w:t> </w:t>
      </w:r>
    </w:p>
    <w:tbl>
      <w:tblPr>
        <w:tblStyle w:val="NormalTablePHPDOCX"/>
        <w:tblW w:w="8761" w:type="dxa"/>
        <w:tblInd w:w="108" w:type="dxa"/>
        <w:tblLook w:val="04A0" w:firstRow="1" w:lastRow="0" w:firstColumn="1" w:lastColumn="0" w:noHBand="0" w:noVBand="1"/>
      </w:tblPr>
      <w:tblGrid>
        <w:gridCol w:w="4082"/>
        <w:gridCol w:w="4679"/>
      </w:tblGrid>
      <w:tr w:rsidR="00D66C5E" w14:paraId="2D4A4297" w14:textId="77777777">
        <w:tc>
          <w:tcPr>
            <w:tcW w:w="4082" w:type="dxa"/>
            <w:tcMar>
              <w:top w:w="75" w:type="dxa"/>
              <w:bottom w:w="75" w:type="dxa"/>
            </w:tcMar>
            <w:vAlign w:val="center"/>
          </w:tcPr>
          <w:p w14:paraId="2920C527" w14:textId="77777777" w:rsidR="00D66C5E" w:rsidRDefault="00BA3F48">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383B5D" w14:textId="77777777" w:rsidR="00D66C5E" w:rsidRDefault="00BA3F48">
            <w:pPr>
              <w:jc w:val="center"/>
            </w:pPr>
            <w:r>
              <w:rPr>
                <w:rFonts w:ascii="Arial" w:hAnsi="Arial" w:cs="Arial"/>
                <w:color w:val="000000"/>
                <w:position w:val="-2"/>
                <w:sz w:val="18"/>
                <w:szCs w:val="18"/>
              </w:rPr>
              <w:t>Ponudnik: </w:t>
            </w:r>
            <w:r>
              <w:rPr>
                <w:rFonts w:ascii="Arial" w:hAnsi="Arial" w:cs="Arial"/>
                <w:color w:val="000000"/>
                <w:position w:val="-2"/>
                <w:sz w:val="18"/>
                <w:szCs w:val="18"/>
                <w:u w:val="single"/>
              </w:rPr>
              <w:t>_______________</w:t>
            </w:r>
          </w:p>
        </w:tc>
      </w:tr>
      <w:tr w:rsidR="00D66C5E" w14:paraId="176301B2" w14:textId="77777777">
        <w:tc>
          <w:tcPr>
            <w:tcW w:w="4082" w:type="dxa"/>
            <w:tcMar>
              <w:top w:w="75" w:type="dxa"/>
              <w:bottom w:w="75" w:type="dxa"/>
            </w:tcMar>
            <w:vAlign w:val="center"/>
          </w:tcPr>
          <w:p w14:paraId="14E97299" w14:textId="77777777" w:rsidR="00D66C5E" w:rsidRDefault="00BA3F48">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DE25F5" w14:textId="77777777" w:rsidR="00D66C5E" w:rsidRDefault="00BA3F48">
            <w:pPr>
              <w:jc w:val="center"/>
            </w:pPr>
            <w:r>
              <w:rPr>
                <w:rFonts w:ascii="Arial" w:hAnsi="Arial" w:cs="Arial"/>
                <w:color w:val="A9A9A9"/>
                <w:position w:val="-2"/>
                <w:sz w:val="18"/>
                <w:szCs w:val="18"/>
              </w:rPr>
              <w:t>(žig in podpis)</w:t>
            </w:r>
          </w:p>
        </w:tc>
      </w:tr>
    </w:tbl>
    <w:p w14:paraId="4C44CD66" w14:textId="77777777" w:rsidR="00D66C5E" w:rsidRDefault="00BA3F48" w:rsidP="001F3957">
      <w:pPr>
        <w:spacing w:after="0" w:line="240" w:lineRule="auto"/>
      </w:pPr>
      <w:r>
        <w:rPr>
          <w:rFonts w:ascii="Arial" w:hAnsi="Arial" w:cs="Arial"/>
          <w:color w:val="000000"/>
          <w:sz w:val="18"/>
          <w:szCs w:val="18"/>
        </w:rPr>
        <w:t> </w:t>
      </w:r>
    </w:p>
    <w:p w14:paraId="0688A3B1" w14:textId="77777777" w:rsidR="00D66C5E" w:rsidRDefault="00D66C5E" w:rsidP="001F3957">
      <w:pPr>
        <w:spacing w:after="0"/>
        <w:sectPr w:rsidR="00D66C5E" w:rsidSect="006E7A2B">
          <w:footerReference w:type="default" r:id="rId31"/>
          <w:pgSz w:w="11906" w:h="16838"/>
          <w:pgMar w:top="1418" w:right="1418" w:bottom="1418" w:left="1418" w:header="567" w:footer="596" w:gutter="0"/>
          <w:cols w:space="708"/>
          <w:docGrid w:linePitch="360"/>
        </w:sectPr>
      </w:pPr>
    </w:p>
    <w:p w14:paraId="6C243984" w14:textId="404D909A" w:rsidR="00510F0D" w:rsidRDefault="00BA3F48"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45659">
        <w:rPr>
          <w:rFonts w:ascii="Arial" w:hAnsi="Arial" w:cs="Arial"/>
          <w:sz w:val="18"/>
          <w:szCs w:val="18"/>
        </w:rPr>
        <w:t>19</w:t>
      </w:r>
    </w:p>
    <w:p w14:paraId="0AA1A8F0" w14:textId="77777777" w:rsidR="001F3957" w:rsidRPr="00252358" w:rsidRDefault="001F3957" w:rsidP="001F3957"/>
    <w:p w14:paraId="76DAB941" w14:textId="77777777" w:rsidR="001F3957" w:rsidRDefault="001F3957" w:rsidP="001F39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Ovojnica 1 (Elaborat)</w:t>
      </w:r>
    </w:p>
    <w:p w14:paraId="3B61BAE9" w14:textId="77777777" w:rsidR="001F3957" w:rsidRDefault="001F3957" w:rsidP="00AE18A0">
      <w:pPr>
        <w:spacing w:after="0"/>
        <w:rPr>
          <w:rFonts w:ascii="Arial" w:hAnsi="Arial" w:cs="Arial"/>
          <w:sz w:val="18"/>
          <w:szCs w:val="18"/>
        </w:rPr>
      </w:pPr>
    </w:p>
    <w:p w14:paraId="10E80D09" w14:textId="77777777" w:rsidR="00AE18A0" w:rsidRDefault="00AE18A0" w:rsidP="00AE18A0">
      <w:pPr>
        <w:spacing w:after="0"/>
        <w:rPr>
          <w:rFonts w:ascii="Arial" w:hAnsi="Arial" w:cs="Arial"/>
          <w:sz w:val="18"/>
          <w:szCs w:val="18"/>
        </w:rPr>
      </w:pPr>
    </w:p>
    <w:p w14:paraId="24029B85" w14:textId="77777777" w:rsidR="00AE18A0" w:rsidRDefault="00AE18A0" w:rsidP="00AE18A0">
      <w:pPr>
        <w:spacing w:after="0"/>
        <w:rPr>
          <w:rFonts w:ascii="Arial" w:hAnsi="Arial" w:cs="Arial"/>
          <w:sz w:val="18"/>
          <w:szCs w:val="18"/>
        </w:rPr>
      </w:pPr>
    </w:p>
    <w:tbl>
      <w:tblPr>
        <w:tblStyle w:val="NormalTablePHPDOCX"/>
        <w:tblW w:w="7087" w:type="pct"/>
        <w:tblInd w:w="108" w:type="dxa"/>
        <w:tblLook w:val="04A0" w:firstRow="1" w:lastRow="0" w:firstColumn="1" w:lastColumn="0" w:noHBand="0" w:noVBand="1"/>
      </w:tblPr>
      <w:tblGrid>
        <w:gridCol w:w="5285"/>
        <w:gridCol w:w="3786"/>
        <w:gridCol w:w="3785"/>
      </w:tblGrid>
      <w:tr w:rsidR="00AE18A0" w:rsidRPr="001F3957" w14:paraId="33A313C5" w14:textId="353175C7" w:rsidTr="00AE18A0">
        <w:tc>
          <w:tcPr>
            <w:tcW w:w="2055" w:type="pct"/>
            <w:tcMar>
              <w:top w:w="0" w:type="auto"/>
              <w:bottom w:w="0" w:type="auto"/>
            </w:tcMar>
            <w:vAlign w:val="center"/>
          </w:tcPr>
          <w:p w14:paraId="62462A07" w14:textId="77777777" w:rsidR="00AE18A0" w:rsidRPr="001F3957" w:rsidRDefault="00AE18A0" w:rsidP="008C0F7B">
            <w:pPr>
              <w:textAlignment w:val="center"/>
              <w:rPr>
                <w:rFonts w:ascii="Arial" w:hAnsi="Arial" w:cs="Arial"/>
              </w:rPr>
            </w:pPr>
            <w:r w:rsidRPr="001F3957">
              <w:rPr>
                <w:rFonts w:ascii="Arial" w:hAnsi="Arial" w:cs="Arial"/>
                <w:b/>
                <w:bCs/>
                <w:color w:val="000000"/>
                <w:position w:val="-2"/>
                <w:sz w:val="18"/>
                <w:szCs w:val="18"/>
              </w:rPr>
              <w:t>ŠIFRA PONUDNIKA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98"/>
              <w:gridCol w:w="3359"/>
            </w:tblGrid>
            <w:tr w:rsidR="00AE18A0" w:rsidRPr="001F3957" w14:paraId="266FE193" w14:textId="77777777" w:rsidTr="008C0F7B">
              <w:tc>
                <w:tcPr>
                  <w:tcW w:w="2145" w:type="dxa"/>
                  <w:tcMar>
                    <w:top w:w="0" w:type="auto"/>
                    <w:bottom w:w="0" w:type="auto"/>
                  </w:tcMar>
                  <w:vAlign w:val="center"/>
                </w:tcPr>
                <w:p w14:paraId="38C72B9B" w14:textId="77777777" w:rsidR="00AE18A0" w:rsidRPr="001F3957" w:rsidRDefault="00AE18A0" w:rsidP="008C0F7B">
                  <w:pPr>
                    <w:jc w:val="right"/>
                    <w:textAlignment w:val="center"/>
                    <w:rPr>
                      <w:rFonts w:ascii="Arial" w:hAnsi="Arial" w:cs="Arial"/>
                    </w:rPr>
                  </w:pPr>
                  <w:r w:rsidRPr="001F3957">
                    <w:rPr>
                      <w:rFonts w:ascii="Arial" w:hAnsi="Arial" w:cs="Arial"/>
                      <w:color w:val="000000"/>
                      <w:position w:val="-2"/>
                      <w:sz w:val="18"/>
                      <w:szCs w:val="18"/>
                    </w:rPr>
                    <w:t> </w:t>
                  </w:r>
                </w:p>
                <w:p w14:paraId="4BE0A3B6" w14:textId="77777777" w:rsidR="00AE18A0" w:rsidRPr="001F3957" w:rsidRDefault="00AE18A0" w:rsidP="008C0F7B">
                  <w:pPr>
                    <w:jc w:val="right"/>
                    <w:textAlignment w:val="center"/>
                    <w:rPr>
                      <w:rFonts w:ascii="Arial" w:hAnsi="Arial" w:cs="Arial"/>
                    </w:rPr>
                  </w:pPr>
                  <w:r w:rsidRPr="001F3957">
                    <w:rPr>
                      <w:rFonts w:ascii="Arial" w:hAnsi="Arial" w:cs="Arial"/>
                      <w:color w:val="000000"/>
                      <w:position w:val="-2"/>
                      <w:sz w:val="18"/>
                      <w:szCs w:val="18"/>
                    </w:rPr>
                    <w:t>Šifra</w:t>
                  </w:r>
                </w:p>
                <w:p w14:paraId="03F5651F" w14:textId="77777777" w:rsidR="00AE18A0" w:rsidRPr="001F3957" w:rsidRDefault="00AE18A0" w:rsidP="008C0F7B">
                  <w:pPr>
                    <w:jc w:val="right"/>
                    <w:textAlignment w:val="center"/>
                    <w:rPr>
                      <w:rFonts w:ascii="Arial" w:hAnsi="Arial" w:cs="Arial"/>
                    </w:rPr>
                  </w:pPr>
                  <w:r w:rsidRPr="001F3957">
                    <w:rPr>
                      <w:rFonts w:ascii="Arial" w:hAnsi="Arial" w:cs="Arial"/>
                      <w:color w:val="000000"/>
                      <w:position w:val="-2"/>
                      <w:sz w:val="18"/>
                      <w:szCs w:val="18"/>
                    </w:rPr>
                    <w:t> </w:t>
                  </w:r>
                </w:p>
              </w:tc>
              <w:tc>
                <w:tcPr>
                  <w:tcW w:w="4605" w:type="dxa"/>
                  <w:tcMar>
                    <w:top w:w="0" w:type="auto"/>
                    <w:bottom w:w="0" w:type="auto"/>
                  </w:tcMar>
                  <w:vAlign w:val="center"/>
                </w:tcPr>
                <w:p w14:paraId="78350E3B"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r>
          </w:tbl>
          <w:p w14:paraId="2D2D8CDC" w14:textId="77777777" w:rsidR="00AE18A0" w:rsidRPr="001F3957" w:rsidRDefault="00AE18A0" w:rsidP="008C0F7B">
            <w:pPr>
              <w:rPr>
                <w:rFonts w:ascii="Arial" w:hAnsi="Arial" w:cs="Arial"/>
              </w:rPr>
            </w:pPr>
          </w:p>
          <w:p w14:paraId="4781A033"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c>
          <w:tcPr>
            <w:tcW w:w="1472" w:type="pct"/>
            <w:tcMar>
              <w:top w:w="0" w:type="auto"/>
              <w:bottom w:w="0" w:type="auto"/>
            </w:tcMar>
            <w:vAlign w:val="center"/>
          </w:tcPr>
          <w:p w14:paraId="52EB9AEB"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c>
          <w:tcPr>
            <w:tcW w:w="1472" w:type="pct"/>
          </w:tcPr>
          <w:p w14:paraId="45803441" w14:textId="77777777" w:rsidR="00AE18A0" w:rsidRPr="001F3957" w:rsidRDefault="00AE18A0" w:rsidP="008C0F7B">
            <w:pPr>
              <w:textAlignment w:val="center"/>
              <w:rPr>
                <w:rFonts w:ascii="Arial" w:hAnsi="Arial" w:cs="Arial"/>
                <w:color w:val="000000"/>
                <w:position w:val="-2"/>
                <w:sz w:val="18"/>
                <w:szCs w:val="18"/>
              </w:rPr>
            </w:pPr>
          </w:p>
        </w:tc>
      </w:tr>
      <w:tr w:rsidR="00AE18A0" w:rsidRPr="001F3957" w14:paraId="469D5852" w14:textId="62616DBD" w:rsidTr="00AE18A0">
        <w:tc>
          <w:tcPr>
            <w:tcW w:w="2055" w:type="pct"/>
            <w:tcMar>
              <w:top w:w="0" w:type="auto"/>
              <w:bottom w:w="0" w:type="auto"/>
            </w:tcMar>
            <w:vAlign w:val="center"/>
          </w:tcPr>
          <w:p w14:paraId="123A43B6"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60445A1B" w14:textId="77777777" w:rsidR="00AE18A0" w:rsidRPr="001F3957" w:rsidRDefault="00AE18A0" w:rsidP="008C0F7B">
            <w:pPr>
              <w:textAlignment w:val="center"/>
              <w:rPr>
                <w:rFonts w:ascii="Arial" w:hAnsi="Arial" w:cs="Arial"/>
              </w:rPr>
            </w:pPr>
            <w:r w:rsidRPr="001F3957">
              <w:rPr>
                <w:rFonts w:ascii="Segoe UI Symbol" w:hAnsi="Segoe UI Symbol" w:cs="Segoe UI Symbol"/>
                <w:color w:val="000000"/>
                <w:position w:val="-2"/>
                <w:sz w:val="18"/>
                <w:szCs w:val="18"/>
              </w:rPr>
              <w:t>☐</w:t>
            </w:r>
            <w:r w:rsidRPr="001F3957">
              <w:rPr>
                <w:rFonts w:ascii="Arial" w:hAnsi="Arial" w:cs="Arial"/>
                <w:color w:val="000000"/>
                <w:position w:val="-2"/>
                <w:sz w:val="18"/>
                <w:szCs w:val="18"/>
              </w:rPr>
              <w:t xml:space="preserve"> Elaborat</w:t>
            </w:r>
          </w:p>
          <w:p w14:paraId="3941B878"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c>
          <w:tcPr>
            <w:tcW w:w="1472" w:type="pct"/>
            <w:tcMar>
              <w:top w:w="0" w:type="auto"/>
              <w:bottom w:w="0" w:type="auto"/>
            </w:tcMar>
            <w:vAlign w:val="center"/>
          </w:tcPr>
          <w:p w14:paraId="294E9455"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c>
          <w:tcPr>
            <w:tcW w:w="1472" w:type="pct"/>
          </w:tcPr>
          <w:p w14:paraId="4EBBDA7B" w14:textId="77777777" w:rsidR="00AE18A0" w:rsidRPr="001F3957" w:rsidRDefault="00AE18A0" w:rsidP="008C0F7B">
            <w:pPr>
              <w:textAlignment w:val="center"/>
              <w:rPr>
                <w:rFonts w:ascii="Arial" w:hAnsi="Arial" w:cs="Arial"/>
                <w:color w:val="000000"/>
                <w:position w:val="-2"/>
                <w:sz w:val="18"/>
                <w:szCs w:val="18"/>
              </w:rPr>
            </w:pPr>
          </w:p>
        </w:tc>
      </w:tr>
      <w:tr w:rsidR="00AE18A0" w:rsidRPr="001F3957" w14:paraId="565C187B" w14:textId="17B96CF7" w:rsidTr="00AE18A0">
        <w:tc>
          <w:tcPr>
            <w:tcW w:w="2055" w:type="pct"/>
            <w:tcMar>
              <w:top w:w="0" w:type="auto"/>
              <w:bottom w:w="0" w:type="auto"/>
            </w:tcMar>
            <w:vAlign w:val="center"/>
          </w:tcPr>
          <w:p w14:paraId="1D521AA8" w14:textId="77777777" w:rsidR="00AE18A0" w:rsidRDefault="00AE18A0" w:rsidP="008C0F7B">
            <w:pPr>
              <w:textAlignment w:val="center"/>
              <w:rPr>
                <w:rFonts w:ascii="Arial" w:hAnsi="Arial" w:cs="Arial"/>
                <w:color w:val="000000"/>
                <w:position w:val="-2"/>
                <w:sz w:val="18"/>
                <w:szCs w:val="18"/>
              </w:rPr>
            </w:pPr>
            <w:r w:rsidRPr="001F3957">
              <w:rPr>
                <w:rFonts w:ascii="Arial" w:hAnsi="Arial" w:cs="Arial"/>
                <w:color w:val="000000"/>
                <w:position w:val="-2"/>
                <w:sz w:val="18"/>
                <w:szCs w:val="18"/>
              </w:rPr>
              <w:t> </w:t>
            </w:r>
          </w:p>
          <w:p w14:paraId="71D562D7" w14:textId="77777777" w:rsidR="00AE18A0" w:rsidRDefault="00AE18A0" w:rsidP="008C0F7B">
            <w:pPr>
              <w:textAlignment w:val="center"/>
              <w:rPr>
                <w:rFonts w:ascii="Arial" w:hAnsi="Arial" w:cs="Arial"/>
                <w:color w:val="000000"/>
                <w:position w:val="-2"/>
                <w:sz w:val="18"/>
                <w:szCs w:val="18"/>
              </w:rPr>
            </w:pPr>
          </w:p>
          <w:p w14:paraId="223DBAB5" w14:textId="77777777" w:rsidR="00AE18A0" w:rsidRPr="001F3957" w:rsidRDefault="00AE18A0" w:rsidP="008C0F7B">
            <w:pPr>
              <w:textAlignment w:val="center"/>
              <w:rPr>
                <w:rFonts w:ascii="Arial" w:hAnsi="Arial" w:cs="Arial"/>
              </w:rPr>
            </w:pPr>
          </w:p>
          <w:p w14:paraId="35307B1C"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057"/>
            </w:tblGrid>
            <w:tr w:rsidR="00AE18A0" w:rsidRPr="001F3957" w14:paraId="49E65F45" w14:textId="77777777" w:rsidTr="008C0F7B">
              <w:tc>
                <w:tcPr>
                  <w:tcW w:w="6765" w:type="dxa"/>
                  <w:tcMar>
                    <w:top w:w="0" w:type="auto"/>
                    <w:bottom w:w="0" w:type="auto"/>
                  </w:tcMar>
                  <w:vAlign w:val="center"/>
                </w:tcPr>
                <w:p w14:paraId="1FEFB458" w14:textId="77777777" w:rsidR="00AE18A0" w:rsidRPr="001F3957" w:rsidRDefault="00AE18A0" w:rsidP="008C0F7B">
                  <w:pPr>
                    <w:jc w:val="center"/>
                    <w:textAlignment w:val="center"/>
                    <w:rPr>
                      <w:rFonts w:ascii="Arial" w:hAnsi="Arial" w:cs="Arial"/>
                    </w:rPr>
                  </w:pPr>
                  <w:r w:rsidRPr="001F3957">
                    <w:rPr>
                      <w:rFonts w:ascii="Arial" w:hAnsi="Arial" w:cs="Arial"/>
                      <w:b/>
                      <w:bCs/>
                      <w:color w:val="000000"/>
                      <w:position w:val="-2"/>
                      <w:sz w:val="18"/>
                      <w:szCs w:val="18"/>
                    </w:rPr>
                    <w:t>!! NE ODPIRAJ – PONUDBA !!</w:t>
                  </w:r>
                </w:p>
              </w:tc>
            </w:tr>
          </w:tbl>
          <w:p w14:paraId="25E1C8F6" w14:textId="77777777" w:rsidR="00AE18A0" w:rsidRPr="001F3957" w:rsidRDefault="00AE18A0" w:rsidP="008C0F7B">
            <w:pPr>
              <w:rPr>
                <w:rFonts w:ascii="Arial" w:hAnsi="Arial" w:cs="Arial"/>
              </w:rPr>
            </w:pPr>
          </w:p>
          <w:p w14:paraId="61E7589C" w14:textId="6FA29FA8"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Oddaja javnega naročila:</w:t>
            </w:r>
          </w:p>
          <w:tbl>
            <w:tblPr>
              <w:tblStyle w:val="NormalTablePHPDOCX"/>
              <w:tblW w:w="0" w:type="auto"/>
              <w:tblLook w:val="04A0" w:firstRow="1" w:lastRow="0" w:firstColumn="1" w:lastColumn="0" w:noHBand="0" w:noVBand="1"/>
            </w:tblPr>
            <w:tblGrid>
              <w:gridCol w:w="5069"/>
            </w:tblGrid>
            <w:tr w:rsidR="00AE18A0" w:rsidRPr="001F3957" w14:paraId="2F1F081C" w14:textId="77777777" w:rsidTr="008C0F7B">
              <w:tc>
                <w:tcPr>
                  <w:tcW w:w="0" w:type="auto"/>
                  <w:tcMar>
                    <w:top w:w="0" w:type="auto"/>
                    <w:bottom w:w="0" w:type="auto"/>
                  </w:tcMar>
                </w:tcPr>
                <w:p w14:paraId="033F514F" w14:textId="32FBDBF6" w:rsidR="00AE18A0" w:rsidRPr="006C492C" w:rsidRDefault="00AD2954" w:rsidP="008C0F7B">
                  <w:pPr>
                    <w:rPr>
                      <w:rFonts w:ascii="Arial" w:hAnsi="Arial" w:cs="Arial"/>
                    </w:rPr>
                  </w:pPr>
                  <w:r w:rsidRPr="006C492C">
                    <w:rPr>
                      <w:rFonts w:ascii="Arial" w:hAnsi="Arial" w:cs="Arial"/>
                      <w:position w:val="-2"/>
                      <w:sz w:val="18"/>
                      <w:szCs w:val="18"/>
                    </w:rPr>
                    <w:t>Postavitev interpretacijskega centra Otona Župančiča v Vinici – multimedijska in interaktivna oprema z vsebinami</w:t>
                  </w:r>
                </w:p>
              </w:tc>
            </w:tr>
          </w:tbl>
          <w:p w14:paraId="5486EDCB" w14:textId="77777777" w:rsidR="00AE18A0" w:rsidRPr="001F3957" w:rsidRDefault="00AE18A0" w:rsidP="008C0F7B">
            <w:pPr>
              <w:rPr>
                <w:rFonts w:ascii="Arial" w:hAnsi="Arial" w:cs="Arial"/>
              </w:rPr>
            </w:pPr>
          </w:p>
          <w:p w14:paraId="575D6A7F" w14:textId="77777777" w:rsidR="00AE18A0" w:rsidRDefault="00AE18A0" w:rsidP="008C0F7B">
            <w:pPr>
              <w:textAlignment w:val="center"/>
              <w:rPr>
                <w:rFonts w:ascii="Arial" w:hAnsi="Arial" w:cs="Arial"/>
              </w:rPr>
            </w:pPr>
          </w:p>
          <w:p w14:paraId="35CB7D9A" w14:textId="77777777" w:rsidR="00AE18A0" w:rsidRPr="001F3957" w:rsidRDefault="00AE18A0" w:rsidP="008C0F7B">
            <w:pPr>
              <w:textAlignment w:val="center"/>
              <w:rPr>
                <w:rFonts w:ascii="Arial" w:hAnsi="Arial" w:cs="Arial"/>
              </w:rPr>
            </w:pPr>
          </w:p>
          <w:p w14:paraId="5A9E5343" w14:textId="77777777" w:rsidR="00AE18A0" w:rsidRPr="001F3957" w:rsidRDefault="00AE18A0" w:rsidP="008C0F7B">
            <w:pPr>
              <w:textAlignment w:val="center"/>
              <w:rPr>
                <w:rFonts w:ascii="Arial" w:hAnsi="Arial" w:cs="Arial"/>
                <w:sz w:val="18"/>
                <w:szCs w:val="18"/>
              </w:rPr>
            </w:pPr>
            <w:r w:rsidRPr="001F3957">
              <w:rPr>
                <w:rFonts w:ascii="Arial" w:hAnsi="Arial" w:cs="Arial"/>
                <w:color w:val="000000"/>
                <w:position w:val="-2"/>
                <w:sz w:val="18"/>
                <w:szCs w:val="18"/>
              </w:rPr>
              <w:t>(izpolni vložišče naročnika):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78"/>
              <w:gridCol w:w="2979"/>
            </w:tblGrid>
            <w:tr w:rsidR="00AE18A0" w:rsidRPr="001F3957" w14:paraId="27BA3BFF" w14:textId="77777777" w:rsidTr="008C0F7B">
              <w:tc>
                <w:tcPr>
                  <w:tcW w:w="2580" w:type="dxa"/>
                  <w:tcMar>
                    <w:top w:w="0" w:type="auto"/>
                    <w:bottom w:w="0" w:type="auto"/>
                  </w:tcMar>
                  <w:vAlign w:val="center"/>
                </w:tcPr>
                <w:p w14:paraId="06ED14C6" w14:textId="77777777" w:rsidR="00AE18A0" w:rsidRPr="001F3957" w:rsidRDefault="00AE18A0" w:rsidP="008C0F7B">
                  <w:pPr>
                    <w:jc w:val="right"/>
                    <w:textAlignment w:val="center"/>
                    <w:rPr>
                      <w:rFonts w:ascii="Arial" w:hAnsi="Arial" w:cs="Arial"/>
                      <w:sz w:val="18"/>
                      <w:szCs w:val="18"/>
                    </w:rPr>
                  </w:pPr>
                  <w:r w:rsidRPr="001F3957">
                    <w:rPr>
                      <w:rFonts w:ascii="Arial" w:hAnsi="Arial" w:cs="Arial"/>
                      <w:color w:val="000000"/>
                      <w:position w:val="-2"/>
                      <w:sz w:val="18"/>
                      <w:szCs w:val="18"/>
                    </w:rPr>
                    <w:t>Datum prispetja:</w:t>
                  </w:r>
                </w:p>
              </w:tc>
              <w:tc>
                <w:tcPr>
                  <w:tcW w:w="4185" w:type="dxa"/>
                  <w:tcMar>
                    <w:top w:w="0" w:type="auto"/>
                    <w:bottom w:w="0" w:type="auto"/>
                  </w:tcMar>
                  <w:vAlign w:val="center"/>
                </w:tcPr>
                <w:p w14:paraId="5042A4D4" w14:textId="77777777" w:rsidR="00AE18A0" w:rsidRPr="001F3957" w:rsidRDefault="00AE18A0" w:rsidP="008C0F7B">
                  <w:pPr>
                    <w:textAlignment w:val="center"/>
                    <w:rPr>
                      <w:rFonts w:ascii="Arial" w:hAnsi="Arial" w:cs="Arial"/>
                      <w:sz w:val="18"/>
                      <w:szCs w:val="18"/>
                    </w:rPr>
                  </w:pPr>
                  <w:r w:rsidRPr="001F3957">
                    <w:rPr>
                      <w:rFonts w:ascii="Arial" w:hAnsi="Arial" w:cs="Arial"/>
                      <w:color w:val="000000"/>
                      <w:position w:val="-2"/>
                      <w:sz w:val="18"/>
                      <w:szCs w:val="18"/>
                    </w:rPr>
                    <w:t> </w:t>
                  </w:r>
                </w:p>
              </w:tc>
            </w:tr>
            <w:tr w:rsidR="00AE18A0" w:rsidRPr="001F3957" w14:paraId="556A8A9D" w14:textId="77777777" w:rsidTr="008C0F7B">
              <w:tc>
                <w:tcPr>
                  <w:tcW w:w="2580" w:type="dxa"/>
                  <w:tcMar>
                    <w:top w:w="0" w:type="auto"/>
                    <w:bottom w:w="0" w:type="auto"/>
                  </w:tcMar>
                  <w:vAlign w:val="center"/>
                </w:tcPr>
                <w:p w14:paraId="2E9C7D74" w14:textId="77777777" w:rsidR="00AE18A0" w:rsidRPr="001F3957" w:rsidRDefault="00AE18A0" w:rsidP="008C0F7B">
                  <w:pPr>
                    <w:jc w:val="right"/>
                    <w:textAlignment w:val="center"/>
                    <w:rPr>
                      <w:rFonts w:ascii="Arial" w:hAnsi="Arial" w:cs="Arial"/>
                      <w:sz w:val="18"/>
                      <w:szCs w:val="18"/>
                    </w:rPr>
                  </w:pPr>
                  <w:r w:rsidRPr="001F3957">
                    <w:rPr>
                      <w:rFonts w:ascii="Arial" w:hAnsi="Arial" w:cs="Arial"/>
                      <w:color w:val="000000"/>
                      <w:position w:val="-2"/>
                      <w:sz w:val="18"/>
                      <w:szCs w:val="18"/>
                    </w:rPr>
                    <w:t>Ura prispetja:</w:t>
                  </w:r>
                </w:p>
              </w:tc>
              <w:tc>
                <w:tcPr>
                  <w:tcW w:w="4185" w:type="dxa"/>
                  <w:tcMar>
                    <w:top w:w="0" w:type="auto"/>
                    <w:bottom w:w="0" w:type="auto"/>
                  </w:tcMar>
                  <w:vAlign w:val="center"/>
                </w:tcPr>
                <w:p w14:paraId="4485A07C" w14:textId="77777777" w:rsidR="00AE18A0" w:rsidRPr="001F3957" w:rsidRDefault="00AE18A0" w:rsidP="008C0F7B">
                  <w:pPr>
                    <w:textAlignment w:val="center"/>
                    <w:rPr>
                      <w:rFonts w:ascii="Arial" w:hAnsi="Arial" w:cs="Arial"/>
                      <w:sz w:val="18"/>
                      <w:szCs w:val="18"/>
                    </w:rPr>
                  </w:pPr>
                  <w:r w:rsidRPr="001F3957">
                    <w:rPr>
                      <w:rFonts w:ascii="Arial" w:hAnsi="Arial" w:cs="Arial"/>
                      <w:color w:val="000000"/>
                      <w:position w:val="-2"/>
                      <w:sz w:val="18"/>
                      <w:szCs w:val="18"/>
                    </w:rPr>
                    <w:t> </w:t>
                  </w:r>
                </w:p>
              </w:tc>
            </w:tr>
            <w:tr w:rsidR="00AE18A0" w:rsidRPr="001F3957" w14:paraId="6DFE8279" w14:textId="77777777" w:rsidTr="008C0F7B">
              <w:tc>
                <w:tcPr>
                  <w:tcW w:w="2580" w:type="dxa"/>
                  <w:tcMar>
                    <w:top w:w="0" w:type="auto"/>
                    <w:bottom w:w="0" w:type="auto"/>
                  </w:tcMar>
                  <w:vAlign w:val="center"/>
                </w:tcPr>
                <w:p w14:paraId="73549381" w14:textId="77777777" w:rsidR="00AE18A0" w:rsidRPr="001F3957" w:rsidRDefault="00AE18A0" w:rsidP="008C0F7B">
                  <w:pPr>
                    <w:jc w:val="right"/>
                    <w:textAlignment w:val="center"/>
                    <w:rPr>
                      <w:rFonts w:ascii="Arial" w:hAnsi="Arial" w:cs="Arial"/>
                      <w:sz w:val="18"/>
                      <w:szCs w:val="18"/>
                    </w:rPr>
                  </w:pPr>
                  <w:r w:rsidRPr="001F3957">
                    <w:rPr>
                      <w:rFonts w:ascii="Arial" w:hAnsi="Arial" w:cs="Arial"/>
                      <w:color w:val="000000"/>
                      <w:position w:val="-2"/>
                      <w:sz w:val="18"/>
                      <w:szCs w:val="18"/>
                    </w:rPr>
                    <w:t>Podpis:</w:t>
                  </w:r>
                </w:p>
              </w:tc>
              <w:tc>
                <w:tcPr>
                  <w:tcW w:w="4185" w:type="dxa"/>
                  <w:tcMar>
                    <w:top w:w="0" w:type="auto"/>
                    <w:bottom w:w="0" w:type="auto"/>
                  </w:tcMar>
                  <w:vAlign w:val="center"/>
                </w:tcPr>
                <w:p w14:paraId="0EABC057" w14:textId="77777777" w:rsidR="00AE18A0" w:rsidRPr="001F3957" w:rsidRDefault="00AE18A0" w:rsidP="008C0F7B">
                  <w:pPr>
                    <w:textAlignment w:val="center"/>
                    <w:rPr>
                      <w:rFonts w:ascii="Arial" w:hAnsi="Arial" w:cs="Arial"/>
                      <w:sz w:val="18"/>
                      <w:szCs w:val="18"/>
                    </w:rPr>
                  </w:pPr>
                  <w:r w:rsidRPr="001F3957">
                    <w:rPr>
                      <w:rFonts w:ascii="Arial" w:hAnsi="Arial" w:cs="Arial"/>
                      <w:color w:val="000000"/>
                      <w:position w:val="-2"/>
                      <w:sz w:val="18"/>
                      <w:szCs w:val="18"/>
                    </w:rPr>
                    <w:t> </w:t>
                  </w:r>
                </w:p>
              </w:tc>
            </w:tr>
          </w:tbl>
          <w:p w14:paraId="57E056FD" w14:textId="77777777" w:rsidR="00AE18A0" w:rsidRPr="001F3957" w:rsidRDefault="00AE18A0" w:rsidP="008C0F7B">
            <w:pPr>
              <w:rPr>
                <w:rFonts w:ascii="Arial" w:hAnsi="Arial" w:cs="Arial"/>
                <w:sz w:val="18"/>
                <w:szCs w:val="18"/>
              </w:rPr>
            </w:pPr>
          </w:p>
          <w:p w14:paraId="54760BA4" w14:textId="77777777" w:rsidR="00AE18A0" w:rsidRDefault="00AE18A0" w:rsidP="008C0F7B">
            <w:pPr>
              <w:rPr>
                <w:rFonts w:ascii="Arial" w:hAnsi="Arial" w:cs="Arial"/>
              </w:rPr>
            </w:pPr>
          </w:p>
          <w:p w14:paraId="4FA9635A" w14:textId="77777777" w:rsidR="00AE18A0" w:rsidRPr="001F3957" w:rsidRDefault="00AE18A0" w:rsidP="008C0F7B">
            <w:pPr>
              <w:rPr>
                <w:rFonts w:ascii="Arial" w:hAnsi="Arial" w:cs="Arial"/>
              </w:rPr>
            </w:pPr>
          </w:p>
          <w:p w14:paraId="30554631"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c>
          <w:tcPr>
            <w:tcW w:w="1472" w:type="pct"/>
            <w:tcMar>
              <w:top w:w="0" w:type="auto"/>
              <w:bottom w:w="0" w:type="auto"/>
            </w:tcMar>
            <w:vAlign w:val="center"/>
          </w:tcPr>
          <w:p w14:paraId="52729F1D"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124F0929"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7D1F1367"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2C384863"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063DBC16"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09653B5D" w14:textId="77777777" w:rsidR="00AE18A0" w:rsidRDefault="00AE18A0" w:rsidP="008C0F7B">
            <w:pPr>
              <w:textAlignment w:val="center"/>
              <w:rPr>
                <w:rFonts w:ascii="Arial" w:hAnsi="Arial" w:cs="Arial"/>
                <w:color w:val="000000"/>
                <w:position w:val="-2"/>
                <w:sz w:val="18"/>
                <w:szCs w:val="18"/>
              </w:rPr>
            </w:pPr>
            <w:r w:rsidRPr="001F3957">
              <w:rPr>
                <w:rFonts w:ascii="Arial" w:hAnsi="Arial" w:cs="Arial"/>
                <w:color w:val="000000"/>
                <w:position w:val="-2"/>
                <w:sz w:val="18"/>
                <w:szCs w:val="18"/>
              </w:rPr>
              <w:t> </w:t>
            </w:r>
          </w:p>
          <w:p w14:paraId="073931AC" w14:textId="77777777" w:rsidR="00AE18A0" w:rsidRDefault="00AE18A0" w:rsidP="008C0F7B">
            <w:pPr>
              <w:textAlignment w:val="center"/>
              <w:rPr>
                <w:rFonts w:ascii="Arial" w:hAnsi="Arial" w:cs="Arial"/>
              </w:rPr>
            </w:pPr>
          </w:p>
          <w:p w14:paraId="248082A9" w14:textId="77777777" w:rsidR="00AE18A0" w:rsidRPr="001F3957" w:rsidRDefault="00AE18A0" w:rsidP="008C0F7B">
            <w:pPr>
              <w:textAlignment w:val="center"/>
              <w:rPr>
                <w:rFonts w:ascii="Arial" w:hAnsi="Arial" w:cs="Arial"/>
              </w:rPr>
            </w:pPr>
          </w:p>
          <w:p w14:paraId="0BA30813"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0879779B"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p w14:paraId="36EE195A" w14:textId="77777777" w:rsidR="00AE18A0" w:rsidRPr="001F3957" w:rsidRDefault="00AE18A0" w:rsidP="008C0F7B">
            <w:pPr>
              <w:textAlignment w:val="center"/>
              <w:rPr>
                <w:rFonts w:ascii="Arial" w:hAnsi="Arial" w:cs="Arial"/>
              </w:rPr>
            </w:pPr>
            <w:r w:rsidRPr="001F3957">
              <w:rPr>
                <w:rFonts w:ascii="Arial" w:hAnsi="Arial" w:cs="Arial"/>
                <w:b/>
                <w:bCs/>
                <w:color w:val="000000"/>
                <w:position w:val="-2"/>
                <w:sz w:val="18"/>
                <w:szCs w:val="18"/>
              </w:rPr>
              <w:t>NASLOVNIK:</w:t>
            </w:r>
          </w:p>
          <w:p w14:paraId="674F5355"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8"/>
            </w:tblGrid>
            <w:tr w:rsidR="00AE18A0" w:rsidRPr="001F3957" w14:paraId="1D1F7C5D" w14:textId="77777777" w:rsidTr="008C0F7B">
              <w:tc>
                <w:tcPr>
                  <w:tcW w:w="6765" w:type="dxa"/>
                  <w:tcMar>
                    <w:top w:w="0" w:type="auto"/>
                    <w:bottom w:w="0" w:type="auto"/>
                  </w:tcMar>
                  <w:vAlign w:val="center"/>
                </w:tcPr>
                <w:p w14:paraId="693CC236" w14:textId="77777777" w:rsidR="00AE18A0" w:rsidRPr="001F3957" w:rsidRDefault="00AE18A0" w:rsidP="00AE18A0">
                  <w:pPr>
                    <w:spacing w:before="120" w:after="120"/>
                    <w:textAlignment w:val="center"/>
                    <w:rPr>
                      <w:rFonts w:ascii="Arial" w:hAnsi="Arial" w:cs="Arial"/>
                    </w:rPr>
                  </w:pPr>
                  <w:r w:rsidRPr="001F3957">
                    <w:rPr>
                      <w:rFonts w:ascii="Arial" w:hAnsi="Arial" w:cs="Arial"/>
                      <w:b/>
                      <w:bCs/>
                      <w:color w:val="000000"/>
                      <w:position w:val="-2"/>
                      <w:sz w:val="18"/>
                      <w:szCs w:val="18"/>
                    </w:rPr>
                    <w:t>OBČINA ČRNOMELJ</w:t>
                  </w:r>
                </w:p>
                <w:p w14:paraId="5AF385C1" w14:textId="77777777" w:rsidR="00AE18A0" w:rsidRPr="001F3957" w:rsidRDefault="00AE18A0" w:rsidP="00AE18A0">
                  <w:pPr>
                    <w:spacing w:before="120" w:after="120"/>
                    <w:textAlignment w:val="center"/>
                    <w:rPr>
                      <w:rFonts w:ascii="Arial" w:hAnsi="Arial" w:cs="Arial"/>
                    </w:rPr>
                  </w:pPr>
                  <w:r w:rsidRPr="001F3957">
                    <w:rPr>
                      <w:rFonts w:ascii="Arial" w:hAnsi="Arial" w:cs="Arial"/>
                      <w:b/>
                      <w:bCs/>
                      <w:color w:val="000000"/>
                      <w:position w:val="-2"/>
                      <w:sz w:val="18"/>
                      <w:szCs w:val="18"/>
                    </w:rPr>
                    <w:t>Trg svobode 3</w:t>
                  </w:r>
                </w:p>
                <w:p w14:paraId="4B5F2BC8" w14:textId="77777777" w:rsidR="00AE18A0" w:rsidRPr="001F3957" w:rsidRDefault="00AE18A0" w:rsidP="00AE18A0">
                  <w:pPr>
                    <w:spacing w:before="120" w:after="120"/>
                    <w:textAlignment w:val="center"/>
                    <w:rPr>
                      <w:rFonts w:ascii="Arial" w:hAnsi="Arial" w:cs="Arial"/>
                    </w:rPr>
                  </w:pPr>
                  <w:r w:rsidRPr="001F3957">
                    <w:rPr>
                      <w:rFonts w:ascii="Arial" w:hAnsi="Arial" w:cs="Arial"/>
                      <w:b/>
                      <w:bCs/>
                      <w:color w:val="000000"/>
                      <w:position w:val="-2"/>
                      <w:sz w:val="18"/>
                      <w:szCs w:val="18"/>
                    </w:rPr>
                    <w:t>8340 Črnomelj</w:t>
                  </w:r>
                </w:p>
              </w:tc>
            </w:tr>
          </w:tbl>
          <w:p w14:paraId="5BF2B40E" w14:textId="77777777" w:rsidR="00AE18A0" w:rsidRPr="001F3957" w:rsidRDefault="00AE18A0" w:rsidP="008C0F7B">
            <w:pPr>
              <w:rPr>
                <w:rFonts w:ascii="Arial" w:hAnsi="Arial" w:cs="Arial"/>
              </w:rPr>
            </w:pPr>
          </w:p>
          <w:p w14:paraId="08F266BD" w14:textId="77777777" w:rsidR="00AE18A0" w:rsidRPr="001F3957" w:rsidRDefault="00AE18A0" w:rsidP="008C0F7B">
            <w:pPr>
              <w:textAlignment w:val="center"/>
              <w:rPr>
                <w:rFonts w:ascii="Arial" w:hAnsi="Arial" w:cs="Arial"/>
              </w:rPr>
            </w:pPr>
            <w:r w:rsidRPr="001F3957">
              <w:rPr>
                <w:rFonts w:ascii="Arial" w:hAnsi="Arial" w:cs="Arial"/>
                <w:color w:val="000000"/>
                <w:position w:val="-2"/>
                <w:sz w:val="18"/>
                <w:szCs w:val="18"/>
              </w:rPr>
              <w:t> </w:t>
            </w:r>
          </w:p>
        </w:tc>
        <w:tc>
          <w:tcPr>
            <w:tcW w:w="1472" w:type="pct"/>
          </w:tcPr>
          <w:p w14:paraId="3F95EFC3" w14:textId="77777777" w:rsidR="00AE18A0" w:rsidRPr="001F3957" w:rsidRDefault="00AE18A0" w:rsidP="008C0F7B">
            <w:pPr>
              <w:textAlignment w:val="center"/>
              <w:rPr>
                <w:rFonts w:ascii="Arial" w:hAnsi="Arial" w:cs="Arial"/>
                <w:color w:val="000000"/>
                <w:position w:val="-2"/>
                <w:sz w:val="18"/>
                <w:szCs w:val="18"/>
              </w:rPr>
            </w:pPr>
          </w:p>
        </w:tc>
      </w:tr>
    </w:tbl>
    <w:p w14:paraId="1F4B1CF6" w14:textId="77777777" w:rsidR="001F3957" w:rsidRDefault="001F3957" w:rsidP="001F3957">
      <w:pPr>
        <w:spacing w:after="0"/>
        <w:rPr>
          <w:rFonts w:ascii="Arial" w:hAnsi="Arial" w:cs="Arial"/>
          <w:sz w:val="18"/>
          <w:szCs w:val="18"/>
        </w:rPr>
      </w:pPr>
    </w:p>
    <w:p w14:paraId="44529830" w14:textId="77777777" w:rsidR="001F3957" w:rsidRDefault="001F3957" w:rsidP="001F3957">
      <w:pPr>
        <w:spacing w:after="0"/>
        <w:rPr>
          <w:rFonts w:ascii="Arial" w:hAnsi="Arial" w:cs="Arial"/>
          <w:sz w:val="18"/>
          <w:szCs w:val="18"/>
        </w:rPr>
      </w:pPr>
    </w:p>
    <w:p w14:paraId="42AEC63B" w14:textId="77777777" w:rsidR="00D66C5E" w:rsidRDefault="00D66C5E">
      <w:pPr>
        <w:sectPr w:rsidR="00D66C5E" w:rsidSect="006E7A2B">
          <w:footerReference w:type="default" r:id="rId32"/>
          <w:pgSz w:w="11906" w:h="16838"/>
          <w:pgMar w:top="1418" w:right="1418" w:bottom="1418" w:left="1418" w:header="567" w:footer="596" w:gutter="0"/>
          <w:cols w:space="708"/>
          <w:docGrid w:linePitch="360"/>
        </w:sectPr>
      </w:pPr>
    </w:p>
    <w:p w14:paraId="24994071" w14:textId="77777777" w:rsidR="001F3957" w:rsidRPr="00520670" w:rsidRDefault="001F3957" w:rsidP="00520670">
      <w:pPr>
        <w:spacing w:after="0" w:line="240" w:lineRule="auto"/>
        <w:jc w:val="right"/>
        <w:rPr>
          <w:rFonts w:ascii="Arial" w:hAnsi="Arial" w:cs="Arial"/>
          <w:sz w:val="18"/>
          <w:szCs w:val="18"/>
        </w:rPr>
      </w:pPr>
    </w:p>
    <w:p w14:paraId="45F79814" w14:textId="66E33DC3" w:rsidR="00510F0D" w:rsidRPr="00520670" w:rsidRDefault="00BA3F48" w:rsidP="00520670">
      <w:pPr>
        <w:spacing w:after="0" w:line="240" w:lineRule="auto"/>
        <w:jc w:val="right"/>
        <w:rPr>
          <w:rFonts w:ascii="Arial" w:hAnsi="Arial" w:cs="Arial"/>
          <w:sz w:val="18"/>
          <w:szCs w:val="18"/>
        </w:rPr>
      </w:pPr>
      <w:r w:rsidRPr="00520670">
        <w:rPr>
          <w:rFonts w:ascii="Arial" w:hAnsi="Arial" w:cs="Arial"/>
          <w:sz w:val="18"/>
          <w:szCs w:val="18"/>
        </w:rPr>
        <w:t xml:space="preserve">Obrazec št: </w:t>
      </w:r>
      <w:r w:rsidR="00E45659">
        <w:rPr>
          <w:rFonts w:ascii="Arial" w:hAnsi="Arial" w:cs="Arial"/>
          <w:sz w:val="18"/>
          <w:szCs w:val="18"/>
        </w:rPr>
        <w:t>20</w:t>
      </w:r>
    </w:p>
    <w:p w14:paraId="3438CD48" w14:textId="77777777" w:rsidR="00520670" w:rsidRDefault="00520670" w:rsidP="00520670">
      <w:pPr>
        <w:spacing w:after="0" w:line="240" w:lineRule="auto"/>
        <w:jc w:val="right"/>
        <w:rPr>
          <w:rFonts w:ascii="Arial" w:hAnsi="Arial" w:cs="Arial"/>
          <w:sz w:val="18"/>
          <w:szCs w:val="18"/>
        </w:rPr>
      </w:pPr>
    </w:p>
    <w:p w14:paraId="68B1F429" w14:textId="77777777" w:rsidR="00520670" w:rsidRPr="00520670" w:rsidRDefault="00520670" w:rsidP="00520670">
      <w:pPr>
        <w:spacing w:after="0" w:line="240" w:lineRule="auto"/>
        <w:jc w:val="right"/>
        <w:rPr>
          <w:rFonts w:ascii="Arial" w:hAnsi="Arial" w:cs="Arial"/>
          <w:sz w:val="18"/>
          <w:szCs w:val="18"/>
        </w:rPr>
      </w:pPr>
    </w:p>
    <w:p w14:paraId="0DF0BB04" w14:textId="6746DF0A" w:rsidR="00520670" w:rsidRPr="00AD76AB" w:rsidRDefault="00520670" w:rsidP="0052067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b w:val="0"/>
          <w:bCs w:val="0"/>
          <w:sz w:val="18"/>
          <w:szCs w:val="18"/>
        </w:rPr>
      </w:pPr>
      <w:r>
        <w:rPr>
          <w:rFonts w:ascii="Arial" w:hAnsi="Arial" w:cs="Arial"/>
        </w:rPr>
        <w:t>Ovojnica 2</w:t>
      </w:r>
      <w:r w:rsidR="002F2FDB">
        <w:rPr>
          <w:rFonts w:ascii="Arial" w:hAnsi="Arial" w:cs="Arial"/>
        </w:rPr>
        <w:t xml:space="preserve"> – Identifikacija ponudnika</w:t>
      </w:r>
    </w:p>
    <w:p w14:paraId="75D95ABC" w14:textId="77777777" w:rsidR="00520670" w:rsidRDefault="00520670" w:rsidP="00520670">
      <w:pPr>
        <w:spacing w:after="0"/>
        <w:rPr>
          <w:rFonts w:ascii="Arial" w:hAnsi="Arial" w:cs="Arial"/>
          <w:i/>
          <w:iCs/>
        </w:rPr>
      </w:pPr>
    </w:p>
    <w:tbl>
      <w:tblPr>
        <w:tblStyle w:val="NormalTablePHPDOCX"/>
        <w:tblW w:w="5000" w:type="pct"/>
        <w:tblInd w:w="108" w:type="dxa"/>
        <w:tblLook w:val="04A0" w:firstRow="1" w:lastRow="0" w:firstColumn="1" w:lastColumn="0" w:noHBand="0" w:noVBand="1"/>
      </w:tblPr>
      <w:tblGrid>
        <w:gridCol w:w="5284"/>
        <w:gridCol w:w="3786"/>
      </w:tblGrid>
      <w:tr w:rsidR="00520670" w14:paraId="239896D3" w14:textId="77777777" w:rsidTr="008C0F7B">
        <w:tc>
          <w:tcPr>
            <w:tcW w:w="2913" w:type="pct"/>
            <w:tcMar>
              <w:top w:w="0" w:type="auto"/>
              <w:bottom w:w="0" w:type="auto"/>
            </w:tcMar>
            <w:vAlign w:val="center"/>
          </w:tcPr>
          <w:p w14:paraId="4F75F566" w14:textId="77777777" w:rsidR="00520670" w:rsidRDefault="00520670" w:rsidP="008C0F7B">
            <w:pPr>
              <w:spacing w:before="135" w:after="135"/>
              <w:textAlignment w:val="center"/>
            </w:pPr>
            <w:r>
              <w:rPr>
                <w:rFonts w:ascii="Arial" w:hAnsi="Arial" w:cs="Arial"/>
                <w:b/>
                <w:bCs/>
                <w:color w:val="000000"/>
                <w:position w:val="-2"/>
                <w:sz w:val="18"/>
                <w:szCs w:val="18"/>
              </w:rPr>
              <w:t>POŠILJATELJ:</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15"/>
              <w:gridCol w:w="3241"/>
            </w:tblGrid>
            <w:tr w:rsidR="00520670" w14:paraId="3D668DD5" w14:textId="77777777" w:rsidTr="008C0F7B">
              <w:tc>
                <w:tcPr>
                  <w:tcW w:w="2145" w:type="dxa"/>
                  <w:tcMar>
                    <w:top w:w="0" w:type="auto"/>
                    <w:bottom w:w="0" w:type="auto"/>
                  </w:tcMar>
                  <w:vAlign w:val="center"/>
                </w:tcPr>
                <w:p w14:paraId="7B5425D7" w14:textId="77777777" w:rsidR="00520670" w:rsidRDefault="00520670" w:rsidP="008C0F7B">
                  <w:pPr>
                    <w:spacing w:before="135" w:after="135"/>
                    <w:jc w:val="right"/>
                    <w:textAlignment w:val="center"/>
                  </w:pPr>
                  <w:r>
                    <w:rPr>
                      <w:rFonts w:ascii="Arial" w:hAnsi="Arial" w:cs="Arial"/>
                      <w:color w:val="000000"/>
                      <w:position w:val="-2"/>
                      <w:sz w:val="18"/>
                      <w:szCs w:val="18"/>
                    </w:rPr>
                    <w:t>Naziv:</w:t>
                  </w:r>
                </w:p>
              </w:tc>
              <w:tc>
                <w:tcPr>
                  <w:tcW w:w="4605" w:type="dxa"/>
                  <w:tcMar>
                    <w:top w:w="0" w:type="auto"/>
                    <w:bottom w:w="0" w:type="auto"/>
                  </w:tcMar>
                  <w:vAlign w:val="center"/>
                </w:tcPr>
                <w:p w14:paraId="663C9680"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520670" w14:paraId="39A62794" w14:textId="77777777" w:rsidTr="008C0F7B">
              <w:tc>
                <w:tcPr>
                  <w:tcW w:w="2145" w:type="dxa"/>
                  <w:tcMar>
                    <w:top w:w="0" w:type="auto"/>
                    <w:bottom w:w="0" w:type="auto"/>
                  </w:tcMar>
                  <w:vAlign w:val="center"/>
                </w:tcPr>
                <w:p w14:paraId="225BFC59" w14:textId="77777777" w:rsidR="00520670" w:rsidRDefault="00520670" w:rsidP="008C0F7B">
                  <w:pPr>
                    <w:spacing w:before="135" w:after="135"/>
                    <w:jc w:val="right"/>
                    <w:textAlignment w:val="center"/>
                  </w:pPr>
                  <w:r>
                    <w:rPr>
                      <w:rFonts w:ascii="Arial" w:hAnsi="Arial" w:cs="Arial"/>
                      <w:color w:val="000000"/>
                      <w:position w:val="-2"/>
                      <w:sz w:val="18"/>
                      <w:szCs w:val="18"/>
                    </w:rPr>
                    <w:t>Naslov:</w:t>
                  </w:r>
                </w:p>
              </w:tc>
              <w:tc>
                <w:tcPr>
                  <w:tcW w:w="4605" w:type="dxa"/>
                  <w:tcMar>
                    <w:top w:w="0" w:type="auto"/>
                    <w:bottom w:w="0" w:type="auto"/>
                  </w:tcMar>
                  <w:vAlign w:val="center"/>
                </w:tcPr>
                <w:p w14:paraId="3DEC9F40"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520670" w14:paraId="2B4AE630" w14:textId="77777777" w:rsidTr="008C0F7B">
              <w:tc>
                <w:tcPr>
                  <w:tcW w:w="2145" w:type="dxa"/>
                  <w:tcMar>
                    <w:top w:w="0" w:type="auto"/>
                    <w:bottom w:w="0" w:type="auto"/>
                  </w:tcMar>
                  <w:vAlign w:val="center"/>
                </w:tcPr>
                <w:p w14:paraId="36491DA0" w14:textId="77777777" w:rsidR="00520670" w:rsidRDefault="00520670" w:rsidP="008C0F7B">
                  <w:pPr>
                    <w:spacing w:before="135" w:after="135"/>
                    <w:jc w:val="right"/>
                    <w:textAlignment w:val="center"/>
                  </w:pPr>
                  <w:r>
                    <w:rPr>
                      <w:rFonts w:ascii="Arial" w:hAnsi="Arial" w:cs="Arial"/>
                      <w:color w:val="000000"/>
                      <w:position w:val="-2"/>
                      <w:sz w:val="18"/>
                      <w:szCs w:val="18"/>
                    </w:rPr>
                    <w:t>Kontaktna oseba:</w:t>
                  </w:r>
                </w:p>
              </w:tc>
              <w:tc>
                <w:tcPr>
                  <w:tcW w:w="4605" w:type="dxa"/>
                  <w:tcMar>
                    <w:top w:w="0" w:type="auto"/>
                    <w:bottom w:w="0" w:type="auto"/>
                  </w:tcMar>
                  <w:vAlign w:val="center"/>
                </w:tcPr>
                <w:p w14:paraId="2E025A31"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520670" w14:paraId="70CA74C5" w14:textId="77777777" w:rsidTr="008C0F7B">
              <w:tc>
                <w:tcPr>
                  <w:tcW w:w="2145" w:type="dxa"/>
                  <w:tcMar>
                    <w:top w:w="0" w:type="auto"/>
                    <w:bottom w:w="0" w:type="auto"/>
                  </w:tcMar>
                  <w:vAlign w:val="center"/>
                </w:tcPr>
                <w:p w14:paraId="736D97DA" w14:textId="77777777" w:rsidR="00520670" w:rsidRDefault="00520670" w:rsidP="008C0F7B">
                  <w:pPr>
                    <w:spacing w:before="135" w:after="135"/>
                    <w:jc w:val="right"/>
                    <w:textAlignment w:val="center"/>
                  </w:pPr>
                  <w:r>
                    <w:rPr>
                      <w:rFonts w:ascii="Arial" w:hAnsi="Arial" w:cs="Arial"/>
                      <w:color w:val="000000"/>
                      <w:position w:val="-2"/>
                      <w:sz w:val="18"/>
                      <w:szCs w:val="18"/>
                    </w:rPr>
                    <w:t>Telefon:</w:t>
                  </w:r>
                </w:p>
              </w:tc>
              <w:tc>
                <w:tcPr>
                  <w:tcW w:w="4605" w:type="dxa"/>
                  <w:tcMar>
                    <w:top w:w="0" w:type="auto"/>
                    <w:bottom w:w="0" w:type="auto"/>
                  </w:tcMar>
                  <w:vAlign w:val="center"/>
                </w:tcPr>
                <w:p w14:paraId="4E676CEC"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520670" w14:paraId="0F601876" w14:textId="77777777" w:rsidTr="008C0F7B">
              <w:tc>
                <w:tcPr>
                  <w:tcW w:w="2145" w:type="dxa"/>
                  <w:tcMar>
                    <w:top w:w="0" w:type="auto"/>
                    <w:bottom w:w="0" w:type="auto"/>
                  </w:tcMar>
                  <w:vAlign w:val="center"/>
                </w:tcPr>
                <w:p w14:paraId="21EE9E02" w14:textId="77777777" w:rsidR="00520670" w:rsidRDefault="00520670" w:rsidP="008C0F7B">
                  <w:pPr>
                    <w:spacing w:before="135" w:after="135"/>
                    <w:jc w:val="right"/>
                    <w:textAlignment w:val="center"/>
                  </w:pPr>
                  <w:r>
                    <w:rPr>
                      <w:rFonts w:ascii="Arial" w:hAnsi="Arial" w:cs="Arial"/>
                      <w:color w:val="000000"/>
                      <w:position w:val="-2"/>
                      <w:sz w:val="18"/>
                      <w:szCs w:val="18"/>
                    </w:rPr>
                    <w:t>Telefaks:</w:t>
                  </w:r>
                </w:p>
              </w:tc>
              <w:tc>
                <w:tcPr>
                  <w:tcW w:w="4605" w:type="dxa"/>
                  <w:tcMar>
                    <w:top w:w="0" w:type="auto"/>
                    <w:bottom w:w="0" w:type="auto"/>
                  </w:tcMar>
                  <w:vAlign w:val="center"/>
                </w:tcPr>
                <w:p w14:paraId="5A3070B1"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520670" w14:paraId="1B6C72D0" w14:textId="77777777" w:rsidTr="008C0F7B">
              <w:tc>
                <w:tcPr>
                  <w:tcW w:w="2145" w:type="dxa"/>
                  <w:tcMar>
                    <w:top w:w="0" w:type="auto"/>
                    <w:bottom w:w="0" w:type="auto"/>
                  </w:tcMar>
                  <w:vAlign w:val="center"/>
                </w:tcPr>
                <w:p w14:paraId="74971864" w14:textId="77777777" w:rsidR="00520670" w:rsidRDefault="00520670" w:rsidP="008C0F7B">
                  <w:pPr>
                    <w:spacing w:before="135" w:after="135"/>
                    <w:jc w:val="right"/>
                    <w:textAlignment w:val="center"/>
                  </w:pPr>
                  <w:r>
                    <w:rPr>
                      <w:rFonts w:ascii="Arial" w:hAnsi="Arial" w:cs="Arial"/>
                      <w:color w:val="000000"/>
                      <w:position w:val="-2"/>
                      <w:sz w:val="18"/>
                      <w:szCs w:val="18"/>
                    </w:rPr>
                    <w:t>Elektronski naslov:</w:t>
                  </w:r>
                </w:p>
              </w:tc>
              <w:tc>
                <w:tcPr>
                  <w:tcW w:w="4605" w:type="dxa"/>
                  <w:tcMar>
                    <w:top w:w="0" w:type="auto"/>
                    <w:bottom w:w="0" w:type="auto"/>
                  </w:tcMar>
                  <w:vAlign w:val="center"/>
                </w:tcPr>
                <w:p w14:paraId="638FB700" w14:textId="77777777" w:rsidR="00520670" w:rsidRDefault="00520670" w:rsidP="008C0F7B">
                  <w:pPr>
                    <w:spacing w:before="135" w:after="135"/>
                    <w:textAlignment w:val="center"/>
                  </w:pPr>
                  <w:r>
                    <w:rPr>
                      <w:rFonts w:ascii="Arial" w:hAnsi="Arial" w:cs="Arial"/>
                      <w:color w:val="000000"/>
                      <w:position w:val="-2"/>
                      <w:sz w:val="18"/>
                      <w:szCs w:val="18"/>
                    </w:rPr>
                    <w:t> </w:t>
                  </w:r>
                </w:p>
              </w:tc>
            </w:tr>
          </w:tbl>
          <w:p w14:paraId="2A7D5A0C" w14:textId="77777777" w:rsidR="00520670" w:rsidRDefault="00520670" w:rsidP="008C0F7B"/>
          <w:p w14:paraId="25F458F3" w14:textId="77777777" w:rsidR="00520670" w:rsidRDefault="00520670" w:rsidP="008C0F7B">
            <w:pPr>
              <w:spacing w:before="135" w:after="135"/>
              <w:textAlignment w:val="center"/>
            </w:pPr>
            <w:r>
              <w:rPr>
                <w:rFonts w:ascii="Arial" w:hAnsi="Arial" w:cs="Arial"/>
                <w:color w:val="000000"/>
                <w:position w:val="-2"/>
                <w:sz w:val="18"/>
                <w:szCs w:val="18"/>
              </w:rPr>
              <w:t> </w:t>
            </w:r>
          </w:p>
        </w:tc>
        <w:tc>
          <w:tcPr>
            <w:tcW w:w="2087" w:type="pct"/>
            <w:tcMar>
              <w:top w:w="0" w:type="auto"/>
              <w:bottom w:w="0" w:type="auto"/>
            </w:tcMar>
            <w:vAlign w:val="center"/>
          </w:tcPr>
          <w:p w14:paraId="2A052CE8"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520670" w14:paraId="2AFFAD49" w14:textId="77777777" w:rsidTr="008C0F7B">
        <w:tc>
          <w:tcPr>
            <w:tcW w:w="2913" w:type="pct"/>
            <w:tcMar>
              <w:top w:w="0" w:type="auto"/>
              <w:bottom w:w="0" w:type="auto"/>
            </w:tcMar>
            <w:vAlign w:val="center"/>
          </w:tcPr>
          <w:p w14:paraId="2FDEEEA0" w14:textId="3657024A" w:rsidR="00520670" w:rsidRDefault="00520670" w:rsidP="008C0F7B">
            <w:pPr>
              <w:spacing w:before="135" w:after="135"/>
              <w:textAlignment w:val="center"/>
            </w:pPr>
            <w:r>
              <w:rPr>
                <w:rFonts w:ascii="Arial" w:hAnsi="Arial" w:cs="Arial"/>
                <w:color w:val="000000"/>
                <w:position w:val="-2"/>
                <w:sz w:val="18"/>
                <w:szCs w:val="18"/>
              </w:rPr>
              <w:t>☐ Izjava na Prilogi št. 1</w:t>
            </w:r>
            <w:r w:rsidR="009723CB">
              <w:rPr>
                <w:rFonts w:ascii="Arial" w:hAnsi="Arial" w:cs="Arial"/>
                <w:color w:val="000000"/>
                <w:position w:val="-2"/>
                <w:sz w:val="18"/>
                <w:szCs w:val="18"/>
              </w:rPr>
              <w:t>6</w:t>
            </w:r>
          </w:p>
        </w:tc>
        <w:tc>
          <w:tcPr>
            <w:tcW w:w="2087" w:type="pct"/>
            <w:tcMar>
              <w:top w:w="0" w:type="auto"/>
              <w:bottom w:w="0" w:type="auto"/>
            </w:tcMar>
            <w:vAlign w:val="center"/>
          </w:tcPr>
          <w:p w14:paraId="16753F07" w14:textId="77777777" w:rsidR="00520670" w:rsidRDefault="00520670" w:rsidP="008C0F7B">
            <w:pPr>
              <w:spacing w:before="135" w:after="135"/>
              <w:textAlignment w:val="center"/>
            </w:pPr>
            <w:r>
              <w:rPr>
                <w:rFonts w:ascii="Arial" w:hAnsi="Arial" w:cs="Arial"/>
                <w:color w:val="000000"/>
                <w:position w:val="-2"/>
                <w:sz w:val="18"/>
                <w:szCs w:val="18"/>
              </w:rPr>
              <w:t> </w:t>
            </w:r>
          </w:p>
        </w:tc>
      </w:tr>
      <w:tr w:rsidR="00971D66" w:rsidRPr="00971D66" w14:paraId="2C50F168" w14:textId="77777777" w:rsidTr="008C0F7B">
        <w:tc>
          <w:tcPr>
            <w:tcW w:w="2913" w:type="pct"/>
            <w:tcMar>
              <w:top w:w="0" w:type="auto"/>
              <w:bottom w:w="0" w:type="auto"/>
            </w:tcMar>
            <w:vAlign w:val="center"/>
          </w:tcPr>
          <w:p w14:paraId="114FE7D3" w14:textId="0526D700" w:rsidR="00520670" w:rsidRPr="00971D66" w:rsidRDefault="00520670" w:rsidP="008C0F7B">
            <w:pPr>
              <w:spacing w:before="135" w:after="135"/>
              <w:textAlignment w:val="center"/>
            </w:pPr>
            <w:r w:rsidRPr="00971D66">
              <w:rPr>
                <w:rFonts w:ascii="Arial" w:hAnsi="Arial" w:cs="Arial"/>
                <w:position w:val="-2"/>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056"/>
            </w:tblGrid>
            <w:tr w:rsidR="00971D66" w:rsidRPr="00971D66" w14:paraId="7CD2AA54" w14:textId="77777777" w:rsidTr="008C0F7B">
              <w:tc>
                <w:tcPr>
                  <w:tcW w:w="6765" w:type="dxa"/>
                  <w:tcMar>
                    <w:top w:w="0" w:type="auto"/>
                    <w:bottom w:w="0" w:type="auto"/>
                  </w:tcMar>
                  <w:vAlign w:val="center"/>
                </w:tcPr>
                <w:p w14:paraId="417D3E7A" w14:textId="77777777" w:rsidR="00520670" w:rsidRPr="00971D66" w:rsidRDefault="00520670" w:rsidP="008C0F7B">
                  <w:pPr>
                    <w:spacing w:before="135" w:after="135"/>
                    <w:jc w:val="center"/>
                    <w:textAlignment w:val="center"/>
                  </w:pPr>
                  <w:r w:rsidRPr="00971D66">
                    <w:rPr>
                      <w:rFonts w:ascii="Arial" w:hAnsi="Arial" w:cs="Arial"/>
                      <w:b/>
                      <w:bCs/>
                      <w:position w:val="-2"/>
                      <w:sz w:val="18"/>
                      <w:szCs w:val="18"/>
                    </w:rPr>
                    <w:t>!! NE ODPIRAJ – PONUDBA !!</w:t>
                  </w:r>
                </w:p>
              </w:tc>
            </w:tr>
          </w:tbl>
          <w:p w14:paraId="38DD5AD1" w14:textId="77777777" w:rsidR="00520670" w:rsidRPr="00971D66" w:rsidRDefault="00520670" w:rsidP="008C0F7B"/>
          <w:p w14:paraId="1EF1D8F9" w14:textId="4F0CDEC9" w:rsidR="00520670" w:rsidRPr="00971D66" w:rsidRDefault="00520670" w:rsidP="008C0F7B">
            <w:pPr>
              <w:spacing w:before="135" w:after="135"/>
              <w:textAlignment w:val="center"/>
            </w:pPr>
            <w:r w:rsidRPr="00971D66">
              <w:rPr>
                <w:rFonts w:ascii="Arial" w:hAnsi="Arial" w:cs="Arial"/>
                <w:position w:val="-2"/>
                <w:sz w:val="18"/>
                <w:szCs w:val="18"/>
              </w:rPr>
              <w:t xml:space="preserve">Oddaja javnega naročila: </w:t>
            </w:r>
            <w:r w:rsidR="00AD2954" w:rsidRPr="00971D66">
              <w:rPr>
                <w:rFonts w:ascii="Arial" w:hAnsi="Arial" w:cs="Arial"/>
                <w:position w:val="-2"/>
                <w:sz w:val="18"/>
                <w:szCs w:val="18"/>
              </w:rPr>
              <w:t>Postavitev interpretacijskega centra Otona Župančiča v Vinici – multimedijska in interaktivna oprema z vsebinami</w:t>
            </w:r>
          </w:p>
          <w:p w14:paraId="3F1D8227"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6A16E6C3" w14:textId="77777777" w:rsidR="00520670" w:rsidRPr="00971D66" w:rsidRDefault="00520670" w:rsidP="008C0F7B">
            <w:pPr>
              <w:spacing w:before="135" w:after="135"/>
              <w:textAlignment w:val="center"/>
            </w:pPr>
            <w:r w:rsidRPr="00971D66">
              <w:rPr>
                <w:rFonts w:ascii="Arial" w:hAnsi="Arial" w:cs="Arial"/>
                <w:position w:val="-2"/>
                <w:sz w:val="18"/>
                <w:szCs w:val="18"/>
              </w:rPr>
              <w:t>(izpolni vložišče naročnika):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77"/>
              <w:gridCol w:w="2979"/>
            </w:tblGrid>
            <w:tr w:rsidR="00971D66" w:rsidRPr="00971D66" w14:paraId="07C97973" w14:textId="77777777" w:rsidTr="008C0F7B">
              <w:tc>
                <w:tcPr>
                  <w:tcW w:w="2580" w:type="dxa"/>
                  <w:tcMar>
                    <w:top w:w="0" w:type="auto"/>
                    <w:bottom w:w="0" w:type="auto"/>
                  </w:tcMar>
                  <w:vAlign w:val="center"/>
                </w:tcPr>
                <w:p w14:paraId="0B9FA374" w14:textId="77777777" w:rsidR="00520670" w:rsidRPr="00971D66" w:rsidRDefault="00520670" w:rsidP="008C0F7B">
                  <w:pPr>
                    <w:spacing w:before="135" w:after="135"/>
                    <w:jc w:val="right"/>
                    <w:textAlignment w:val="center"/>
                  </w:pPr>
                  <w:r w:rsidRPr="00971D66">
                    <w:rPr>
                      <w:rFonts w:ascii="Arial" w:hAnsi="Arial" w:cs="Arial"/>
                      <w:position w:val="-2"/>
                      <w:sz w:val="18"/>
                      <w:szCs w:val="18"/>
                    </w:rPr>
                    <w:t>Datum prispetja:</w:t>
                  </w:r>
                </w:p>
              </w:tc>
              <w:tc>
                <w:tcPr>
                  <w:tcW w:w="4185" w:type="dxa"/>
                  <w:tcMar>
                    <w:top w:w="0" w:type="auto"/>
                    <w:bottom w:w="0" w:type="auto"/>
                  </w:tcMar>
                  <w:vAlign w:val="center"/>
                </w:tcPr>
                <w:p w14:paraId="064E601A" w14:textId="77777777" w:rsidR="00520670" w:rsidRPr="00971D66" w:rsidRDefault="00520670" w:rsidP="008C0F7B">
                  <w:pPr>
                    <w:spacing w:before="135" w:after="135"/>
                    <w:textAlignment w:val="center"/>
                  </w:pPr>
                  <w:r w:rsidRPr="00971D66">
                    <w:rPr>
                      <w:rFonts w:ascii="Arial" w:hAnsi="Arial" w:cs="Arial"/>
                      <w:position w:val="-2"/>
                      <w:sz w:val="18"/>
                      <w:szCs w:val="18"/>
                    </w:rPr>
                    <w:t> </w:t>
                  </w:r>
                </w:p>
              </w:tc>
            </w:tr>
            <w:tr w:rsidR="00971D66" w:rsidRPr="00971D66" w14:paraId="352F29A1" w14:textId="77777777" w:rsidTr="008C0F7B">
              <w:tc>
                <w:tcPr>
                  <w:tcW w:w="2580" w:type="dxa"/>
                  <w:tcMar>
                    <w:top w:w="0" w:type="auto"/>
                    <w:bottom w:w="0" w:type="auto"/>
                  </w:tcMar>
                  <w:vAlign w:val="center"/>
                </w:tcPr>
                <w:p w14:paraId="5744E680" w14:textId="77777777" w:rsidR="00520670" w:rsidRPr="00971D66" w:rsidRDefault="00520670" w:rsidP="008C0F7B">
                  <w:pPr>
                    <w:spacing w:before="135" w:after="135"/>
                    <w:jc w:val="right"/>
                    <w:textAlignment w:val="center"/>
                  </w:pPr>
                  <w:r w:rsidRPr="00971D66">
                    <w:rPr>
                      <w:rFonts w:ascii="Arial" w:hAnsi="Arial" w:cs="Arial"/>
                      <w:position w:val="-2"/>
                      <w:sz w:val="18"/>
                      <w:szCs w:val="18"/>
                    </w:rPr>
                    <w:t>Ura prispetja:</w:t>
                  </w:r>
                </w:p>
              </w:tc>
              <w:tc>
                <w:tcPr>
                  <w:tcW w:w="4185" w:type="dxa"/>
                  <w:tcMar>
                    <w:top w:w="0" w:type="auto"/>
                    <w:bottom w:w="0" w:type="auto"/>
                  </w:tcMar>
                  <w:vAlign w:val="center"/>
                </w:tcPr>
                <w:p w14:paraId="094B9F69" w14:textId="77777777" w:rsidR="00520670" w:rsidRPr="00971D66" w:rsidRDefault="00520670" w:rsidP="008C0F7B">
                  <w:pPr>
                    <w:spacing w:before="135" w:after="135"/>
                    <w:textAlignment w:val="center"/>
                  </w:pPr>
                  <w:r w:rsidRPr="00971D66">
                    <w:rPr>
                      <w:rFonts w:ascii="Arial" w:hAnsi="Arial" w:cs="Arial"/>
                      <w:position w:val="-2"/>
                      <w:sz w:val="18"/>
                      <w:szCs w:val="18"/>
                    </w:rPr>
                    <w:t> </w:t>
                  </w:r>
                </w:p>
              </w:tc>
            </w:tr>
            <w:tr w:rsidR="00971D66" w:rsidRPr="00971D66" w14:paraId="60ECD872" w14:textId="77777777" w:rsidTr="008C0F7B">
              <w:tc>
                <w:tcPr>
                  <w:tcW w:w="2580" w:type="dxa"/>
                  <w:tcMar>
                    <w:top w:w="0" w:type="auto"/>
                    <w:bottom w:w="0" w:type="auto"/>
                  </w:tcMar>
                  <w:vAlign w:val="center"/>
                </w:tcPr>
                <w:p w14:paraId="6D5CDEF3" w14:textId="77777777" w:rsidR="00520670" w:rsidRPr="00971D66" w:rsidRDefault="00520670" w:rsidP="008C0F7B">
                  <w:pPr>
                    <w:spacing w:before="135" w:after="135"/>
                    <w:jc w:val="right"/>
                    <w:textAlignment w:val="center"/>
                  </w:pPr>
                  <w:r w:rsidRPr="00971D66">
                    <w:rPr>
                      <w:rFonts w:ascii="Arial" w:hAnsi="Arial" w:cs="Arial"/>
                      <w:position w:val="-2"/>
                      <w:sz w:val="18"/>
                      <w:szCs w:val="18"/>
                    </w:rPr>
                    <w:t>Podpis:</w:t>
                  </w:r>
                </w:p>
              </w:tc>
              <w:tc>
                <w:tcPr>
                  <w:tcW w:w="4185" w:type="dxa"/>
                  <w:tcMar>
                    <w:top w:w="0" w:type="auto"/>
                    <w:bottom w:w="0" w:type="auto"/>
                  </w:tcMar>
                  <w:vAlign w:val="center"/>
                </w:tcPr>
                <w:p w14:paraId="1EE20BD6" w14:textId="77777777" w:rsidR="00520670" w:rsidRPr="00971D66" w:rsidRDefault="00520670" w:rsidP="008C0F7B">
                  <w:pPr>
                    <w:spacing w:before="135" w:after="135"/>
                    <w:textAlignment w:val="center"/>
                  </w:pPr>
                  <w:r w:rsidRPr="00971D66">
                    <w:rPr>
                      <w:rFonts w:ascii="Arial" w:hAnsi="Arial" w:cs="Arial"/>
                      <w:position w:val="-2"/>
                      <w:sz w:val="18"/>
                      <w:szCs w:val="18"/>
                    </w:rPr>
                    <w:t> </w:t>
                  </w:r>
                </w:p>
              </w:tc>
            </w:tr>
          </w:tbl>
          <w:p w14:paraId="79388718" w14:textId="77777777" w:rsidR="00520670" w:rsidRPr="00971D66" w:rsidRDefault="00520670" w:rsidP="008C0F7B"/>
          <w:p w14:paraId="08A3A353" w14:textId="77777777" w:rsidR="00520670" w:rsidRPr="00971D66" w:rsidRDefault="00520670" w:rsidP="008C0F7B">
            <w:pPr>
              <w:spacing w:before="135" w:after="135"/>
              <w:textAlignment w:val="center"/>
            </w:pPr>
            <w:r w:rsidRPr="00971D66">
              <w:rPr>
                <w:rFonts w:ascii="Arial" w:hAnsi="Arial" w:cs="Arial"/>
                <w:position w:val="-2"/>
                <w:sz w:val="18"/>
                <w:szCs w:val="18"/>
              </w:rPr>
              <w:t> </w:t>
            </w:r>
          </w:p>
        </w:tc>
        <w:tc>
          <w:tcPr>
            <w:tcW w:w="2087" w:type="pct"/>
            <w:tcMar>
              <w:top w:w="0" w:type="auto"/>
              <w:bottom w:w="0" w:type="auto"/>
            </w:tcMar>
            <w:vAlign w:val="center"/>
          </w:tcPr>
          <w:p w14:paraId="08BD6785"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65390DEA"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58D7B77A"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66A6AB9E"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2312C69C"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225A0BF7"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7389CC88"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08787A64" w14:textId="77777777" w:rsidR="00520670" w:rsidRPr="00971D66" w:rsidRDefault="00520670" w:rsidP="008C0F7B">
            <w:pPr>
              <w:spacing w:before="135" w:after="135"/>
              <w:textAlignment w:val="center"/>
            </w:pPr>
            <w:r w:rsidRPr="00971D66">
              <w:rPr>
                <w:rFonts w:ascii="Arial" w:hAnsi="Arial" w:cs="Arial"/>
                <w:position w:val="-2"/>
                <w:sz w:val="18"/>
                <w:szCs w:val="18"/>
              </w:rPr>
              <w:t> </w:t>
            </w:r>
          </w:p>
          <w:p w14:paraId="10FC00E8" w14:textId="77777777" w:rsidR="00520670" w:rsidRPr="00971D66" w:rsidRDefault="00520670" w:rsidP="008C0F7B">
            <w:pPr>
              <w:spacing w:before="135" w:after="135"/>
              <w:textAlignment w:val="center"/>
            </w:pPr>
            <w:r w:rsidRPr="00971D66">
              <w:rPr>
                <w:rFonts w:ascii="Arial" w:hAnsi="Arial" w:cs="Arial"/>
                <w:b/>
                <w:bCs/>
                <w:position w:val="-2"/>
                <w:sz w:val="18"/>
                <w:szCs w:val="18"/>
              </w:rPr>
              <w:t>NASLOVNIK:</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8"/>
            </w:tblGrid>
            <w:tr w:rsidR="00971D66" w:rsidRPr="00971D66" w14:paraId="4B35C5D7" w14:textId="77777777" w:rsidTr="00AD76AB">
              <w:tc>
                <w:tcPr>
                  <w:tcW w:w="3648" w:type="dxa"/>
                  <w:tcMar>
                    <w:top w:w="0" w:type="auto"/>
                    <w:bottom w:w="0" w:type="auto"/>
                  </w:tcMar>
                  <w:vAlign w:val="center"/>
                </w:tcPr>
                <w:p w14:paraId="6C6C16ED" w14:textId="3CCC4F72" w:rsidR="00520670" w:rsidRPr="00971D66" w:rsidRDefault="00520670" w:rsidP="008C0F7B">
                  <w:pPr>
                    <w:spacing w:before="135" w:after="135"/>
                    <w:textAlignment w:val="center"/>
                  </w:pPr>
                  <w:r w:rsidRPr="00971D66">
                    <w:rPr>
                      <w:rFonts w:ascii="Arial" w:hAnsi="Arial" w:cs="Arial"/>
                      <w:position w:val="-2"/>
                      <w:sz w:val="18"/>
                      <w:szCs w:val="18"/>
                    </w:rPr>
                    <w:t> </w:t>
                  </w:r>
                  <w:r w:rsidRPr="00971D66">
                    <w:rPr>
                      <w:rFonts w:ascii="Arial" w:hAnsi="Arial" w:cs="Arial"/>
                      <w:b/>
                      <w:bCs/>
                      <w:position w:val="-2"/>
                      <w:sz w:val="18"/>
                      <w:szCs w:val="18"/>
                    </w:rPr>
                    <w:t>OBČINA ČRNOMELJ</w:t>
                  </w:r>
                </w:p>
                <w:p w14:paraId="09B87232" w14:textId="77777777" w:rsidR="00520670" w:rsidRPr="00971D66" w:rsidRDefault="00520670" w:rsidP="008C0F7B">
                  <w:pPr>
                    <w:spacing w:before="135" w:after="135"/>
                    <w:textAlignment w:val="center"/>
                  </w:pPr>
                  <w:r w:rsidRPr="00971D66">
                    <w:rPr>
                      <w:rFonts w:ascii="Arial" w:hAnsi="Arial" w:cs="Arial"/>
                      <w:b/>
                      <w:bCs/>
                      <w:position w:val="-2"/>
                      <w:sz w:val="18"/>
                      <w:szCs w:val="18"/>
                    </w:rPr>
                    <w:t>Trg svobode 3</w:t>
                  </w:r>
                </w:p>
                <w:p w14:paraId="04019174" w14:textId="77777777" w:rsidR="00520670" w:rsidRPr="00971D66" w:rsidRDefault="00520670" w:rsidP="008C0F7B">
                  <w:pPr>
                    <w:spacing w:before="135" w:after="135"/>
                    <w:textAlignment w:val="center"/>
                  </w:pPr>
                  <w:r w:rsidRPr="00971D66">
                    <w:rPr>
                      <w:rFonts w:ascii="Arial" w:hAnsi="Arial" w:cs="Arial"/>
                      <w:b/>
                      <w:bCs/>
                      <w:position w:val="-2"/>
                      <w:sz w:val="18"/>
                      <w:szCs w:val="18"/>
                    </w:rPr>
                    <w:t>8340 Črnomelj</w:t>
                  </w:r>
                </w:p>
              </w:tc>
            </w:tr>
          </w:tbl>
          <w:p w14:paraId="68F39382" w14:textId="77777777" w:rsidR="00520670" w:rsidRPr="00971D66" w:rsidRDefault="00520670" w:rsidP="008C0F7B"/>
          <w:p w14:paraId="636ECA3A" w14:textId="77777777" w:rsidR="00520670" w:rsidRPr="00971D66" w:rsidRDefault="00520670" w:rsidP="008C0F7B">
            <w:pPr>
              <w:spacing w:before="135" w:after="135"/>
              <w:textAlignment w:val="center"/>
            </w:pPr>
            <w:r w:rsidRPr="00971D66">
              <w:rPr>
                <w:rFonts w:ascii="Arial" w:hAnsi="Arial" w:cs="Arial"/>
                <w:position w:val="-2"/>
                <w:sz w:val="18"/>
                <w:szCs w:val="18"/>
              </w:rPr>
              <w:t> </w:t>
            </w:r>
          </w:p>
        </w:tc>
      </w:tr>
    </w:tbl>
    <w:p w14:paraId="164BFE68" w14:textId="1666DD44" w:rsidR="00520670" w:rsidRDefault="00520670" w:rsidP="00520670">
      <w:pPr>
        <w:spacing w:after="0" w:line="240" w:lineRule="auto"/>
        <w:rPr>
          <w:rFonts w:ascii="Arial" w:hAnsi="Arial" w:cs="Arial"/>
          <w:color w:val="000000"/>
          <w:sz w:val="18"/>
          <w:szCs w:val="18"/>
        </w:rPr>
      </w:pPr>
    </w:p>
    <w:p w14:paraId="60C21CD5" w14:textId="11D9138A" w:rsidR="00E45659" w:rsidRDefault="00E45659">
      <w:pPr>
        <w:rPr>
          <w:rFonts w:ascii="Arial" w:hAnsi="Arial" w:cs="Arial"/>
          <w:color w:val="000000"/>
          <w:sz w:val="18"/>
          <w:szCs w:val="18"/>
        </w:rPr>
      </w:pPr>
      <w:r>
        <w:rPr>
          <w:rFonts w:ascii="Arial" w:hAnsi="Arial" w:cs="Arial"/>
          <w:color w:val="000000"/>
          <w:sz w:val="18"/>
          <w:szCs w:val="18"/>
        </w:rPr>
        <w:br w:type="page"/>
      </w:r>
    </w:p>
    <w:p w14:paraId="5E01BBC4" w14:textId="77777777" w:rsidR="00E45659" w:rsidRDefault="00E45659" w:rsidP="00E45659">
      <w:pPr>
        <w:spacing w:after="0"/>
        <w:jc w:val="right"/>
        <w:rPr>
          <w:rFonts w:ascii="Arial" w:hAnsi="Arial" w:cs="Arial"/>
          <w:sz w:val="18"/>
          <w:szCs w:val="18"/>
        </w:rPr>
      </w:pPr>
    </w:p>
    <w:p w14:paraId="5A40146A" w14:textId="68DA6852" w:rsidR="00E45659" w:rsidRPr="00590863" w:rsidRDefault="00E45659" w:rsidP="00E45659">
      <w:pPr>
        <w:spacing w:after="0"/>
        <w:jc w:val="right"/>
        <w:rPr>
          <w:rFonts w:ascii="Arial" w:hAnsi="Arial" w:cs="Arial"/>
          <w:sz w:val="18"/>
          <w:szCs w:val="18"/>
        </w:rPr>
      </w:pPr>
      <w:r>
        <w:rPr>
          <w:rFonts w:ascii="Arial" w:hAnsi="Arial" w:cs="Arial"/>
          <w:sz w:val="18"/>
          <w:szCs w:val="18"/>
        </w:rPr>
        <w:t>DOKAZILO</w:t>
      </w:r>
    </w:p>
    <w:p w14:paraId="675C18FF" w14:textId="77777777" w:rsidR="00E45659" w:rsidRPr="00252358" w:rsidRDefault="00E45659" w:rsidP="00E45659"/>
    <w:p w14:paraId="5337DD74" w14:textId="77777777" w:rsidR="00E45659" w:rsidRDefault="00E45659" w:rsidP="00E456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Elaborat (idejna zasnova)</w:t>
      </w:r>
    </w:p>
    <w:p w14:paraId="21379DC8" w14:textId="77777777" w:rsidR="00E45659" w:rsidRDefault="00E45659" w:rsidP="00E45659">
      <w:pPr>
        <w:spacing w:after="120"/>
        <w:rPr>
          <w:rFonts w:ascii="Arial" w:hAnsi="Arial" w:cs="Arial"/>
        </w:rPr>
      </w:pPr>
    </w:p>
    <w:p w14:paraId="6DACD80C" w14:textId="77777777" w:rsidR="00E45659" w:rsidRDefault="00E45659" w:rsidP="00E45659">
      <w:pPr>
        <w:spacing w:before="225" w:after="225" w:line="240" w:lineRule="auto"/>
      </w:pPr>
      <w:r>
        <w:rPr>
          <w:rFonts w:ascii="Arial" w:hAnsi="Arial" w:cs="Arial"/>
          <w:color w:val="000000"/>
          <w:sz w:val="18"/>
          <w:szCs w:val="18"/>
        </w:rPr>
        <w:t> </w:t>
      </w:r>
    </w:p>
    <w:p w14:paraId="1AE92EC3" w14:textId="77777777" w:rsidR="00E45659" w:rsidRDefault="00E45659" w:rsidP="00E45659">
      <w:pPr>
        <w:spacing w:before="225" w:after="225" w:line="240" w:lineRule="auto"/>
      </w:pPr>
      <w:r>
        <w:rPr>
          <w:rFonts w:ascii="Arial" w:hAnsi="Arial" w:cs="Arial"/>
          <w:i/>
          <w:iCs/>
          <w:color w:val="000000"/>
          <w:sz w:val="18"/>
          <w:szCs w:val="18"/>
        </w:rPr>
        <w:t>P4_RD_Priloga_Elaborat_.xlsx</w:t>
      </w:r>
    </w:p>
    <w:p w14:paraId="7EB39F9D" w14:textId="77777777" w:rsidR="00E45659" w:rsidRDefault="00E45659" w:rsidP="00E45659">
      <w:pPr>
        <w:spacing w:after="0"/>
        <w:jc w:val="right"/>
        <w:rPr>
          <w:rFonts w:ascii="Arial" w:hAnsi="Arial" w:cs="Arial"/>
          <w:sz w:val="18"/>
          <w:szCs w:val="18"/>
        </w:rPr>
      </w:pPr>
    </w:p>
    <w:p w14:paraId="4BFF53C1" w14:textId="77777777" w:rsidR="00E45659" w:rsidRDefault="00E45659" w:rsidP="00E45659">
      <w:pPr>
        <w:rPr>
          <w:rFonts w:ascii="Arial" w:hAnsi="Arial" w:cs="Arial"/>
          <w:sz w:val="18"/>
          <w:szCs w:val="18"/>
        </w:rPr>
      </w:pPr>
      <w:r>
        <w:rPr>
          <w:rFonts w:ascii="Arial" w:hAnsi="Arial" w:cs="Arial"/>
          <w:sz w:val="18"/>
          <w:szCs w:val="18"/>
        </w:rPr>
        <w:br w:type="page"/>
      </w:r>
    </w:p>
    <w:p w14:paraId="4FCF47C9" w14:textId="77777777" w:rsidR="00E45659" w:rsidRPr="00520670" w:rsidRDefault="00E45659" w:rsidP="00520670">
      <w:pPr>
        <w:spacing w:after="0" w:line="240" w:lineRule="auto"/>
        <w:rPr>
          <w:rFonts w:ascii="Arial" w:hAnsi="Arial" w:cs="Arial"/>
          <w:color w:val="000000"/>
          <w:sz w:val="18"/>
          <w:szCs w:val="18"/>
        </w:rPr>
      </w:pPr>
    </w:p>
    <w:p w14:paraId="2CFBB36A" w14:textId="77777777" w:rsidR="00510F0D" w:rsidRPr="00116091" w:rsidRDefault="00BA3F4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4F1EC359" w14:textId="77777777" w:rsidR="00510F0D" w:rsidRDefault="00510F0D" w:rsidP="00AC0380">
      <w:pPr>
        <w:rPr>
          <w:rFonts w:ascii="Arial" w:hAnsi="Arial" w:cs="Arial"/>
        </w:rPr>
      </w:pPr>
    </w:p>
    <w:p w14:paraId="45B387E1" w14:textId="77777777" w:rsidR="00182885" w:rsidRPr="00971D66" w:rsidRDefault="00182885">
      <w:pPr>
        <w:spacing w:before="225" w:after="225" w:line="240" w:lineRule="auto"/>
        <w:jc w:val="center"/>
        <w:rPr>
          <w:rFonts w:ascii="Arial" w:hAnsi="Arial" w:cs="Arial"/>
          <w:b/>
          <w:bCs/>
          <w:sz w:val="27"/>
          <w:szCs w:val="27"/>
        </w:rPr>
      </w:pPr>
      <w:r w:rsidRPr="00971D66">
        <w:rPr>
          <w:rFonts w:ascii="Arial" w:hAnsi="Arial" w:cs="Arial"/>
          <w:b/>
          <w:bCs/>
          <w:sz w:val="27"/>
          <w:szCs w:val="27"/>
        </w:rPr>
        <w:t xml:space="preserve">Postavitev interpretacijskega centra Otona Župančiča v Vinici – multimedijska in interaktivna oprema z vsebinami </w:t>
      </w:r>
    </w:p>
    <w:p w14:paraId="279BA2C1" w14:textId="74503FFB" w:rsidR="00D66C5E" w:rsidRDefault="00BA3F48">
      <w:pPr>
        <w:spacing w:before="225" w:after="225" w:line="240" w:lineRule="auto"/>
        <w:jc w:val="center"/>
      </w:pPr>
      <w:r>
        <w:rPr>
          <w:rFonts w:ascii="Arial" w:hAnsi="Arial" w:cs="Arial"/>
          <w:color w:val="000000"/>
          <w:sz w:val="18"/>
          <w:szCs w:val="18"/>
        </w:rPr>
        <w:t>sklenjena med</w:t>
      </w:r>
    </w:p>
    <w:p w14:paraId="18BF9457" w14:textId="77777777" w:rsidR="00D66C5E" w:rsidRDefault="00BA3F48">
      <w:pPr>
        <w:spacing w:after="0" w:line="240" w:lineRule="auto"/>
      </w:pPr>
      <w:r>
        <w:rPr>
          <w:rFonts w:ascii="Arial" w:hAnsi="Arial" w:cs="Arial"/>
          <w:b/>
          <w:bCs/>
          <w:color w:val="000000"/>
          <w:sz w:val="18"/>
          <w:szCs w:val="18"/>
        </w:rPr>
        <w:t>NAROČNIKOM: OBČINA ČRNOMELJ, Trg svobode 3, 8340 Črnomelj,</w:t>
      </w:r>
      <w:r>
        <w:rPr>
          <w:rFonts w:ascii="Arial" w:hAnsi="Arial" w:cs="Arial"/>
          <w:color w:val="000000"/>
          <w:sz w:val="18"/>
          <w:szCs w:val="18"/>
        </w:rPr>
        <w:br/>
        <w:t>ki ga zastopa Andrej Kavšek, župan</w:t>
      </w:r>
      <w:r>
        <w:br/>
      </w:r>
    </w:p>
    <w:tbl>
      <w:tblPr>
        <w:tblStyle w:val="NormalTablePHPDOCX"/>
        <w:tblW w:w="3500" w:type="pct"/>
        <w:tblInd w:w="108" w:type="dxa"/>
        <w:tblLook w:val="04A0" w:firstRow="1" w:lastRow="0" w:firstColumn="1" w:lastColumn="0" w:noHBand="0" w:noVBand="1"/>
      </w:tblPr>
      <w:tblGrid>
        <w:gridCol w:w="3300"/>
        <w:gridCol w:w="3049"/>
      </w:tblGrid>
      <w:tr w:rsidR="00D66C5E" w14:paraId="4DC96BF0" w14:textId="77777777">
        <w:tc>
          <w:tcPr>
            <w:tcW w:w="3300" w:type="dxa"/>
            <w:tcMar>
              <w:top w:w="0" w:type="auto"/>
              <w:bottom w:w="0" w:type="auto"/>
            </w:tcMar>
            <w:vAlign w:val="center"/>
          </w:tcPr>
          <w:p w14:paraId="08AA995D" w14:textId="77777777" w:rsidR="00D66C5E" w:rsidRDefault="00BA3F48">
            <w:r>
              <w:rPr>
                <w:rFonts w:ascii="Arial" w:hAnsi="Arial" w:cs="Arial"/>
                <w:color w:val="000000"/>
                <w:position w:val="-2"/>
                <w:sz w:val="18"/>
                <w:szCs w:val="18"/>
              </w:rPr>
              <w:t>Matična številka:</w:t>
            </w:r>
          </w:p>
        </w:tc>
        <w:tc>
          <w:tcPr>
            <w:tcW w:w="0" w:type="auto"/>
            <w:tcMar>
              <w:top w:w="0" w:type="auto"/>
              <w:bottom w:w="0" w:type="auto"/>
            </w:tcMar>
            <w:vAlign w:val="center"/>
          </w:tcPr>
          <w:p w14:paraId="13CA2A67" w14:textId="77777777" w:rsidR="00D66C5E" w:rsidRDefault="00BA3F48">
            <w:r>
              <w:rPr>
                <w:rFonts w:ascii="Arial" w:hAnsi="Arial" w:cs="Arial"/>
                <w:color w:val="000000"/>
                <w:position w:val="-2"/>
                <w:sz w:val="18"/>
                <w:szCs w:val="18"/>
              </w:rPr>
              <w:t>5880254000</w:t>
            </w:r>
          </w:p>
        </w:tc>
      </w:tr>
      <w:tr w:rsidR="00D66C5E" w14:paraId="4CB38F22" w14:textId="77777777">
        <w:tc>
          <w:tcPr>
            <w:tcW w:w="3300" w:type="dxa"/>
            <w:tcMar>
              <w:top w:w="0" w:type="auto"/>
              <w:bottom w:w="0" w:type="auto"/>
            </w:tcMar>
            <w:vAlign w:val="center"/>
          </w:tcPr>
          <w:p w14:paraId="433EAAB5" w14:textId="77777777" w:rsidR="00D66C5E" w:rsidRDefault="00BA3F4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627B765" w14:textId="77777777" w:rsidR="00D66C5E" w:rsidRDefault="00BA3F48">
            <w:r>
              <w:rPr>
                <w:rFonts w:ascii="Arial" w:hAnsi="Arial" w:cs="Arial"/>
                <w:color w:val="000000"/>
                <w:position w:val="-2"/>
                <w:sz w:val="18"/>
                <w:szCs w:val="18"/>
              </w:rPr>
              <w:t>SI 83111697</w:t>
            </w:r>
          </w:p>
        </w:tc>
      </w:tr>
      <w:tr w:rsidR="00D66C5E" w14:paraId="7F0F8120" w14:textId="77777777">
        <w:tc>
          <w:tcPr>
            <w:tcW w:w="3300" w:type="dxa"/>
            <w:tcMar>
              <w:top w:w="0" w:type="auto"/>
              <w:bottom w:w="0" w:type="auto"/>
            </w:tcMar>
            <w:vAlign w:val="center"/>
          </w:tcPr>
          <w:p w14:paraId="1F86E558" w14:textId="77777777" w:rsidR="00D66C5E" w:rsidRDefault="00BA3F48">
            <w:r>
              <w:rPr>
                <w:rFonts w:ascii="Arial" w:hAnsi="Arial" w:cs="Arial"/>
                <w:color w:val="000000"/>
                <w:position w:val="-2"/>
                <w:sz w:val="18"/>
                <w:szCs w:val="18"/>
              </w:rPr>
              <w:t>Transakcijski račun (TRR):</w:t>
            </w:r>
          </w:p>
        </w:tc>
        <w:tc>
          <w:tcPr>
            <w:tcW w:w="0" w:type="auto"/>
            <w:tcMar>
              <w:top w:w="0" w:type="auto"/>
              <w:bottom w:w="0" w:type="auto"/>
            </w:tcMar>
            <w:vAlign w:val="center"/>
          </w:tcPr>
          <w:p w14:paraId="15191A38" w14:textId="77777777" w:rsidR="00D66C5E" w:rsidRDefault="00BA3F48">
            <w:r>
              <w:rPr>
                <w:rFonts w:ascii="Arial" w:hAnsi="Arial" w:cs="Arial"/>
                <w:color w:val="000000"/>
                <w:position w:val="-2"/>
                <w:sz w:val="18"/>
                <w:szCs w:val="18"/>
              </w:rPr>
              <w:t>SI56 0121 7010 0015 850</w:t>
            </w:r>
          </w:p>
        </w:tc>
      </w:tr>
    </w:tbl>
    <w:p w14:paraId="10D99DF7" w14:textId="77777777" w:rsidR="00D66C5E" w:rsidRDefault="00D66C5E"/>
    <w:p w14:paraId="078DD198" w14:textId="77777777" w:rsidR="00D66C5E" w:rsidRDefault="00BA3F48">
      <w:pPr>
        <w:spacing w:before="225" w:after="225" w:line="240" w:lineRule="auto"/>
        <w:jc w:val="center"/>
      </w:pPr>
      <w:r>
        <w:rPr>
          <w:rFonts w:ascii="Arial" w:hAnsi="Arial" w:cs="Arial"/>
          <w:color w:val="000000"/>
          <w:sz w:val="18"/>
          <w:szCs w:val="18"/>
        </w:rPr>
        <w:t>in</w:t>
      </w:r>
    </w:p>
    <w:p w14:paraId="543AD55C" w14:textId="0297AD4E" w:rsidR="00A46FB9" w:rsidRDefault="00A46FB9" w:rsidP="00A46FB9">
      <w:pPr>
        <w:spacing w:after="0" w:line="240" w:lineRule="auto"/>
        <w:jc w:val="both"/>
        <w:rPr>
          <w:rFonts w:ascii="Arial" w:hAnsi="Arial" w:cs="Arial"/>
          <w:b/>
          <w:bCs/>
          <w:color w:val="000000"/>
          <w:sz w:val="18"/>
          <w:szCs w:val="18"/>
        </w:rPr>
      </w:pPr>
      <w:r w:rsidRPr="00117F24">
        <w:rPr>
          <w:rFonts w:ascii="Arial" w:hAnsi="Arial" w:cs="Arial"/>
          <w:b/>
          <w:bCs/>
          <w:color w:val="000000"/>
          <w:sz w:val="18"/>
          <w:szCs w:val="18"/>
        </w:rPr>
        <w:t>IZVAJALCEM: </w:t>
      </w:r>
      <w:r>
        <w:rPr>
          <w:rFonts w:ascii="Arial" w:hAnsi="Arial" w:cs="Arial"/>
          <w:b/>
          <w:bCs/>
          <w:color w:val="000000"/>
          <w:sz w:val="18"/>
          <w:szCs w:val="18"/>
        </w:rPr>
        <w:t xml:space="preserve"> </w:t>
      </w:r>
      <w:r>
        <w:rPr>
          <w:rFonts w:ascii="Arial" w:hAnsi="Arial" w:cs="Arial"/>
          <w:b/>
          <w:bCs/>
          <w:sz w:val="18"/>
          <w:szCs w:val="18"/>
        </w:rPr>
        <w:fldChar w:fldCharType="begin">
          <w:ffData>
            <w:name w:val=""/>
            <w:enabled/>
            <w:calcOnExit w:val="0"/>
            <w:textInput/>
          </w:ffData>
        </w:fldChar>
      </w:r>
      <w:r>
        <w:rPr>
          <w:rFonts w:ascii="Arial" w:hAnsi="Arial" w:cs="Arial"/>
          <w:b/>
          <w:bCs/>
          <w:sz w:val="18"/>
          <w:szCs w:val="18"/>
        </w:rPr>
        <w:instrText xml:space="preserve"> FORMTEXT </w:instrText>
      </w:r>
      <w:r>
        <w:rPr>
          <w:rFonts w:ascii="Arial" w:hAnsi="Arial" w:cs="Arial"/>
          <w:b/>
          <w:bCs/>
          <w:sz w:val="18"/>
          <w:szCs w:val="18"/>
        </w:rPr>
      </w:r>
      <w:r>
        <w:rPr>
          <w:rFonts w:ascii="Arial" w:hAnsi="Arial" w:cs="Arial"/>
          <w:b/>
          <w:bCs/>
          <w:sz w:val="18"/>
          <w:szCs w:val="18"/>
        </w:rPr>
        <w:fldChar w:fldCharType="separate"/>
      </w:r>
      <w:r>
        <w:rPr>
          <w:rFonts w:ascii="Arial" w:hAnsi="Arial" w:cs="Arial"/>
          <w:b/>
          <w:bCs/>
          <w:noProof/>
          <w:sz w:val="18"/>
          <w:szCs w:val="18"/>
        </w:rPr>
        <w:t> </w:t>
      </w:r>
      <w:r>
        <w:rPr>
          <w:rFonts w:ascii="Arial" w:hAnsi="Arial" w:cs="Arial"/>
          <w:b/>
          <w:bCs/>
          <w:noProof/>
          <w:sz w:val="18"/>
          <w:szCs w:val="18"/>
        </w:rPr>
        <w:t> </w:t>
      </w:r>
      <w:r>
        <w:rPr>
          <w:rFonts w:ascii="Arial" w:hAnsi="Arial" w:cs="Arial"/>
          <w:b/>
          <w:bCs/>
          <w:noProof/>
          <w:sz w:val="18"/>
          <w:szCs w:val="18"/>
        </w:rPr>
        <w:t> </w:t>
      </w:r>
      <w:r>
        <w:rPr>
          <w:rFonts w:ascii="Arial" w:hAnsi="Arial" w:cs="Arial"/>
          <w:b/>
          <w:bCs/>
          <w:noProof/>
          <w:sz w:val="18"/>
          <w:szCs w:val="18"/>
        </w:rPr>
        <w:t> </w:t>
      </w:r>
      <w:r>
        <w:rPr>
          <w:rFonts w:ascii="Arial" w:hAnsi="Arial" w:cs="Arial"/>
          <w:b/>
          <w:bCs/>
          <w:noProof/>
          <w:sz w:val="18"/>
          <w:szCs w:val="18"/>
        </w:rPr>
        <w:t> </w:t>
      </w:r>
      <w:r>
        <w:rPr>
          <w:rFonts w:ascii="Arial" w:hAnsi="Arial" w:cs="Arial"/>
          <w:b/>
          <w:bCs/>
          <w:sz w:val="18"/>
          <w:szCs w:val="18"/>
        </w:rPr>
        <w:fldChar w:fldCharType="end"/>
      </w:r>
      <w:r w:rsidRPr="00255FEF">
        <w:rPr>
          <w:rFonts w:ascii="Arial" w:hAnsi="Arial" w:cs="Arial"/>
          <w:b/>
          <w:bCs/>
          <w:sz w:val="18"/>
          <w:szCs w:val="18"/>
        </w:rPr>
        <w:t xml:space="preserve"> </w:t>
      </w:r>
      <w:r>
        <w:rPr>
          <w:rFonts w:ascii="Arial" w:hAnsi="Arial" w:cs="Arial"/>
          <w:b/>
          <w:bCs/>
          <w:sz w:val="18"/>
          <w:szCs w:val="18"/>
        </w:rPr>
        <w:fldChar w:fldCharType="begin">
          <w:ffData>
            <w:name w:val=""/>
            <w:enabled/>
            <w:calcOnExit w:val="0"/>
            <w:textInput/>
          </w:ffData>
        </w:fldChar>
      </w:r>
      <w:r>
        <w:rPr>
          <w:rFonts w:ascii="Arial" w:hAnsi="Arial" w:cs="Arial"/>
          <w:b/>
          <w:bCs/>
          <w:sz w:val="18"/>
          <w:szCs w:val="18"/>
        </w:rPr>
        <w:instrText xml:space="preserve"> FORMTEXT </w:instrText>
      </w:r>
      <w:r>
        <w:rPr>
          <w:rFonts w:ascii="Arial" w:hAnsi="Arial" w:cs="Arial"/>
          <w:b/>
          <w:bCs/>
          <w:sz w:val="18"/>
          <w:szCs w:val="18"/>
        </w:rPr>
      </w:r>
      <w:r>
        <w:rPr>
          <w:rFonts w:ascii="Arial" w:hAnsi="Arial" w:cs="Arial"/>
          <w:b/>
          <w:bCs/>
          <w:sz w:val="18"/>
          <w:szCs w:val="18"/>
        </w:rPr>
        <w:fldChar w:fldCharType="separate"/>
      </w:r>
      <w:r>
        <w:rPr>
          <w:rFonts w:ascii="Arial" w:hAnsi="Arial" w:cs="Arial"/>
          <w:b/>
          <w:bCs/>
          <w:noProof/>
          <w:sz w:val="18"/>
          <w:szCs w:val="18"/>
        </w:rPr>
        <w:t> </w:t>
      </w:r>
      <w:r>
        <w:rPr>
          <w:rFonts w:ascii="Arial" w:hAnsi="Arial" w:cs="Arial"/>
          <w:b/>
          <w:bCs/>
          <w:noProof/>
          <w:sz w:val="18"/>
          <w:szCs w:val="18"/>
        </w:rPr>
        <w:t> </w:t>
      </w:r>
      <w:r>
        <w:rPr>
          <w:rFonts w:ascii="Arial" w:hAnsi="Arial" w:cs="Arial"/>
          <w:b/>
          <w:bCs/>
          <w:noProof/>
          <w:sz w:val="18"/>
          <w:szCs w:val="18"/>
        </w:rPr>
        <w:t> </w:t>
      </w:r>
      <w:r>
        <w:rPr>
          <w:rFonts w:ascii="Arial" w:hAnsi="Arial" w:cs="Arial"/>
          <w:b/>
          <w:bCs/>
          <w:noProof/>
          <w:sz w:val="18"/>
          <w:szCs w:val="18"/>
        </w:rPr>
        <w:t> </w:t>
      </w:r>
      <w:r>
        <w:rPr>
          <w:rFonts w:ascii="Arial" w:hAnsi="Arial" w:cs="Arial"/>
          <w:b/>
          <w:bCs/>
          <w:noProof/>
          <w:sz w:val="18"/>
          <w:szCs w:val="18"/>
        </w:rPr>
        <w:t> </w:t>
      </w:r>
      <w:r>
        <w:rPr>
          <w:rFonts w:ascii="Arial" w:hAnsi="Arial" w:cs="Arial"/>
          <w:b/>
          <w:bCs/>
          <w:sz w:val="18"/>
          <w:szCs w:val="18"/>
        </w:rPr>
        <w:fldChar w:fldCharType="end"/>
      </w:r>
    </w:p>
    <w:tbl>
      <w:tblPr>
        <w:tblStyle w:val="NormalTablePHPDOCX"/>
        <w:tblW w:w="4707" w:type="pct"/>
        <w:tblInd w:w="108" w:type="dxa"/>
        <w:tblLook w:val="04A0" w:firstRow="1" w:lastRow="0" w:firstColumn="1" w:lastColumn="0" w:noHBand="0" w:noVBand="1"/>
      </w:tblPr>
      <w:tblGrid>
        <w:gridCol w:w="3300"/>
        <w:gridCol w:w="5238"/>
      </w:tblGrid>
      <w:tr w:rsidR="00A46FB9" w:rsidRPr="00117F24" w14:paraId="10D25CA2" w14:textId="77777777" w:rsidTr="00403CC1">
        <w:tc>
          <w:tcPr>
            <w:tcW w:w="3300" w:type="dxa"/>
            <w:tcMar>
              <w:top w:w="0" w:type="auto"/>
              <w:bottom w:w="0" w:type="auto"/>
            </w:tcMar>
            <w:vAlign w:val="center"/>
          </w:tcPr>
          <w:p w14:paraId="70180442" w14:textId="77777777" w:rsidR="00A46FB9" w:rsidRPr="00117F24" w:rsidRDefault="00A46FB9" w:rsidP="00403CC1">
            <w:pPr>
              <w:rPr>
                <w:rFonts w:ascii="Arial" w:hAnsi="Arial" w:cs="Arial"/>
                <w:color w:val="000000"/>
                <w:position w:val="-2"/>
                <w:sz w:val="18"/>
                <w:szCs w:val="18"/>
              </w:rPr>
            </w:pPr>
            <w:r w:rsidRPr="00117F24">
              <w:rPr>
                <w:rFonts w:ascii="Arial" w:hAnsi="Arial" w:cs="Arial"/>
                <w:color w:val="000000"/>
                <w:sz w:val="18"/>
                <w:szCs w:val="18"/>
              </w:rPr>
              <w:t>ki ga zastopa </w:t>
            </w:r>
          </w:p>
        </w:tc>
        <w:tc>
          <w:tcPr>
            <w:tcW w:w="5238" w:type="dxa"/>
            <w:tcMar>
              <w:top w:w="0" w:type="auto"/>
              <w:bottom w:w="0" w:type="auto"/>
            </w:tcMar>
            <w:vAlign w:val="center"/>
          </w:tcPr>
          <w:p w14:paraId="64685003" w14:textId="2B0FFA5A" w:rsidR="00A46FB9" w:rsidRPr="00DB77BF" w:rsidRDefault="00A46FB9" w:rsidP="00403CC1">
            <w:pPr>
              <w:rPr>
                <w:rFonts w:ascii="Arial" w:hAnsi="Arial" w:cs="Arial"/>
                <w:color w:val="000000"/>
                <w:position w:val="-2"/>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A46FB9" w:rsidRPr="00117F24" w14:paraId="35DBBB83" w14:textId="77777777" w:rsidTr="00403CC1">
        <w:tc>
          <w:tcPr>
            <w:tcW w:w="3300" w:type="dxa"/>
            <w:tcMar>
              <w:top w:w="0" w:type="auto"/>
              <w:bottom w:w="0" w:type="auto"/>
            </w:tcMar>
            <w:vAlign w:val="center"/>
          </w:tcPr>
          <w:p w14:paraId="713868A6" w14:textId="77777777" w:rsidR="00A46FB9" w:rsidRPr="00117F24" w:rsidRDefault="00A46FB9" w:rsidP="00403CC1">
            <w:pPr>
              <w:rPr>
                <w:rFonts w:ascii="Arial" w:hAnsi="Arial" w:cs="Arial"/>
                <w:sz w:val="18"/>
                <w:szCs w:val="18"/>
              </w:rPr>
            </w:pPr>
            <w:r w:rsidRPr="00117F24">
              <w:rPr>
                <w:rFonts w:ascii="Arial" w:hAnsi="Arial" w:cs="Arial"/>
                <w:color w:val="000000"/>
                <w:position w:val="-2"/>
                <w:sz w:val="18"/>
                <w:szCs w:val="18"/>
              </w:rPr>
              <w:t>Matična številka:</w:t>
            </w:r>
          </w:p>
        </w:tc>
        <w:tc>
          <w:tcPr>
            <w:tcW w:w="5238" w:type="dxa"/>
            <w:tcMar>
              <w:top w:w="0" w:type="auto"/>
              <w:bottom w:w="0" w:type="auto"/>
            </w:tcMar>
            <w:vAlign w:val="center"/>
          </w:tcPr>
          <w:p w14:paraId="1C13922E" w14:textId="3D3E5E31" w:rsidR="00A46FB9" w:rsidRPr="00117F24" w:rsidRDefault="00A46FB9" w:rsidP="00403CC1">
            <w:pPr>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A46FB9" w:rsidRPr="00117F24" w14:paraId="427ECB13" w14:textId="77777777" w:rsidTr="00403CC1">
        <w:tc>
          <w:tcPr>
            <w:tcW w:w="3300" w:type="dxa"/>
            <w:tcMar>
              <w:top w:w="0" w:type="auto"/>
              <w:bottom w:w="0" w:type="auto"/>
            </w:tcMar>
            <w:vAlign w:val="center"/>
          </w:tcPr>
          <w:p w14:paraId="49B57166" w14:textId="77777777" w:rsidR="00A46FB9" w:rsidRPr="00117F24" w:rsidRDefault="00A46FB9" w:rsidP="00403CC1">
            <w:pPr>
              <w:rPr>
                <w:rFonts w:ascii="Arial" w:hAnsi="Arial" w:cs="Arial"/>
                <w:sz w:val="18"/>
                <w:szCs w:val="18"/>
              </w:rPr>
            </w:pPr>
            <w:r w:rsidRPr="00117F24">
              <w:rPr>
                <w:rFonts w:ascii="Arial" w:hAnsi="Arial" w:cs="Arial"/>
                <w:color w:val="000000"/>
                <w:position w:val="-2"/>
                <w:sz w:val="18"/>
                <w:szCs w:val="18"/>
              </w:rPr>
              <w:t>Identifikacijska številka (ID za DDV):</w:t>
            </w:r>
          </w:p>
        </w:tc>
        <w:tc>
          <w:tcPr>
            <w:tcW w:w="5238" w:type="dxa"/>
            <w:tcMar>
              <w:top w:w="0" w:type="auto"/>
              <w:bottom w:w="0" w:type="auto"/>
            </w:tcMar>
            <w:vAlign w:val="center"/>
          </w:tcPr>
          <w:p w14:paraId="50CC239B" w14:textId="3D1B4D11" w:rsidR="00A46FB9" w:rsidRPr="00117F24" w:rsidRDefault="00A46FB9" w:rsidP="00403CC1">
            <w:pPr>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A46FB9" w:rsidRPr="00117F24" w14:paraId="66629323" w14:textId="77777777" w:rsidTr="00403CC1">
        <w:tc>
          <w:tcPr>
            <w:tcW w:w="3300" w:type="dxa"/>
            <w:tcMar>
              <w:top w:w="0" w:type="auto"/>
              <w:bottom w:w="0" w:type="auto"/>
            </w:tcMar>
          </w:tcPr>
          <w:p w14:paraId="1541629C" w14:textId="77777777" w:rsidR="00A46FB9" w:rsidRPr="00117F24" w:rsidRDefault="00A46FB9" w:rsidP="00403CC1">
            <w:pPr>
              <w:rPr>
                <w:rFonts w:ascii="Arial" w:hAnsi="Arial" w:cs="Arial"/>
                <w:sz w:val="18"/>
                <w:szCs w:val="18"/>
              </w:rPr>
            </w:pPr>
            <w:r w:rsidRPr="00117F24">
              <w:rPr>
                <w:rFonts w:ascii="Arial" w:hAnsi="Arial" w:cs="Arial"/>
                <w:color w:val="000000"/>
                <w:position w:val="-2"/>
                <w:sz w:val="18"/>
                <w:szCs w:val="18"/>
              </w:rPr>
              <w:t>Transakcijski račun (TRR):</w:t>
            </w:r>
          </w:p>
        </w:tc>
        <w:tc>
          <w:tcPr>
            <w:tcW w:w="5238" w:type="dxa"/>
            <w:tcMar>
              <w:top w:w="0" w:type="auto"/>
              <w:bottom w:w="0" w:type="auto"/>
            </w:tcMar>
            <w:vAlign w:val="center"/>
          </w:tcPr>
          <w:p w14:paraId="0870B1D3" w14:textId="4E33F75A" w:rsidR="00A46FB9" w:rsidRPr="00E83DC3" w:rsidRDefault="00A46FB9" w:rsidP="00403CC1">
            <w:pPr>
              <w:rPr>
                <w:rFonts w:ascii="Arial" w:hAnsi="Arial" w:cs="Arial"/>
                <w:color w:val="000000"/>
                <w:position w:val="-2"/>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odprt pri: </w:t>
            </w: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bl>
    <w:p w14:paraId="3CAA716E" w14:textId="77777777" w:rsidR="00D66C5E" w:rsidRDefault="00BA3F48" w:rsidP="00A50706">
      <w:pPr>
        <w:spacing w:after="0" w:line="240" w:lineRule="auto"/>
        <w:jc w:val="both"/>
        <w:rPr>
          <w:rFonts w:ascii="Arial" w:hAnsi="Arial" w:cs="Arial"/>
          <w:color w:val="000000"/>
          <w:sz w:val="18"/>
          <w:szCs w:val="18"/>
        </w:rPr>
      </w:pPr>
      <w:r w:rsidRPr="00A50706">
        <w:rPr>
          <w:rFonts w:ascii="Arial" w:hAnsi="Arial" w:cs="Arial"/>
          <w:color w:val="000000"/>
          <w:sz w:val="18"/>
          <w:szCs w:val="18"/>
        </w:rPr>
        <w:t> </w:t>
      </w:r>
    </w:p>
    <w:p w14:paraId="36BCD8C9" w14:textId="77777777" w:rsidR="00A50706" w:rsidRPr="00A50706" w:rsidRDefault="00A50706" w:rsidP="00A50706">
      <w:pPr>
        <w:spacing w:after="0" w:line="240" w:lineRule="auto"/>
        <w:jc w:val="both"/>
        <w:rPr>
          <w:rFonts w:ascii="Arial" w:hAnsi="Arial" w:cs="Arial"/>
          <w:sz w:val="18"/>
          <w:szCs w:val="18"/>
        </w:rPr>
      </w:pPr>
    </w:p>
    <w:p w14:paraId="71CE65A5" w14:textId="77777777"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I. UVODNE DOLOČBE</w:t>
      </w:r>
    </w:p>
    <w:p w14:paraId="161E5F3C"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66C5E" w:rsidRPr="00A50706" w14:paraId="070CFFC7"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D66C5E" w:rsidRPr="00A50706" w14:paraId="54B0394F" w14:textId="77777777">
              <w:tc>
                <w:tcPr>
                  <w:tcW w:w="0" w:type="auto"/>
                  <w:tcMar>
                    <w:top w:w="0" w:type="auto"/>
                    <w:bottom w:w="0" w:type="auto"/>
                  </w:tcMar>
                </w:tcPr>
                <w:p w14:paraId="263830AE" w14:textId="0FB9D341" w:rsidR="00D66C5E" w:rsidRPr="00A50706" w:rsidRDefault="00BA3F48" w:rsidP="00FA51E2">
                  <w:pPr>
                    <w:jc w:val="both"/>
                    <w:rPr>
                      <w:rFonts w:ascii="Arial" w:hAnsi="Arial" w:cs="Arial"/>
                      <w:sz w:val="18"/>
                      <w:szCs w:val="18"/>
                    </w:rPr>
                  </w:pPr>
                  <w:r w:rsidRPr="00A50706">
                    <w:rPr>
                      <w:rFonts w:ascii="Arial" w:hAnsi="Arial" w:cs="Arial"/>
                      <w:color w:val="000000"/>
                      <w:sz w:val="18"/>
                      <w:szCs w:val="18"/>
                    </w:rPr>
                    <w:t xml:space="preserve">Naročnik in </w:t>
                  </w:r>
                  <w:r w:rsidR="00D5024A">
                    <w:rPr>
                      <w:rFonts w:ascii="Arial" w:hAnsi="Arial" w:cs="Arial"/>
                      <w:color w:val="000000"/>
                      <w:sz w:val="18"/>
                      <w:szCs w:val="18"/>
                    </w:rPr>
                    <w:t>izvajalec</w:t>
                  </w:r>
                  <w:r w:rsidRPr="00A50706">
                    <w:rPr>
                      <w:rFonts w:ascii="Arial" w:hAnsi="Arial" w:cs="Arial"/>
                      <w:color w:val="000000"/>
                      <w:sz w:val="18"/>
                      <w:szCs w:val="18"/>
                    </w:rPr>
                    <w:t xml:space="preserve"> ugotavljata, da je bil na osnovi:</w:t>
                  </w:r>
                </w:p>
              </w:tc>
            </w:tr>
            <w:tr w:rsidR="00D66C5E" w:rsidRPr="00A50706" w14:paraId="402F364D" w14:textId="77777777">
              <w:tc>
                <w:tcPr>
                  <w:tcW w:w="0" w:type="auto"/>
                  <w:tcMar>
                    <w:top w:w="0" w:type="auto"/>
                    <w:bottom w:w="0" w:type="auto"/>
                  </w:tcMar>
                </w:tcPr>
                <w:p w14:paraId="3D7FE73C" w14:textId="0F55F0AE" w:rsidR="00D66C5E" w:rsidRPr="00A50706" w:rsidRDefault="00BA3F48" w:rsidP="00FA51E2">
                  <w:pPr>
                    <w:numPr>
                      <w:ilvl w:val="0"/>
                      <w:numId w:val="10"/>
                    </w:numPr>
                    <w:jc w:val="both"/>
                    <w:rPr>
                      <w:rFonts w:ascii="Arial" w:hAnsi="Arial" w:cs="Arial"/>
                      <w:color w:val="000000"/>
                      <w:sz w:val="18"/>
                      <w:szCs w:val="18"/>
                    </w:rPr>
                  </w:pPr>
                  <w:r w:rsidRPr="00A50706">
                    <w:rPr>
                      <w:rFonts w:ascii="Arial" w:hAnsi="Arial" w:cs="Arial"/>
                      <w:color w:val="000000"/>
                      <w:sz w:val="18"/>
                      <w:szCs w:val="18"/>
                    </w:rPr>
                    <w:t xml:space="preserve">javnega naročila, objavljenega na Portalu javnih naročil številka </w:t>
                  </w:r>
                  <w:r w:rsidR="00971D66">
                    <w:rPr>
                      <w:rFonts w:ascii="Arial" w:hAnsi="Arial" w:cs="Arial"/>
                      <w:sz w:val="18"/>
                      <w:szCs w:val="18"/>
                      <w:u w:val="single"/>
                    </w:rPr>
                    <w:fldChar w:fldCharType="begin">
                      <w:ffData>
                        <w:name w:val=""/>
                        <w:enabled/>
                        <w:calcOnExit w:val="0"/>
                        <w:textInput/>
                      </w:ffData>
                    </w:fldChar>
                  </w:r>
                  <w:r w:rsidR="00971D66">
                    <w:rPr>
                      <w:rFonts w:ascii="Arial" w:hAnsi="Arial" w:cs="Arial"/>
                      <w:sz w:val="18"/>
                      <w:szCs w:val="18"/>
                      <w:u w:val="single"/>
                    </w:rPr>
                    <w:instrText xml:space="preserve"> FORMTEXT </w:instrText>
                  </w:r>
                  <w:r w:rsidR="00971D66">
                    <w:rPr>
                      <w:rFonts w:ascii="Arial" w:hAnsi="Arial" w:cs="Arial"/>
                      <w:sz w:val="18"/>
                      <w:szCs w:val="18"/>
                      <w:u w:val="single"/>
                    </w:rPr>
                  </w:r>
                  <w:r w:rsidR="00971D66">
                    <w:rPr>
                      <w:rFonts w:ascii="Arial" w:hAnsi="Arial" w:cs="Arial"/>
                      <w:sz w:val="18"/>
                      <w:szCs w:val="18"/>
                      <w:u w:val="single"/>
                    </w:rPr>
                    <w:fldChar w:fldCharType="separate"/>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sz w:val="18"/>
                      <w:szCs w:val="18"/>
                      <w:u w:val="single"/>
                    </w:rPr>
                    <w:fldChar w:fldCharType="end"/>
                  </w:r>
                  <w:r w:rsidR="00971D66">
                    <w:rPr>
                      <w:rFonts w:ascii="Arial" w:hAnsi="Arial" w:cs="Arial"/>
                      <w:sz w:val="18"/>
                      <w:szCs w:val="18"/>
                    </w:rPr>
                    <w:t xml:space="preserve"> </w:t>
                  </w:r>
                  <w:r w:rsidRPr="00A50706">
                    <w:rPr>
                      <w:rFonts w:ascii="Arial" w:hAnsi="Arial" w:cs="Arial"/>
                      <w:color w:val="000000"/>
                      <w:sz w:val="18"/>
                      <w:szCs w:val="18"/>
                    </w:rPr>
                    <w:t xml:space="preserve">z dne </w:t>
                  </w:r>
                  <w:r w:rsidR="00971D66">
                    <w:rPr>
                      <w:rFonts w:ascii="Arial" w:hAnsi="Arial" w:cs="Arial"/>
                      <w:sz w:val="18"/>
                      <w:szCs w:val="18"/>
                      <w:u w:val="single"/>
                    </w:rPr>
                    <w:fldChar w:fldCharType="begin">
                      <w:ffData>
                        <w:name w:val=""/>
                        <w:enabled/>
                        <w:calcOnExit w:val="0"/>
                        <w:textInput/>
                      </w:ffData>
                    </w:fldChar>
                  </w:r>
                  <w:r w:rsidR="00971D66">
                    <w:rPr>
                      <w:rFonts w:ascii="Arial" w:hAnsi="Arial" w:cs="Arial"/>
                      <w:sz w:val="18"/>
                      <w:szCs w:val="18"/>
                      <w:u w:val="single"/>
                    </w:rPr>
                    <w:instrText xml:space="preserve"> FORMTEXT </w:instrText>
                  </w:r>
                  <w:r w:rsidR="00971D66">
                    <w:rPr>
                      <w:rFonts w:ascii="Arial" w:hAnsi="Arial" w:cs="Arial"/>
                      <w:sz w:val="18"/>
                      <w:szCs w:val="18"/>
                      <w:u w:val="single"/>
                    </w:rPr>
                  </w:r>
                  <w:r w:rsidR="00971D66">
                    <w:rPr>
                      <w:rFonts w:ascii="Arial" w:hAnsi="Arial" w:cs="Arial"/>
                      <w:sz w:val="18"/>
                      <w:szCs w:val="18"/>
                      <w:u w:val="single"/>
                    </w:rPr>
                    <w:fldChar w:fldCharType="separate"/>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sz w:val="18"/>
                      <w:szCs w:val="18"/>
                      <w:u w:val="single"/>
                    </w:rPr>
                    <w:fldChar w:fldCharType="end"/>
                  </w:r>
                  <w:r w:rsidRPr="00A50706">
                    <w:rPr>
                      <w:rFonts w:ascii="Arial" w:hAnsi="Arial" w:cs="Arial"/>
                      <w:color w:val="000000"/>
                      <w:sz w:val="18"/>
                      <w:szCs w:val="18"/>
                    </w:rPr>
                    <w:t> in</w:t>
                  </w:r>
                </w:p>
                <w:p w14:paraId="6ED6C422" w14:textId="2FB30A1F" w:rsidR="00D66C5E" w:rsidRPr="00A50706" w:rsidRDefault="00BA3F48" w:rsidP="00FA51E2">
                  <w:pPr>
                    <w:numPr>
                      <w:ilvl w:val="0"/>
                      <w:numId w:val="10"/>
                    </w:numPr>
                    <w:jc w:val="both"/>
                    <w:rPr>
                      <w:rFonts w:ascii="Arial" w:hAnsi="Arial" w:cs="Arial"/>
                      <w:color w:val="000000"/>
                      <w:sz w:val="18"/>
                      <w:szCs w:val="18"/>
                    </w:rPr>
                  </w:pPr>
                  <w:r w:rsidRPr="00A50706">
                    <w:rPr>
                      <w:rFonts w:ascii="Arial" w:hAnsi="Arial" w:cs="Arial"/>
                      <w:color w:val="000000"/>
                      <w:sz w:val="18"/>
                      <w:szCs w:val="18"/>
                    </w:rPr>
                    <w:t xml:space="preserve">naročnikove odločitve o oddaji javnega naročila številka </w:t>
                  </w:r>
                  <w:r w:rsidR="00971D66">
                    <w:rPr>
                      <w:rFonts w:ascii="Arial" w:hAnsi="Arial" w:cs="Arial"/>
                      <w:sz w:val="18"/>
                      <w:szCs w:val="18"/>
                      <w:u w:val="single"/>
                    </w:rPr>
                    <w:fldChar w:fldCharType="begin">
                      <w:ffData>
                        <w:name w:val=""/>
                        <w:enabled/>
                        <w:calcOnExit w:val="0"/>
                        <w:textInput/>
                      </w:ffData>
                    </w:fldChar>
                  </w:r>
                  <w:r w:rsidR="00971D66">
                    <w:rPr>
                      <w:rFonts w:ascii="Arial" w:hAnsi="Arial" w:cs="Arial"/>
                      <w:sz w:val="18"/>
                      <w:szCs w:val="18"/>
                      <w:u w:val="single"/>
                    </w:rPr>
                    <w:instrText xml:space="preserve"> FORMTEXT </w:instrText>
                  </w:r>
                  <w:r w:rsidR="00971D66">
                    <w:rPr>
                      <w:rFonts w:ascii="Arial" w:hAnsi="Arial" w:cs="Arial"/>
                      <w:sz w:val="18"/>
                      <w:szCs w:val="18"/>
                      <w:u w:val="single"/>
                    </w:rPr>
                  </w:r>
                  <w:r w:rsidR="00971D66">
                    <w:rPr>
                      <w:rFonts w:ascii="Arial" w:hAnsi="Arial" w:cs="Arial"/>
                      <w:sz w:val="18"/>
                      <w:szCs w:val="18"/>
                      <w:u w:val="single"/>
                    </w:rPr>
                    <w:fldChar w:fldCharType="separate"/>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sz w:val="18"/>
                      <w:szCs w:val="18"/>
                      <w:u w:val="single"/>
                    </w:rPr>
                    <w:fldChar w:fldCharType="end"/>
                  </w:r>
                  <w:r w:rsidR="00971D66">
                    <w:rPr>
                      <w:rFonts w:ascii="Arial" w:hAnsi="Arial" w:cs="Arial"/>
                      <w:sz w:val="18"/>
                      <w:szCs w:val="18"/>
                    </w:rPr>
                    <w:t xml:space="preserve"> </w:t>
                  </w:r>
                  <w:r w:rsidR="00971D66" w:rsidRPr="00A50706">
                    <w:rPr>
                      <w:rFonts w:ascii="Arial" w:hAnsi="Arial" w:cs="Arial"/>
                      <w:color w:val="000000"/>
                      <w:sz w:val="18"/>
                      <w:szCs w:val="18"/>
                    </w:rPr>
                    <w:t xml:space="preserve">z dne </w:t>
                  </w:r>
                  <w:r w:rsidR="00971D66">
                    <w:rPr>
                      <w:rFonts w:ascii="Arial" w:hAnsi="Arial" w:cs="Arial"/>
                      <w:sz w:val="18"/>
                      <w:szCs w:val="18"/>
                      <w:u w:val="single"/>
                    </w:rPr>
                    <w:fldChar w:fldCharType="begin">
                      <w:ffData>
                        <w:name w:val=""/>
                        <w:enabled/>
                        <w:calcOnExit w:val="0"/>
                        <w:textInput/>
                      </w:ffData>
                    </w:fldChar>
                  </w:r>
                  <w:r w:rsidR="00971D66">
                    <w:rPr>
                      <w:rFonts w:ascii="Arial" w:hAnsi="Arial" w:cs="Arial"/>
                      <w:sz w:val="18"/>
                      <w:szCs w:val="18"/>
                      <w:u w:val="single"/>
                    </w:rPr>
                    <w:instrText xml:space="preserve"> FORMTEXT </w:instrText>
                  </w:r>
                  <w:r w:rsidR="00971D66">
                    <w:rPr>
                      <w:rFonts w:ascii="Arial" w:hAnsi="Arial" w:cs="Arial"/>
                      <w:sz w:val="18"/>
                      <w:szCs w:val="18"/>
                      <w:u w:val="single"/>
                    </w:rPr>
                  </w:r>
                  <w:r w:rsidR="00971D66">
                    <w:rPr>
                      <w:rFonts w:ascii="Arial" w:hAnsi="Arial" w:cs="Arial"/>
                      <w:sz w:val="18"/>
                      <w:szCs w:val="18"/>
                      <w:u w:val="single"/>
                    </w:rPr>
                    <w:fldChar w:fldCharType="separate"/>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noProof/>
                      <w:sz w:val="18"/>
                      <w:szCs w:val="18"/>
                      <w:u w:val="single"/>
                    </w:rPr>
                    <w:t> </w:t>
                  </w:r>
                  <w:r w:rsidR="00971D66">
                    <w:rPr>
                      <w:rFonts w:ascii="Arial" w:hAnsi="Arial" w:cs="Arial"/>
                      <w:sz w:val="18"/>
                      <w:szCs w:val="18"/>
                      <w:u w:val="single"/>
                    </w:rPr>
                    <w:fldChar w:fldCharType="end"/>
                  </w:r>
                  <w:r w:rsidRPr="00A50706">
                    <w:rPr>
                      <w:rFonts w:ascii="Arial" w:hAnsi="Arial" w:cs="Arial"/>
                      <w:color w:val="000000"/>
                      <w:sz w:val="18"/>
                      <w:szCs w:val="18"/>
                    </w:rPr>
                    <w:t>.</w:t>
                  </w:r>
                </w:p>
              </w:tc>
            </w:tr>
            <w:tr w:rsidR="00D66C5E" w:rsidRPr="00A50706" w14:paraId="54F67215" w14:textId="77777777">
              <w:tc>
                <w:tcPr>
                  <w:tcW w:w="0" w:type="auto"/>
                  <w:tcMar>
                    <w:top w:w="0" w:type="auto"/>
                    <w:bottom w:w="0" w:type="auto"/>
                  </w:tcMar>
                </w:tcPr>
                <w:p w14:paraId="1AC36495" w14:textId="78335569" w:rsidR="00D66C5E" w:rsidRPr="00FA51E2" w:rsidRDefault="00FA51E2" w:rsidP="00FA51E2">
                  <w:pPr>
                    <w:jc w:val="both"/>
                  </w:pPr>
                  <w:r>
                    <w:rPr>
                      <w:rFonts w:ascii="Arial" w:hAnsi="Arial" w:cs="Arial"/>
                      <w:color w:val="000000"/>
                      <w:sz w:val="18"/>
                      <w:szCs w:val="18"/>
                    </w:rPr>
                    <w:t>izbran izvajalec kot najugodnejši ponudnik v okviru predmetnega javnega naročila, zaradi česar se sklepa predmetna pogodba.</w:t>
                  </w:r>
                </w:p>
              </w:tc>
            </w:tr>
          </w:tbl>
          <w:p w14:paraId="0D837430" w14:textId="77777777" w:rsidR="00D66C5E" w:rsidRPr="00A50706" w:rsidRDefault="00D66C5E" w:rsidP="00FA51E2">
            <w:pPr>
              <w:rPr>
                <w:rFonts w:ascii="Arial" w:hAnsi="Arial" w:cs="Arial"/>
                <w:sz w:val="18"/>
                <w:szCs w:val="18"/>
              </w:rPr>
            </w:pPr>
          </w:p>
        </w:tc>
      </w:tr>
    </w:tbl>
    <w:p w14:paraId="676044B7" w14:textId="77777777" w:rsidR="00A50706" w:rsidRDefault="00A50706" w:rsidP="00A50706">
      <w:pPr>
        <w:spacing w:after="0" w:line="240" w:lineRule="auto"/>
        <w:jc w:val="center"/>
        <w:rPr>
          <w:rFonts w:ascii="Arial" w:hAnsi="Arial" w:cs="Arial"/>
          <w:b/>
          <w:bCs/>
          <w:color w:val="000000"/>
          <w:sz w:val="18"/>
          <w:szCs w:val="18"/>
        </w:rPr>
      </w:pPr>
    </w:p>
    <w:p w14:paraId="18BD1A76" w14:textId="05D56A6B" w:rsidR="00D66C5E" w:rsidRDefault="00BA3F48" w:rsidP="00A50706">
      <w:pPr>
        <w:spacing w:after="0" w:line="240" w:lineRule="auto"/>
        <w:jc w:val="center"/>
        <w:rPr>
          <w:rFonts w:ascii="Arial" w:hAnsi="Arial" w:cs="Arial"/>
          <w:b/>
          <w:bCs/>
          <w:color w:val="000000"/>
          <w:sz w:val="18"/>
          <w:szCs w:val="18"/>
        </w:rPr>
      </w:pPr>
      <w:r w:rsidRPr="00A50706">
        <w:rPr>
          <w:rFonts w:ascii="Arial" w:hAnsi="Arial" w:cs="Arial"/>
          <w:b/>
          <w:bCs/>
          <w:color w:val="000000"/>
          <w:sz w:val="18"/>
          <w:szCs w:val="18"/>
        </w:rPr>
        <w:t>2. člen</w:t>
      </w:r>
    </w:p>
    <w:p w14:paraId="653015C1" w14:textId="77777777" w:rsidR="00AC17DB" w:rsidRDefault="00AC17DB" w:rsidP="00AC17DB">
      <w:pPr>
        <w:spacing w:after="0" w:line="240" w:lineRule="auto"/>
        <w:jc w:val="both"/>
        <w:rPr>
          <w:rFonts w:ascii="Arial" w:hAnsi="Arial" w:cs="Arial"/>
          <w:color w:val="000000"/>
          <w:sz w:val="18"/>
          <w:szCs w:val="18"/>
        </w:rPr>
      </w:pPr>
      <w:r>
        <w:rPr>
          <w:rFonts w:ascii="Arial" w:hAnsi="Arial" w:cs="Arial"/>
          <w:color w:val="000000"/>
          <w:sz w:val="18"/>
          <w:szCs w:val="18"/>
        </w:rPr>
        <w:t>Pogodbeni stranki uvodoma ugotavljata, da projekt, del katerega je izvedba storitev po tej pogodbi, spada v okviru Programa  Evropske kohezijske politike v obdobju 2021 – 2027 v Sloveniji, cilja politike 4: Bolj socialna in vključujoča Evropa za izvajanje evropskega stebra socialnih pravic, prednostne naloge 8: Trajnostna turizem in kultura, specifičnega cilja RSO4.6.: Krepitev vloge kulture in trajnostnega turizma pri gospodarskem razvoju, socialni vključenosti in socialnih inovacijah (ESRR).</w:t>
      </w:r>
    </w:p>
    <w:p w14:paraId="6D355E75" w14:textId="77777777" w:rsidR="00A50706" w:rsidRDefault="00A50706" w:rsidP="00A50706">
      <w:pPr>
        <w:spacing w:after="0" w:line="240" w:lineRule="auto"/>
        <w:jc w:val="both"/>
        <w:rPr>
          <w:rFonts w:ascii="Arial" w:hAnsi="Arial" w:cs="Arial"/>
          <w:b/>
          <w:bCs/>
          <w:color w:val="000000"/>
          <w:sz w:val="18"/>
          <w:szCs w:val="18"/>
        </w:rPr>
      </w:pPr>
    </w:p>
    <w:p w14:paraId="420A468A" w14:textId="77777777" w:rsidR="00A50706" w:rsidRDefault="00A50706" w:rsidP="00A50706">
      <w:pPr>
        <w:spacing w:after="0" w:line="240" w:lineRule="auto"/>
        <w:jc w:val="both"/>
        <w:rPr>
          <w:rFonts w:ascii="Arial" w:hAnsi="Arial" w:cs="Arial"/>
          <w:b/>
          <w:bCs/>
          <w:color w:val="000000"/>
          <w:sz w:val="18"/>
          <w:szCs w:val="18"/>
        </w:rPr>
      </w:pPr>
    </w:p>
    <w:p w14:paraId="1F8D93E8" w14:textId="33759CB9"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II. PREDMET POGODBE</w:t>
      </w:r>
    </w:p>
    <w:p w14:paraId="156FE85A"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66C5E" w:rsidRPr="00A50706" w14:paraId="7F723F57" w14:textId="77777777">
        <w:tc>
          <w:tcPr>
            <w:tcW w:w="0" w:type="auto"/>
            <w:tcMar>
              <w:top w:w="0" w:type="auto"/>
              <w:bottom w:w="0" w:type="auto"/>
            </w:tcMar>
          </w:tcPr>
          <w:p w14:paraId="01317999" w14:textId="65A53372" w:rsidR="00D66C5E" w:rsidRPr="00A45117" w:rsidRDefault="00BA3F48" w:rsidP="00A50706">
            <w:pPr>
              <w:jc w:val="both"/>
              <w:rPr>
                <w:rFonts w:ascii="Arial" w:hAnsi="Arial" w:cs="Arial"/>
                <w:sz w:val="18"/>
                <w:szCs w:val="18"/>
              </w:rPr>
            </w:pPr>
            <w:r w:rsidRPr="00A45117">
              <w:rPr>
                <w:rFonts w:ascii="Arial" w:hAnsi="Arial" w:cs="Arial"/>
                <w:sz w:val="18"/>
                <w:szCs w:val="18"/>
              </w:rPr>
              <w:t>Predmet te pogodbe je</w:t>
            </w:r>
            <w:r w:rsidR="00FA51E2">
              <w:rPr>
                <w:rFonts w:ascii="Arial" w:hAnsi="Arial" w:cs="Arial"/>
                <w:sz w:val="18"/>
                <w:szCs w:val="18"/>
              </w:rPr>
              <w:t xml:space="preserve"> </w:t>
            </w:r>
            <w:r w:rsidR="00FA51E2">
              <w:rPr>
                <w:rFonts w:ascii="Arial" w:hAnsi="Arial" w:cs="Arial"/>
                <w:b/>
                <w:bCs/>
                <w:sz w:val="18"/>
                <w:szCs w:val="18"/>
              </w:rPr>
              <w:fldChar w:fldCharType="begin">
                <w:ffData>
                  <w:name w:val=""/>
                  <w:enabled/>
                  <w:calcOnExit w:val="0"/>
                  <w:textInput>
                    <w:default w:val="Postavitev interpretacijskega centra Otona Župančiča v Vinici – multimedijska in interaktivna oprema z vsebinami"/>
                  </w:textInput>
                </w:ffData>
              </w:fldChar>
            </w:r>
            <w:r w:rsidR="00FA51E2">
              <w:rPr>
                <w:rFonts w:ascii="Arial" w:hAnsi="Arial" w:cs="Arial"/>
                <w:b/>
                <w:bCs/>
                <w:sz w:val="18"/>
                <w:szCs w:val="18"/>
              </w:rPr>
              <w:instrText xml:space="preserve"> FORMTEXT </w:instrText>
            </w:r>
            <w:r w:rsidR="00FA51E2">
              <w:rPr>
                <w:rFonts w:ascii="Arial" w:hAnsi="Arial" w:cs="Arial"/>
                <w:b/>
                <w:bCs/>
                <w:sz w:val="18"/>
                <w:szCs w:val="18"/>
              </w:rPr>
            </w:r>
            <w:r w:rsidR="00FA51E2">
              <w:rPr>
                <w:rFonts w:ascii="Arial" w:hAnsi="Arial" w:cs="Arial"/>
                <w:b/>
                <w:bCs/>
                <w:sz w:val="18"/>
                <w:szCs w:val="18"/>
              </w:rPr>
              <w:fldChar w:fldCharType="separate"/>
            </w:r>
            <w:r w:rsidR="00FA51E2">
              <w:rPr>
                <w:rFonts w:ascii="Arial" w:hAnsi="Arial" w:cs="Arial"/>
                <w:b/>
                <w:bCs/>
                <w:noProof/>
                <w:sz w:val="18"/>
                <w:szCs w:val="18"/>
              </w:rPr>
              <w:t>Postavitev interpretacijskega centra Otona Župančiča v Vinici – multimedijska in interaktivna oprema z vsebinami</w:t>
            </w:r>
            <w:r w:rsidR="00FA51E2">
              <w:rPr>
                <w:rFonts w:ascii="Arial" w:hAnsi="Arial" w:cs="Arial"/>
                <w:b/>
                <w:bCs/>
                <w:sz w:val="18"/>
                <w:szCs w:val="18"/>
              </w:rPr>
              <w:fldChar w:fldCharType="end"/>
            </w:r>
            <w:r w:rsidRPr="00A45117">
              <w:rPr>
                <w:rFonts w:ascii="Arial" w:hAnsi="Arial" w:cs="Arial"/>
                <w:sz w:val="18"/>
                <w:szCs w:val="18"/>
              </w:rPr>
              <w:t>, kar vključuje dobavo in montažo vsega blaga in vse storitve, vse v vsebini in obsegu razpisne dokumentacije in ponudbe, ki predstavljata sestavni del te pogodbe, v kolikor v tej pogodbi ni kaj drugače urejeno.</w:t>
            </w:r>
          </w:p>
          <w:p w14:paraId="026CA583" w14:textId="77777777" w:rsidR="00B63A19" w:rsidRPr="00A45117" w:rsidRDefault="00B63A19" w:rsidP="00A50706">
            <w:pPr>
              <w:jc w:val="both"/>
              <w:rPr>
                <w:rFonts w:ascii="Arial" w:hAnsi="Arial" w:cs="Arial"/>
                <w:sz w:val="18"/>
                <w:szCs w:val="18"/>
              </w:rPr>
            </w:pPr>
          </w:p>
          <w:p w14:paraId="62129F33" w14:textId="1D6F784E" w:rsidR="00D66C5E" w:rsidRPr="00B63A19" w:rsidRDefault="00B63A19" w:rsidP="00A50706">
            <w:pPr>
              <w:jc w:val="both"/>
            </w:pPr>
            <w:r>
              <w:rPr>
                <w:rFonts w:ascii="Arial" w:hAnsi="Arial" w:cs="Arial"/>
                <w:color w:val="000000"/>
                <w:sz w:val="18"/>
                <w:szCs w:val="18"/>
              </w:rPr>
              <w:t>Operacijo delno financira Evropska unija, in sicer Evropskega sklada za regionalni razvoj. Operacija se izvaja v okviru Programa evropske kohezijske politike v obdobju 2021 – 2027 v Sloveniji.</w:t>
            </w:r>
          </w:p>
        </w:tc>
      </w:tr>
    </w:tbl>
    <w:p w14:paraId="19E1465D" w14:textId="77777777" w:rsidR="00A50706" w:rsidRDefault="00A50706" w:rsidP="00A50706">
      <w:pPr>
        <w:spacing w:after="0" w:line="240" w:lineRule="auto"/>
        <w:jc w:val="center"/>
        <w:rPr>
          <w:rFonts w:ascii="Arial" w:hAnsi="Arial" w:cs="Arial"/>
          <w:b/>
          <w:bCs/>
          <w:color w:val="000000"/>
          <w:sz w:val="18"/>
          <w:szCs w:val="18"/>
        </w:rPr>
      </w:pPr>
    </w:p>
    <w:p w14:paraId="5CF4F3C6" w14:textId="1F40F41A"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7300"/>
      </w:tblGrid>
      <w:tr w:rsidR="00D66C5E" w:rsidRPr="00A50706" w14:paraId="65999D70" w14:textId="77777777">
        <w:tc>
          <w:tcPr>
            <w:tcW w:w="0" w:type="auto"/>
            <w:tcMar>
              <w:top w:w="0" w:type="auto"/>
              <w:bottom w:w="0" w:type="auto"/>
            </w:tcMar>
          </w:tcPr>
          <w:p w14:paraId="3C38E6D8" w14:textId="77777777" w:rsidR="00D66C5E" w:rsidRPr="00A50706" w:rsidRDefault="00BA3F48" w:rsidP="004269B6">
            <w:pPr>
              <w:jc w:val="both"/>
              <w:rPr>
                <w:rFonts w:ascii="Arial" w:hAnsi="Arial" w:cs="Arial"/>
                <w:sz w:val="18"/>
                <w:szCs w:val="18"/>
              </w:rPr>
            </w:pPr>
            <w:r w:rsidRPr="00A50706">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940"/>
            </w:tblGrid>
            <w:tr w:rsidR="00D66C5E" w:rsidRPr="00A50706" w14:paraId="615F2A15" w14:textId="77777777">
              <w:tc>
                <w:tcPr>
                  <w:tcW w:w="0" w:type="auto"/>
                  <w:tcMar>
                    <w:top w:w="0" w:type="auto"/>
                    <w:bottom w:w="0" w:type="auto"/>
                  </w:tcMar>
                </w:tcPr>
                <w:p w14:paraId="6DFCC63B" w14:textId="5D0283BF" w:rsidR="00D66C5E" w:rsidRPr="00A50706" w:rsidRDefault="00BA3F48" w:rsidP="004269B6">
                  <w:pPr>
                    <w:numPr>
                      <w:ilvl w:val="0"/>
                      <w:numId w:val="50"/>
                    </w:numPr>
                    <w:jc w:val="both"/>
                    <w:rPr>
                      <w:rFonts w:ascii="Arial" w:hAnsi="Arial" w:cs="Arial"/>
                      <w:color w:val="000000"/>
                      <w:sz w:val="18"/>
                      <w:szCs w:val="18"/>
                    </w:rPr>
                  </w:pPr>
                  <w:r w:rsidRPr="00A50706">
                    <w:rPr>
                      <w:rFonts w:ascii="Arial" w:hAnsi="Arial" w:cs="Arial"/>
                      <w:color w:val="000000"/>
                      <w:sz w:val="18"/>
                      <w:szCs w:val="18"/>
                    </w:rPr>
                    <w:t xml:space="preserve">Ponudba številka </w:t>
                  </w:r>
                  <w:r w:rsidR="00AC17DB">
                    <w:rPr>
                      <w:rFonts w:ascii="Arial" w:hAnsi="Arial" w:cs="Arial"/>
                      <w:sz w:val="18"/>
                      <w:szCs w:val="18"/>
                      <w:u w:val="single"/>
                    </w:rPr>
                    <w:fldChar w:fldCharType="begin">
                      <w:ffData>
                        <w:name w:val=""/>
                        <w:enabled/>
                        <w:calcOnExit w:val="0"/>
                        <w:textInput/>
                      </w:ffData>
                    </w:fldChar>
                  </w:r>
                  <w:r w:rsidR="00AC17DB">
                    <w:rPr>
                      <w:rFonts w:ascii="Arial" w:hAnsi="Arial" w:cs="Arial"/>
                      <w:sz w:val="18"/>
                      <w:szCs w:val="18"/>
                      <w:u w:val="single"/>
                    </w:rPr>
                    <w:instrText xml:space="preserve"> FORMTEXT </w:instrText>
                  </w:r>
                  <w:r w:rsidR="00AC17DB">
                    <w:rPr>
                      <w:rFonts w:ascii="Arial" w:hAnsi="Arial" w:cs="Arial"/>
                      <w:sz w:val="18"/>
                      <w:szCs w:val="18"/>
                      <w:u w:val="single"/>
                    </w:rPr>
                  </w:r>
                  <w:r w:rsidR="00AC17DB">
                    <w:rPr>
                      <w:rFonts w:ascii="Arial" w:hAnsi="Arial" w:cs="Arial"/>
                      <w:sz w:val="18"/>
                      <w:szCs w:val="18"/>
                      <w:u w:val="single"/>
                    </w:rPr>
                    <w:fldChar w:fldCharType="separate"/>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sz w:val="18"/>
                      <w:szCs w:val="18"/>
                      <w:u w:val="single"/>
                    </w:rPr>
                    <w:fldChar w:fldCharType="end"/>
                  </w:r>
                  <w:r w:rsidR="00AC17DB">
                    <w:rPr>
                      <w:rFonts w:ascii="Arial" w:hAnsi="Arial" w:cs="Arial"/>
                      <w:sz w:val="18"/>
                      <w:szCs w:val="18"/>
                    </w:rPr>
                    <w:t xml:space="preserve"> </w:t>
                  </w:r>
                  <w:r w:rsidR="00AC17DB" w:rsidRPr="00A50706">
                    <w:rPr>
                      <w:rFonts w:ascii="Arial" w:hAnsi="Arial" w:cs="Arial"/>
                      <w:color w:val="000000"/>
                      <w:sz w:val="18"/>
                      <w:szCs w:val="18"/>
                    </w:rPr>
                    <w:t xml:space="preserve">z dne </w:t>
                  </w:r>
                  <w:r w:rsidR="00AC17DB">
                    <w:rPr>
                      <w:rFonts w:ascii="Arial" w:hAnsi="Arial" w:cs="Arial"/>
                      <w:sz w:val="18"/>
                      <w:szCs w:val="18"/>
                      <w:u w:val="single"/>
                    </w:rPr>
                    <w:fldChar w:fldCharType="begin">
                      <w:ffData>
                        <w:name w:val=""/>
                        <w:enabled/>
                        <w:calcOnExit w:val="0"/>
                        <w:textInput/>
                      </w:ffData>
                    </w:fldChar>
                  </w:r>
                  <w:r w:rsidR="00AC17DB">
                    <w:rPr>
                      <w:rFonts w:ascii="Arial" w:hAnsi="Arial" w:cs="Arial"/>
                      <w:sz w:val="18"/>
                      <w:szCs w:val="18"/>
                      <w:u w:val="single"/>
                    </w:rPr>
                    <w:instrText xml:space="preserve"> FORMTEXT </w:instrText>
                  </w:r>
                  <w:r w:rsidR="00AC17DB">
                    <w:rPr>
                      <w:rFonts w:ascii="Arial" w:hAnsi="Arial" w:cs="Arial"/>
                      <w:sz w:val="18"/>
                      <w:szCs w:val="18"/>
                      <w:u w:val="single"/>
                    </w:rPr>
                  </w:r>
                  <w:r w:rsidR="00AC17DB">
                    <w:rPr>
                      <w:rFonts w:ascii="Arial" w:hAnsi="Arial" w:cs="Arial"/>
                      <w:sz w:val="18"/>
                      <w:szCs w:val="18"/>
                      <w:u w:val="single"/>
                    </w:rPr>
                    <w:fldChar w:fldCharType="separate"/>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sz w:val="18"/>
                      <w:szCs w:val="18"/>
                      <w:u w:val="single"/>
                    </w:rPr>
                    <w:fldChar w:fldCharType="end"/>
                  </w:r>
                </w:p>
                <w:p w14:paraId="154DB681" w14:textId="3F4258F3" w:rsidR="00D66C5E" w:rsidRPr="00A50706" w:rsidRDefault="00BA3F48" w:rsidP="004269B6">
                  <w:pPr>
                    <w:numPr>
                      <w:ilvl w:val="0"/>
                      <w:numId w:val="50"/>
                    </w:numPr>
                    <w:jc w:val="both"/>
                    <w:rPr>
                      <w:rFonts w:ascii="Arial" w:hAnsi="Arial" w:cs="Arial"/>
                      <w:color w:val="000000"/>
                      <w:sz w:val="18"/>
                      <w:szCs w:val="18"/>
                    </w:rPr>
                  </w:pPr>
                  <w:r w:rsidRPr="00A50706">
                    <w:rPr>
                      <w:rFonts w:ascii="Arial" w:hAnsi="Arial" w:cs="Arial"/>
                      <w:color w:val="000000"/>
                      <w:sz w:val="18"/>
                      <w:szCs w:val="18"/>
                    </w:rPr>
                    <w:t xml:space="preserve">Razpisna dokumentacija naročnika v postopku številka </w:t>
                  </w:r>
                  <w:r w:rsidR="00AC17DB">
                    <w:rPr>
                      <w:rFonts w:ascii="Arial" w:hAnsi="Arial" w:cs="Arial"/>
                      <w:sz w:val="18"/>
                      <w:szCs w:val="18"/>
                      <w:u w:val="single"/>
                    </w:rPr>
                    <w:fldChar w:fldCharType="begin">
                      <w:ffData>
                        <w:name w:val=""/>
                        <w:enabled/>
                        <w:calcOnExit w:val="0"/>
                        <w:textInput/>
                      </w:ffData>
                    </w:fldChar>
                  </w:r>
                  <w:r w:rsidR="00AC17DB">
                    <w:rPr>
                      <w:rFonts w:ascii="Arial" w:hAnsi="Arial" w:cs="Arial"/>
                      <w:sz w:val="18"/>
                      <w:szCs w:val="18"/>
                      <w:u w:val="single"/>
                    </w:rPr>
                    <w:instrText xml:space="preserve"> FORMTEXT </w:instrText>
                  </w:r>
                  <w:r w:rsidR="00AC17DB">
                    <w:rPr>
                      <w:rFonts w:ascii="Arial" w:hAnsi="Arial" w:cs="Arial"/>
                      <w:sz w:val="18"/>
                      <w:szCs w:val="18"/>
                      <w:u w:val="single"/>
                    </w:rPr>
                  </w:r>
                  <w:r w:rsidR="00AC17DB">
                    <w:rPr>
                      <w:rFonts w:ascii="Arial" w:hAnsi="Arial" w:cs="Arial"/>
                      <w:sz w:val="18"/>
                      <w:szCs w:val="18"/>
                      <w:u w:val="single"/>
                    </w:rPr>
                    <w:fldChar w:fldCharType="separate"/>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sz w:val="18"/>
                      <w:szCs w:val="18"/>
                      <w:u w:val="single"/>
                    </w:rPr>
                    <w:fldChar w:fldCharType="end"/>
                  </w:r>
                  <w:r w:rsidR="00AC17DB">
                    <w:rPr>
                      <w:rFonts w:ascii="Arial" w:hAnsi="Arial" w:cs="Arial"/>
                      <w:sz w:val="18"/>
                      <w:szCs w:val="18"/>
                    </w:rPr>
                    <w:t xml:space="preserve"> </w:t>
                  </w:r>
                  <w:r w:rsidR="00AC17DB" w:rsidRPr="00A50706">
                    <w:rPr>
                      <w:rFonts w:ascii="Arial" w:hAnsi="Arial" w:cs="Arial"/>
                      <w:color w:val="000000"/>
                      <w:sz w:val="18"/>
                      <w:szCs w:val="18"/>
                    </w:rPr>
                    <w:t xml:space="preserve">z dne </w:t>
                  </w:r>
                  <w:r w:rsidR="00AC17DB">
                    <w:rPr>
                      <w:rFonts w:ascii="Arial" w:hAnsi="Arial" w:cs="Arial"/>
                      <w:sz w:val="18"/>
                      <w:szCs w:val="18"/>
                      <w:u w:val="single"/>
                    </w:rPr>
                    <w:fldChar w:fldCharType="begin">
                      <w:ffData>
                        <w:name w:val=""/>
                        <w:enabled/>
                        <w:calcOnExit w:val="0"/>
                        <w:textInput/>
                      </w:ffData>
                    </w:fldChar>
                  </w:r>
                  <w:r w:rsidR="00AC17DB">
                    <w:rPr>
                      <w:rFonts w:ascii="Arial" w:hAnsi="Arial" w:cs="Arial"/>
                      <w:sz w:val="18"/>
                      <w:szCs w:val="18"/>
                      <w:u w:val="single"/>
                    </w:rPr>
                    <w:instrText xml:space="preserve"> FORMTEXT </w:instrText>
                  </w:r>
                  <w:r w:rsidR="00AC17DB">
                    <w:rPr>
                      <w:rFonts w:ascii="Arial" w:hAnsi="Arial" w:cs="Arial"/>
                      <w:sz w:val="18"/>
                      <w:szCs w:val="18"/>
                      <w:u w:val="single"/>
                    </w:rPr>
                  </w:r>
                  <w:r w:rsidR="00AC17DB">
                    <w:rPr>
                      <w:rFonts w:ascii="Arial" w:hAnsi="Arial" w:cs="Arial"/>
                      <w:sz w:val="18"/>
                      <w:szCs w:val="18"/>
                      <w:u w:val="single"/>
                    </w:rPr>
                    <w:fldChar w:fldCharType="separate"/>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noProof/>
                      <w:sz w:val="18"/>
                      <w:szCs w:val="18"/>
                      <w:u w:val="single"/>
                    </w:rPr>
                    <w:t> </w:t>
                  </w:r>
                  <w:r w:rsidR="00AC17DB">
                    <w:rPr>
                      <w:rFonts w:ascii="Arial" w:hAnsi="Arial" w:cs="Arial"/>
                      <w:sz w:val="18"/>
                      <w:szCs w:val="18"/>
                      <w:u w:val="single"/>
                    </w:rPr>
                    <w:fldChar w:fldCharType="end"/>
                  </w:r>
                  <w:r w:rsidRPr="00A50706">
                    <w:rPr>
                      <w:rFonts w:ascii="Arial" w:hAnsi="Arial" w:cs="Arial"/>
                      <w:color w:val="000000"/>
                      <w:sz w:val="18"/>
                      <w:szCs w:val="18"/>
                    </w:rPr>
                    <w:t>.</w:t>
                  </w:r>
                </w:p>
              </w:tc>
            </w:tr>
          </w:tbl>
          <w:p w14:paraId="1ADE62D0" w14:textId="77777777" w:rsidR="00D66C5E" w:rsidRPr="00A50706" w:rsidRDefault="00D66C5E" w:rsidP="004269B6">
            <w:pPr>
              <w:rPr>
                <w:rFonts w:ascii="Arial" w:hAnsi="Arial" w:cs="Arial"/>
                <w:sz w:val="18"/>
                <w:szCs w:val="18"/>
              </w:rPr>
            </w:pPr>
          </w:p>
          <w:p w14:paraId="608190B7" w14:textId="77777777" w:rsidR="00D66C5E" w:rsidRPr="00A50706" w:rsidRDefault="00BA3F48" w:rsidP="004269B6">
            <w:pPr>
              <w:jc w:val="both"/>
              <w:rPr>
                <w:rFonts w:ascii="Arial" w:hAnsi="Arial" w:cs="Arial"/>
                <w:sz w:val="18"/>
                <w:szCs w:val="18"/>
              </w:rPr>
            </w:pPr>
            <w:r w:rsidRPr="00A50706">
              <w:rPr>
                <w:rFonts w:ascii="Arial" w:hAnsi="Arial" w:cs="Arial"/>
                <w:color w:val="000000"/>
                <w:sz w:val="18"/>
                <w:szCs w:val="18"/>
              </w:rPr>
              <w:t>Predmetni dokumenti so priloga in sestavni del te pogodbe.</w:t>
            </w:r>
          </w:p>
        </w:tc>
      </w:tr>
    </w:tbl>
    <w:p w14:paraId="4863BC65" w14:textId="77777777" w:rsidR="00A50706" w:rsidRDefault="00A50706" w:rsidP="00A50706">
      <w:pPr>
        <w:spacing w:after="0" w:line="240" w:lineRule="auto"/>
        <w:jc w:val="center"/>
        <w:rPr>
          <w:rFonts w:ascii="Arial" w:hAnsi="Arial" w:cs="Arial"/>
          <w:b/>
          <w:bCs/>
          <w:color w:val="000000"/>
          <w:sz w:val="18"/>
          <w:szCs w:val="18"/>
        </w:rPr>
      </w:pPr>
    </w:p>
    <w:p w14:paraId="5139AD2D" w14:textId="72552B1C"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66C5E" w:rsidRPr="00A50706" w14:paraId="7722F1B2" w14:textId="77777777">
        <w:tc>
          <w:tcPr>
            <w:tcW w:w="0" w:type="auto"/>
            <w:tcMar>
              <w:top w:w="0" w:type="auto"/>
              <w:bottom w:w="0" w:type="auto"/>
            </w:tcMar>
          </w:tcPr>
          <w:p w14:paraId="2CB568DF"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Dodatnih storitev in nabav, ki niso opredeljene s to pogodbo, izvajalec ne sme opraviti brez predhodnega pisnega soglasja naročnika. Za dodatna storitve in nabave,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7CDAF135" w14:textId="77777777" w:rsidR="00B63A19" w:rsidRDefault="00B63A19" w:rsidP="00A50706">
            <w:pPr>
              <w:jc w:val="both"/>
              <w:rPr>
                <w:rFonts w:ascii="Arial" w:hAnsi="Arial" w:cs="Arial"/>
                <w:color w:val="000000"/>
                <w:sz w:val="18"/>
                <w:szCs w:val="18"/>
              </w:rPr>
            </w:pPr>
          </w:p>
          <w:p w14:paraId="4684FE77" w14:textId="1D165581"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766DFBC" w14:textId="77777777" w:rsidR="00A50706" w:rsidRDefault="00A50706" w:rsidP="00A50706">
      <w:pPr>
        <w:spacing w:after="0" w:line="240" w:lineRule="auto"/>
        <w:jc w:val="center"/>
        <w:rPr>
          <w:rFonts w:ascii="Arial" w:hAnsi="Arial" w:cs="Arial"/>
          <w:b/>
          <w:bCs/>
          <w:color w:val="000000"/>
          <w:sz w:val="18"/>
          <w:szCs w:val="18"/>
        </w:rPr>
      </w:pPr>
    </w:p>
    <w:p w14:paraId="129F2B09" w14:textId="353F45D6"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66C5E" w:rsidRPr="00A50706" w14:paraId="3AC0DBB3" w14:textId="77777777">
        <w:tc>
          <w:tcPr>
            <w:tcW w:w="0" w:type="auto"/>
            <w:tcMar>
              <w:top w:w="0" w:type="auto"/>
              <w:bottom w:w="0" w:type="auto"/>
            </w:tcMar>
          </w:tcPr>
          <w:p w14:paraId="7F42A500"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se obvezuje dobaviti blago ter opraviti storitve, ki so predmet te pogodbe kvalitetno in skrbno, v skladu z veljavnimi predpisi v Republiki Sloveniji ter v obsegu, rokih in ob času, ki so navedeni v tej pogodbi in vsemi zahtevami naročnika.</w:t>
            </w:r>
          </w:p>
        </w:tc>
      </w:tr>
    </w:tbl>
    <w:p w14:paraId="02709EF6" w14:textId="77777777" w:rsidR="00A50706" w:rsidRDefault="00A50706" w:rsidP="00A50706">
      <w:pPr>
        <w:spacing w:after="0" w:line="240" w:lineRule="auto"/>
        <w:jc w:val="center"/>
        <w:rPr>
          <w:rFonts w:ascii="Arial" w:hAnsi="Arial" w:cs="Arial"/>
          <w:b/>
          <w:bCs/>
          <w:color w:val="000000"/>
          <w:sz w:val="18"/>
          <w:szCs w:val="18"/>
        </w:rPr>
      </w:pPr>
    </w:p>
    <w:p w14:paraId="13B92EAF" w14:textId="20A20398"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66C5E" w:rsidRPr="00A50706" w14:paraId="43B0A76C" w14:textId="77777777">
        <w:tc>
          <w:tcPr>
            <w:tcW w:w="0" w:type="auto"/>
            <w:tcMar>
              <w:top w:w="0" w:type="auto"/>
              <w:bottom w:w="0" w:type="auto"/>
            </w:tcMar>
          </w:tcPr>
          <w:p w14:paraId="42409C15"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se zavezuje, da bo zagotovil, da bodo dela, prevzeta s to pogodbo, izvajali strokovnjaki, ki jih je navedel v ponudbi. V kolikor to iz objektivnih razlogov ne bo mogoče, lahko dela izvajajo strokovnjaki, ki izpolnjujejo vse kadrovske in druge zahteve naročnika iz razpisne dokumentacije. V primeru pridobitve predloga izvajalca za zamenjavo strokovnega kadra ter predložitvi dokazil o izpolnjevanju pogojev bo naročnik preveril ustreznost kadra, predlaganega za zamenjavo in odločil, ali bo nadomestni kader odobril.</w:t>
            </w:r>
          </w:p>
        </w:tc>
      </w:tr>
    </w:tbl>
    <w:p w14:paraId="5183B3DD" w14:textId="77777777" w:rsidR="00A50706" w:rsidRDefault="00A50706" w:rsidP="00A50706">
      <w:pPr>
        <w:spacing w:after="0" w:line="240" w:lineRule="auto"/>
        <w:jc w:val="both"/>
        <w:rPr>
          <w:rFonts w:ascii="Arial" w:hAnsi="Arial" w:cs="Arial"/>
          <w:b/>
          <w:bCs/>
          <w:color w:val="000000"/>
          <w:sz w:val="18"/>
          <w:szCs w:val="18"/>
        </w:rPr>
      </w:pPr>
    </w:p>
    <w:p w14:paraId="151ACC33" w14:textId="77777777" w:rsidR="00A50706" w:rsidRDefault="00A50706" w:rsidP="00A50706">
      <w:pPr>
        <w:spacing w:after="0" w:line="240" w:lineRule="auto"/>
        <w:jc w:val="both"/>
        <w:rPr>
          <w:rFonts w:ascii="Arial" w:hAnsi="Arial" w:cs="Arial"/>
          <w:b/>
          <w:bCs/>
          <w:color w:val="000000"/>
          <w:sz w:val="18"/>
          <w:szCs w:val="18"/>
        </w:rPr>
      </w:pPr>
    </w:p>
    <w:p w14:paraId="6B13B33F" w14:textId="4497F83B"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III. POGODBENA CENA IN PLAČILNI POGOJI</w:t>
      </w:r>
    </w:p>
    <w:p w14:paraId="6DD06FFF"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A1D21" w:rsidRPr="00FA1D21" w14:paraId="40B7FC2D" w14:textId="77777777">
        <w:tc>
          <w:tcPr>
            <w:tcW w:w="0" w:type="auto"/>
            <w:tcMar>
              <w:top w:w="0" w:type="auto"/>
              <w:bottom w:w="0" w:type="auto"/>
            </w:tcMar>
          </w:tcPr>
          <w:p w14:paraId="70656A11" w14:textId="77777777" w:rsidR="00D66C5E" w:rsidRPr="00FA1D21" w:rsidRDefault="00BA3F48" w:rsidP="008021A2">
            <w:pPr>
              <w:jc w:val="both"/>
              <w:rPr>
                <w:rFonts w:ascii="Arial" w:hAnsi="Arial" w:cs="Arial"/>
                <w:sz w:val="18"/>
                <w:szCs w:val="18"/>
              </w:rPr>
            </w:pPr>
            <w:r w:rsidRPr="00FA1D21">
              <w:rPr>
                <w:rFonts w:ascii="Arial" w:hAnsi="Arial" w:cs="Arial"/>
                <w:sz w:val="18"/>
                <w:szCs w:val="18"/>
              </w:rPr>
              <w:t>Pogodbena vrednost del je dogovorjena na osnovi ponudbe izvajalca in znaša:</w:t>
            </w:r>
          </w:p>
          <w:p w14:paraId="64AF80B8" w14:textId="3CA36A8D" w:rsidR="00B63A19" w:rsidRPr="00FA1D21" w:rsidRDefault="00404B5B" w:rsidP="00B63A19">
            <w:pPr>
              <w:spacing w:before="120" w:after="120"/>
              <w:ind w:left="323"/>
              <w:jc w:val="both"/>
              <w:rPr>
                <w:rFonts w:ascii="Arial" w:hAnsi="Arial" w:cs="Arial"/>
                <w:sz w:val="18"/>
                <w:szCs w:val="18"/>
              </w:rPr>
            </w:pPr>
            <w:r w:rsidRPr="00FA1D21">
              <w:rPr>
                <w:rFonts w:ascii="Arial" w:hAnsi="Arial" w:cs="Arial"/>
                <w:sz w:val="18"/>
                <w:szCs w:val="18"/>
                <w:u w:val="single"/>
              </w:rPr>
              <w:fldChar w:fldCharType="begin">
                <w:ffData>
                  <w:name w:val=""/>
                  <w:enabled/>
                  <w:calcOnExit w:val="0"/>
                  <w:textInput/>
                </w:ffData>
              </w:fldChar>
            </w:r>
            <w:r w:rsidRPr="00FA1D21">
              <w:rPr>
                <w:rFonts w:ascii="Arial" w:hAnsi="Arial" w:cs="Arial"/>
                <w:sz w:val="18"/>
                <w:szCs w:val="18"/>
                <w:u w:val="single"/>
              </w:rPr>
              <w:instrText xml:space="preserve"> FORMTEXT </w:instrText>
            </w:r>
            <w:r w:rsidRPr="00FA1D21">
              <w:rPr>
                <w:rFonts w:ascii="Arial" w:hAnsi="Arial" w:cs="Arial"/>
                <w:sz w:val="18"/>
                <w:szCs w:val="18"/>
                <w:u w:val="single"/>
              </w:rPr>
            </w:r>
            <w:r w:rsidRPr="00FA1D21">
              <w:rPr>
                <w:rFonts w:ascii="Arial" w:hAnsi="Arial" w:cs="Arial"/>
                <w:sz w:val="18"/>
                <w:szCs w:val="18"/>
                <w:u w:val="single"/>
              </w:rPr>
              <w:fldChar w:fldCharType="separate"/>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sz w:val="18"/>
                <w:szCs w:val="18"/>
                <w:u w:val="single"/>
              </w:rPr>
              <w:fldChar w:fldCharType="end"/>
            </w:r>
            <w:r w:rsidR="00B63A19" w:rsidRPr="00FA1D21">
              <w:rPr>
                <w:rFonts w:ascii="Arial" w:hAnsi="Arial" w:cs="Arial"/>
                <w:sz w:val="18"/>
                <w:szCs w:val="18"/>
              </w:rPr>
              <w:t xml:space="preserve"> EUR brez DDV</w:t>
            </w:r>
          </w:p>
          <w:p w14:paraId="3BE9FD78" w14:textId="48FEAC95" w:rsidR="00B63A19" w:rsidRPr="00FA1D21" w:rsidRDefault="00404B5B" w:rsidP="00B63A19">
            <w:pPr>
              <w:spacing w:before="120" w:after="120"/>
              <w:ind w:left="323"/>
              <w:jc w:val="both"/>
              <w:rPr>
                <w:rFonts w:ascii="Arial" w:hAnsi="Arial" w:cs="Arial"/>
                <w:sz w:val="18"/>
                <w:szCs w:val="18"/>
              </w:rPr>
            </w:pPr>
            <w:r w:rsidRPr="00FA1D21">
              <w:rPr>
                <w:rFonts w:ascii="Arial" w:hAnsi="Arial" w:cs="Arial"/>
                <w:sz w:val="18"/>
                <w:szCs w:val="18"/>
                <w:u w:val="single"/>
              </w:rPr>
              <w:fldChar w:fldCharType="begin">
                <w:ffData>
                  <w:name w:val=""/>
                  <w:enabled/>
                  <w:calcOnExit w:val="0"/>
                  <w:textInput/>
                </w:ffData>
              </w:fldChar>
            </w:r>
            <w:r w:rsidRPr="00FA1D21">
              <w:rPr>
                <w:rFonts w:ascii="Arial" w:hAnsi="Arial" w:cs="Arial"/>
                <w:sz w:val="18"/>
                <w:szCs w:val="18"/>
                <w:u w:val="single"/>
              </w:rPr>
              <w:instrText xml:space="preserve"> FORMTEXT </w:instrText>
            </w:r>
            <w:r w:rsidRPr="00FA1D21">
              <w:rPr>
                <w:rFonts w:ascii="Arial" w:hAnsi="Arial" w:cs="Arial"/>
                <w:sz w:val="18"/>
                <w:szCs w:val="18"/>
                <w:u w:val="single"/>
              </w:rPr>
            </w:r>
            <w:r w:rsidRPr="00FA1D21">
              <w:rPr>
                <w:rFonts w:ascii="Arial" w:hAnsi="Arial" w:cs="Arial"/>
                <w:sz w:val="18"/>
                <w:szCs w:val="18"/>
                <w:u w:val="single"/>
              </w:rPr>
              <w:fldChar w:fldCharType="separate"/>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noProof/>
                <w:sz w:val="18"/>
                <w:szCs w:val="18"/>
                <w:u w:val="single"/>
              </w:rPr>
              <w:t> </w:t>
            </w:r>
            <w:r w:rsidRPr="00FA1D21">
              <w:rPr>
                <w:rFonts w:ascii="Arial" w:hAnsi="Arial" w:cs="Arial"/>
                <w:sz w:val="18"/>
                <w:szCs w:val="18"/>
                <w:u w:val="single"/>
              </w:rPr>
              <w:fldChar w:fldCharType="end"/>
            </w:r>
            <w:r w:rsidR="00B63A19" w:rsidRPr="00FA1D21">
              <w:rPr>
                <w:rFonts w:ascii="Arial" w:hAnsi="Arial" w:cs="Arial"/>
                <w:sz w:val="18"/>
                <w:szCs w:val="18"/>
              </w:rPr>
              <w:t xml:space="preserve"> davek na dodano vrednost (DDV) v EUR</w:t>
            </w:r>
          </w:p>
          <w:p w14:paraId="1AADAA48" w14:textId="22012D33" w:rsidR="00B63A19" w:rsidRPr="00FA1D21" w:rsidRDefault="00404B5B" w:rsidP="00B63A19">
            <w:pPr>
              <w:spacing w:before="120" w:after="120"/>
              <w:ind w:left="323"/>
              <w:jc w:val="both"/>
              <w:rPr>
                <w:rFonts w:ascii="Arial" w:hAnsi="Arial" w:cs="Arial"/>
                <w:sz w:val="18"/>
                <w:szCs w:val="18"/>
              </w:rPr>
            </w:pPr>
            <w:r w:rsidRPr="00FA1D21">
              <w:rPr>
                <w:rFonts w:ascii="Arial" w:hAnsi="Arial" w:cs="Arial"/>
                <w:b/>
                <w:bCs/>
                <w:sz w:val="18"/>
                <w:szCs w:val="18"/>
                <w:u w:val="single"/>
              </w:rPr>
              <w:fldChar w:fldCharType="begin">
                <w:ffData>
                  <w:name w:val=""/>
                  <w:enabled/>
                  <w:calcOnExit w:val="0"/>
                  <w:textInput/>
                </w:ffData>
              </w:fldChar>
            </w:r>
            <w:r w:rsidRPr="00FA1D21">
              <w:rPr>
                <w:rFonts w:ascii="Arial" w:hAnsi="Arial" w:cs="Arial"/>
                <w:b/>
                <w:bCs/>
                <w:sz w:val="18"/>
                <w:szCs w:val="18"/>
                <w:u w:val="single"/>
              </w:rPr>
              <w:instrText xml:space="preserve"> FORMTEXT </w:instrText>
            </w:r>
            <w:r w:rsidRPr="00FA1D21">
              <w:rPr>
                <w:rFonts w:ascii="Arial" w:hAnsi="Arial" w:cs="Arial"/>
                <w:b/>
                <w:bCs/>
                <w:sz w:val="18"/>
                <w:szCs w:val="18"/>
                <w:u w:val="single"/>
              </w:rPr>
            </w:r>
            <w:r w:rsidRPr="00FA1D21">
              <w:rPr>
                <w:rFonts w:ascii="Arial" w:hAnsi="Arial" w:cs="Arial"/>
                <w:b/>
                <w:bCs/>
                <w:sz w:val="18"/>
                <w:szCs w:val="18"/>
                <w:u w:val="single"/>
              </w:rPr>
              <w:fldChar w:fldCharType="separate"/>
            </w:r>
            <w:r w:rsidRPr="00FA1D21">
              <w:rPr>
                <w:rFonts w:ascii="Arial" w:hAnsi="Arial" w:cs="Arial"/>
                <w:b/>
                <w:bCs/>
                <w:noProof/>
                <w:sz w:val="18"/>
                <w:szCs w:val="18"/>
                <w:u w:val="single"/>
              </w:rPr>
              <w:t> </w:t>
            </w:r>
            <w:r w:rsidRPr="00FA1D21">
              <w:rPr>
                <w:rFonts w:ascii="Arial" w:hAnsi="Arial" w:cs="Arial"/>
                <w:b/>
                <w:bCs/>
                <w:noProof/>
                <w:sz w:val="18"/>
                <w:szCs w:val="18"/>
                <w:u w:val="single"/>
              </w:rPr>
              <w:t> </w:t>
            </w:r>
            <w:r w:rsidRPr="00FA1D21">
              <w:rPr>
                <w:rFonts w:ascii="Arial" w:hAnsi="Arial" w:cs="Arial"/>
                <w:b/>
                <w:bCs/>
                <w:noProof/>
                <w:sz w:val="18"/>
                <w:szCs w:val="18"/>
                <w:u w:val="single"/>
              </w:rPr>
              <w:t> </w:t>
            </w:r>
            <w:r w:rsidRPr="00FA1D21">
              <w:rPr>
                <w:rFonts w:ascii="Arial" w:hAnsi="Arial" w:cs="Arial"/>
                <w:b/>
                <w:bCs/>
                <w:noProof/>
                <w:sz w:val="18"/>
                <w:szCs w:val="18"/>
                <w:u w:val="single"/>
              </w:rPr>
              <w:t> </w:t>
            </w:r>
            <w:r w:rsidRPr="00FA1D21">
              <w:rPr>
                <w:rFonts w:ascii="Arial" w:hAnsi="Arial" w:cs="Arial"/>
                <w:b/>
                <w:bCs/>
                <w:noProof/>
                <w:sz w:val="18"/>
                <w:szCs w:val="18"/>
                <w:u w:val="single"/>
              </w:rPr>
              <w:t> </w:t>
            </w:r>
            <w:r w:rsidRPr="00FA1D21">
              <w:rPr>
                <w:rFonts w:ascii="Arial" w:hAnsi="Arial" w:cs="Arial"/>
                <w:b/>
                <w:bCs/>
                <w:sz w:val="18"/>
                <w:szCs w:val="18"/>
                <w:u w:val="single"/>
              </w:rPr>
              <w:fldChar w:fldCharType="end"/>
            </w:r>
            <w:r w:rsidR="00B63A19" w:rsidRPr="00FA1D21">
              <w:rPr>
                <w:rFonts w:ascii="Arial" w:hAnsi="Arial" w:cs="Arial"/>
                <w:sz w:val="18"/>
                <w:szCs w:val="18"/>
              </w:rPr>
              <w:t xml:space="preserve"> pogodbena vrednost vključno z DDV v EUR</w:t>
            </w:r>
          </w:p>
          <w:p w14:paraId="136A3CCA" w14:textId="77777777" w:rsidR="00B63A19" w:rsidRPr="00FA1D21" w:rsidRDefault="00B63A19" w:rsidP="00B63A19">
            <w:pPr>
              <w:jc w:val="both"/>
              <w:rPr>
                <w:sz w:val="18"/>
                <w:szCs w:val="18"/>
              </w:rPr>
            </w:pPr>
          </w:p>
          <w:p w14:paraId="6DAAC06F" w14:textId="77777777" w:rsidR="00B63A19" w:rsidRPr="00FA1D21" w:rsidRDefault="00B63A19" w:rsidP="00B63A19">
            <w:pPr>
              <w:jc w:val="both"/>
            </w:pPr>
            <w:r w:rsidRPr="00FA1D21">
              <w:rPr>
                <w:rFonts w:ascii="Arial" w:hAnsi="Arial" w:cs="Arial"/>
                <w:sz w:val="18"/>
                <w:szCs w:val="18"/>
              </w:rPr>
              <w:t>Cena vključuje vse stroške, ki nastanejo v zvezi z izvedbo predmeta pogodbe, stroške kadra, usklajevanja z naročnikom, potne stroške, materialne stroške in vse ostale stroške.</w:t>
            </w:r>
          </w:p>
          <w:p w14:paraId="4AA56539" w14:textId="77777777" w:rsidR="00B63A19" w:rsidRPr="00FA1D21" w:rsidRDefault="00B63A19" w:rsidP="00B63A19">
            <w:pPr>
              <w:jc w:val="both"/>
            </w:pPr>
          </w:p>
          <w:p w14:paraId="46292222" w14:textId="77777777" w:rsidR="00B63A19" w:rsidRPr="00FA1D21" w:rsidRDefault="00B63A19" w:rsidP="00B63A19">
            <w:pPr>
              <w:jc w:val="both"/>
              <w:rPr>
                <w:rFonts w:ascii="Arial" w:hAnsi="Arial" w:cs="Arial"/>
                <w:sz w:val="18"/>
                <w:szCs w:val="18"/>
              </w:rPr>
            </w:pPr>
            <w:r w:rsidRPr="00FA1D21">
              <w:rPr>
                <w:rFonts w:ascii="Arial" w:hAnsi="Arial" w:cs="Arial"/>
                <w:sz w:val="18"/>
                <w:szCs w:val="18"/>
              </w:rPr>
              <w:t>Cena je fiksna in nespremenljiva ves čas trajanja pogodbe, kar pomeni, da naročnik ne bo dopustil spremembe cene zaradi spremenjenih okoliščin. Morebitne podražitve do izteka pogodbenega roka za dokončanje oziroma izročitev s primopredajo so vključene v pogodbeno ceno in nanjo ne vplivajo.</w:t>
            </w:r>
          </w:p>
          <w:p w14:paraId="330F57CE" w14:textId="77777777" w:rsidR="00B63A19" w:rsidRPr="00FA1D21" w:rsidRDefault="00B63A19" w:rsidP="00B63A19">
            <w:pPr>
              <w:jc w:val="both"/>
              <w:rPr>
                <w:rFonts w:ascii="Arial" w:hAnsi="Arial" w:cs="Arial"/>
                <w:sz w:val="18"/>
                <w:szCs w:val="18"/>
              </w:rPr>
            </w:pPr>
          </w:p>
          <w:p w14:paraId="6EA8516D" w14:textId="77777777" w:rsidR="00B63A19" w:rsidRPr="00FA1D21" w:rsidRDefault="00B63A19" w:rsidP="00B63A19">
            <w:pPr>
              <w:jc w:val="both"/>
            </w:pPr>
            <w:r w:rsidRPr="00FA1D21">
              <w:rPr>
                <w:rFonts w:ascii="Arial" w:hAnsi="Arial" w:cs="Arial"/>
                <w:sz w:val="18"/>
                <w:szCs w:val="18"/>
              </w:rPr>
              <w:t>Sredstva za izvedbo naročila so zagotovljena:</w:t>
            </w:r>
          </w:p>
          <w:p w14:paraId="4A48A966" w14:textId="77777777" w:rsidR="00B63A19" w:rsidRPr="00FA1D21" w:rsidRDefault="00B63A19" w:rsidP="00B63A19">
            <w:pPr>
              <w:numPr>
                <w:ilvl w:val="0"/>
                <w:numId w:val="49"/>
              </w:numPr>
              <w:ind w:left="386"/>
              <w:jc w:val="both"/>
              <w:rPr>
                <w:rFonts w:ascii="Arial" w:hAnsi="Arial" w:cs="Arial"/>
                <w:sz w:val="18"/>
                <w:szCs w:val="18"/>
              </w:rPr>
            </w:pPr>
            <w:r w:rsidRPr="00FA1D21">
              <w:rPr>
                <w:rFonts w:ascii="Arial" w:hAnsi="Arial" w:cs="Arial"/>
                <w:sz w:val="18"/>
                <w:szCs w:val="18"/>
              </w:rPr>
              <w:t>podatki o viru sredstev: Proračun občine Črnomelj za leto 2026</w:t>
            </w:r>
          </w:p>
          <w:p w14:paraId="60978FFC" w14:textId="77777777" w:rsidR="00B63A19" w:rsidRPr="00FA1D21" w:rsidRDefault="00B63A19" w:rsidP="00B63A19">
            <w:pPr>
              <w:numPr>
                <w:ilvl w:val="0"/>
                <w:numId w:val="49"/>
              </w:numPr>
              <w:ind w:left="386"/>
              <w:jc w:val="both"/>
              <w:rPr>
                <w:rFonts w:ascii="Arial" w:hAnsi="Arial" w:cs="Arial"/>
                <w:sz w:val="18"/>
                <w:szCs w:val="18"/>
              </w:rPr>
            </w:pPr>
            <w:r w:rsidRPr="00FA1D21">
              <w:rPr>
                <w:rFonts w:ascii="Arial" w:hAnsi="Arial" w:cs="Arial"/>
                <w:sz w:val="18"/>
                <w:szCs w:val="18"/>
              </w:rPr>
              <w:t>PP: 1803 Programi v kulturi, 18039005 - Drugi programi v kulturi</w:t>
            </w:r>
          </w:p>
          <w:p w14:paraId="26DC37F4" w14:textId="6E2DE2C9" w:rsidR="00D43833" w:rsidRPr="00FA1D21" w:rsidRDefault="00D43833" w:rsidP="00B63A19">
            <w:pPr>
              <w:numPr>
                <w:ilvl w:val="0"/>
                <w:numId w:val="49"/>
              </w:numPr>
              <w:ind w:left="386"/>
              <w:jc w:val="both"/>
              <w:rPr>
                <w:rFonts w:ascii="Arial" w:hAnsi="Arial" w:cs="Arial"/>
                <w:sz w:val="18"/>
                <w:szCs w:val="18"/>
              </w:rPr>
            </w:pPr>
            <w:r w:rsidRPr="00FA1D21">
              <w:rPr>
                <w:rFonts w:ascii="Arial" w:hAnsi="Arial" w:cs="Arial"/>
                <w:sz w:val="18"/>
                <w:szCs w:val="18"/>
              </w:rPr>
              <w:t xml:space="preserve">konto: 4208 99181 - Dr.stor.in dok.-Obnova </w:t>
            </w:r>
            <w:proofErr w:type="spellStart"/>
            <w:r w:rsidRPr="00FA1D21">
              <w:rPr>
                <w:rFonts w:ascii="Arial" w:hAnsi="Arial" w:cs="Arial"/>
                <w:sz w:val="18"/>
                <w:szCs w:val="18"/>
              </w:rPr>
              <w:t>spom.hiše</w:t>
            </w:r>
            <w:proofErr w:type="spellEnd"/>
            <w:r w:rsidRPr="00FA1D21">
              <w:rPr>
                <w:rFonts w:ascii="Arial" w:hAnsi="Arial" w:cs="Arial"/>
                <w:sz w:val="18"/>
                <w:szCs w:val="18"/>
              </w:rPr>
              <w:t xml:space="preserve"> </w:t>
            </w:r>
            <w:proofErr w:type="spellStart"/>
            <w:r w:rsidRPr="00FA1D21">
              <w:rPr>
                <w:rFonts w:ascii="Arial" w:hAnsi="Arial" w:cs="Arial"/>
                <w:sz w:val="18"/>
                <w:szCs w:val="18"/>
              </w:rPr>
              <w:t>O.Župančiča:Župančičev</w:t>
            </w:r>
            <w:proofErr w:type="spellEnd"/>
            <w:r w:rsidRPr="00FA1D21">
              <w:rPr>
                <w:rFonts w:ascii="Arial" w:hAnsi="Arial" w:cs="Arial"/>
                <w:sz w:val="18"/>
                <w:szCs w:val="18"/>
              </w:rPr>
              <w:t xml:space="preserve"> svet 1802915</w:t>
            </w:r>
          </w:p>
          <w:p w14:paraId="74E1F40E" w14:textId="4F7A95C4" w:rsidR="00E51348" w:rsidRPr="00FA1D21" w:rsidRDefault="00E51348" w:rsidP="00E51348">
            <w:pPr>
              <w:ind w:left="26"/>
              <w:jc w:val="both"/>
              <w:rPr>
                <w:rFonts w:ascii="Arial" w:hAnsi="Arial" w:cs="Arial"/>
                <w:sz w:val="18"/>
                <w:szCs w:val="18"/>
              </w:rPr>
            </w:pPr>
            <w:r w:rsidRPr="00FA1D21">
              <w:rPr>
                <w:rFonts w:ascii="Arial" w:hAnsi="Arial" w:cs="Arial"/>
                <w:sz w:val="18"/>
                <w:szCs w:val="18"/>
              </w:rPr>
              <w:t>in</w:t>
            </w:r>
          </w:p>
          <w:p w14:paraId="6EB1FCDD" w14:textId="7116059B" w:rsidR="00B63A19" w:rsidRPr="00FA1D21" w:rsidRDefault="00B63A19" w:rsidP="00B63A19">
            <w:pPr>
              <w:numPr>
                <w:ilvl w:val="0"/>
                <w:numId w:val="49"/>
              </w:numPr>
              <w:ind w:left="386"/>
              <w:jc w:val="both"/>
              <w:rPr>
                <w:rFonts w:ascii="Arial" w:hAnsi="Arial" w:cs="Arial"/>
                <w:sz w:val="18"/>
                <w:szCs w:val="18"/>
              </w:rPr>
            </w:pPr>
            <w:r w:rsidRPr="00FA1D21">
              <w:rPr>
                <w:rFonts w:ascii="Arial" w:hAnsi="Arial" w:cs="Arial"/>
                <w:sz w:val="18"/>
                <w:szCs w:val="18"/>
              </w:rPr>
              <w:t>NRP 2026-2029: OB017-24-0005 OBN. SPOM. HIŠE OŽ: ŽUPANČ. SVET</w:t>
            </w:r>
          </w:p>
          <w:p w14:paraId="67DD56A8" w14:textId="77777777" w:rsidR="00D66C5E" w:rsidRPr="00FA1D21" w:rsidRDefault="00D66C5E" w:rsidP="008021A2">
            <w:pPr>
              <w:rPr>
                <w:rFonts w:ascii="Arial" w:hAnsi="Arial" w:cs="Arial"/>
                <w:sz w:val="18"/>
                <w:szCs w:val="18"/>
              </w:rPr>
            </w:pPr>
          </w:p>
          <w:p w14:paraId="3152634B" w14:textId="77777777" w:rsidR="00D66C5E" w:rsidRPr="00FA1D21" w:rsidRDefault="00D66C5E" w:rsidP="008021A2">
            <w:pPr>
              <w:jc w:val="both"/>
              <w:rPr>
                <w:rFonts w:ascii="Arial" w:hAnsi="Arial" w:cs="Arial"/>
                <w:sz w:val="18"/>
                <w:szCs w:val="18"/>
              </w:rPr>
            </w:pPr>
          </w:p>
        </w:tc>
      </w:tr>
    </w:tbl>
    <w:p w14:paraId="6D523292" w14:textId="77777777" w:rsidR="00D66C5E" w:rsidRPr="00FA1D21" w:rsidRDefault="00BA3F48" w:rsidP="008021A2">
      <w:pPr>
        <w:spacing w:after="0" w:line="240" w:lineRule="auto"/>
        <w:jc w:val="center"/>
        <w:rPr>
          <w:rFonts w:ascii="Arial" w:hAnsi="Arial" w:cs="Arial"/>
          <w:b/>
          <w:bCs/>
          <w:sz w:val="18"/>
          <w:szCs w:val="18"/>
        </w:rPr>
      </w:pPr>
      <w:r w:rsidRPr="00FA1D21">
        <w:rPr>
          <w:rFonts w:ascii="Arial" w:hAnsi="Arial" w:cs="Arial"/>
          <w:b/>
          <w:bCs/>
          <w:sz w:val="18"/>
          <w:szCs w:val="18"/>
        </w:rPr>
        <w:t>9. člen</w:t>
      </w:r>
    </w:p>
    <w:p w14:paraId="6036EF67" w14:textId="77777777" w:rsidR="004269B6" w:rsidRPr="00FA1D21" w:rsidRDefault="004269B6" w:rsidP="004269B6">
      <w:pPr>
        <w:spacing w:after="0" w:line="240" w:lineRule="auto"/>
        <w:jc w:val="both"/>
      </w:pPr>
      <w:r w:rsidRPr="00FA1D21">
        <w:rPr>
          <w:rFonts w:ascii="Arial" w:hAnsi="Arial" w:cs="Arial"/>
          <w:sz w:val="18"/>
          <w:szCs w:val="18"/>
        </w:rPr>
        <w:t>Izvajalec izda naročniku račun v osmih (8) dneh po opravljeni storitvi. Izvajalec izstavi račun v elektronski obliki (</w:t>
      </w:r>
      <w:proofErr w:type="spellStart"/>
      <w:r w:rsidRPr="00FA1D21">
        <w:rPr>
          <w:rFonts w:ascii="Arial" w:hAnsi="Arial" w:cs="Arial"/>
          <w:sz w:val="18"/>
          <w:szCs w:val="18"/>
        </w:rPr>
        <w:t>eRačun</w:t>
      </w:r>
      <w:proofErr w:type="spellEnd"/>
      <w:r w:rsidRPr="00FA1D21">
        <w:rPr>
          <w:rFonts w:ascii="Arial" w:hAnsi="Arial" w:cs="Arial"/>
          <w:sz w:val="18"/>
          <w:szCs w:val="18"/>
        </w:rPr>
        <w:t xml:space="preserve">) preko spletnega portala </w:t>
      </w:r>
      <w:proofErr w:type="spellStart"/>
      <w:r w:rsidRPr="00FA1D21">
        <w:rPr>
          <w:rFonts w:ascii="Arial" w:hAnsi="Arial" w:cs="Arial"/>
          <w:sz w:val="18"/>
          <w:szCs w:val="18"/>
        </w:rPr>
        <w:t>UJPnet</w:t>
      </w:r>
      <w:proofErr w:type="spellEnd"/>
      <w:r w:rsidRPr="00FA1D21">
        <w:rPr>
          <w:rFonts w:ascii="Arial" w:hAnsi="Arial" w:cs="Arial"/>
          <w:sz w:val="18"/>
          <w:szCs w:val="18"/>
        </w:rPr>
        <w:t xml:space="preserve">. Kot uradni prejem računa se šteje datum vnosa računa v sistem </w:t>
      </w:r>
      <w:proofErr w:type="spellStart"/>
      <w:r w:rsidRPr="00FA1D21">
        <w:rPr>
          <w:rFonts w:ascii="Arial" w:hAnsi="Arial" w:cs="Arial"/>
          <w:sz w:val="18"/>
          <w:szCs w:val="18"/>
        </w:rPr>
        <w:t>UJPnet</w:t>
      </w:r>
      <w:proofErr w:type="spellEnd"/>
      <w:r w:rsidRPr="00FA1D21">
        <w:rPr>
          <w:rFonts w:ascii="Arial" w:hAnsi="Arial" w:cs="Arial"/>
          <w:sz w:val="18"/>
          <w:szCs w:val="18"/>
        </w:rPr>
        <w:t xml:space="preserve"> na strani naročnika.</w:t>
      </w:r>
    </w:p>
    <w:p w14:paraId="368B3236" w14:textId="77777777" w:rsidR="004269B6" w:rsidRPr="00FA1D21" w:rsidRDefault="004269B6" w:rsidP="004269B6">
      <w:pPr>
        <w:spacing w:after="0" w:line="240" w:lineRule="auto"/>
        <w:jc w:val="both"/>
      </w:pPr>
    </w:p>
    <w:p w14:paraId="15121BC2" w14:textId="77777777" w:rsidR="004269B6" w:rsidRPr="00FA1D21" w:rsidRDefault="004269B6" w:rsidP="004269B6">
      <w:pPr>
        <w:spacing w:after="0" w:line="240" w:lineRule="auto"/>
        <w:jc w:val="both"/>
        <w:rPr>
          <w:rFonts w:ascii="Arial" w:hAnsi="Arial" w:cs="Arial"/>
          <w:sz w:val="18"/>
          <w:szCs w:val="18"/>
        </w:rPr>
      </w:pPr>
      <w:r w:rsidRPr="00FA1D21">
        <w:rPr>
          <w:rFonts w:ascii="Arial" w:hAnsi="Arial" w:cs="Arial"/>
          <w:sz w:val="18"/>
          <w:szCs w:val="18"/>
        </w:rPr>
        <w:t>V kolikor naročnik računa ne zavrne v roku 8 delovnih dni od prejema, se račun šteje za potrjenega.</w:t>
      </w:r>
    </w:p>
    <w:p w14:paraId="3B67B27F" w14:textId="77777777" w:rsidR="001828CF" w:rsidRPr="0096403A" w:rsidRDefault="001828CF" w:rsidP="004269B6">
      <w:pPr>
        <w:spacing w:after="0" w:line="240" w:lineRule="auto"/>
        <w:jc w:val="both"/>
      </w:pPr>
    </w:p>
    <w:p w14:paraId="72BFA8A8" w14:textId="77777777" w:rsidR="004269B6" w:rsidRPr="0096403A" w:rsidRDefault="004269B6" w:rsidP="004269B6">
      <w:pPr>
        <w:spacing w:after="0" w:line="240" w:lineRule="auto"/>
        <w:jc w:val="both"/>
      </w:pPr>
      <w:r w:rsidRPr="0096403A">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1E82F4B8" w14:textId="77777777" w:rsidR="004269B6" w:rsidRPr="0096403A" w:rsidRDefault="004269B6" w:rsidP="008021A2">
      <w:pPr>
        <w:spacing w:after="0" w:line="240" w:lineRule="auto"/>
        <w:jc w:val="center"/>
        <w:rPr>
          <w:rFonts w:ascii="Arial" w:hAnsi="Arial" w:cs="Arial"/>
          <w:b/>
          <w:bCs/>
          <w:sz w:val="18"/>
          <w:szCs w:val="18"/>
        </w:rPr>
      </w:pPr>
    </w:p>
    <w:p w14:paraId="25167ACE" w14:textId="77777777" w:rsidR="004269B6" w:rsidRPr="0096403A" w:rsidRDefault="004269B6" w:rsidP="008021A2">
      <w:pPr>
        <w:spacing w:after="0" w:line="240" w:lineRule="auto"/>
        <w:jc w:val="center"/>
        <w:rPr>
          <w:rFonts w:ascii="Arial" w:hAnsi="Arial" w:cs="Arial"/>
          <w:b/>
          <w:bCs/>
          <w:sz w:val="18"/>
          <w:szCs w:val="18"/>
        </w:rPr>
      </w:pPr>
    </w:p>
    <w:p w14:paraId="568E1088" w14:textId="77777777" w:rsidR="004269B6" w:rsidRPr="0096403A" w:rsidRDefault="004269B6" w:rsidP="004269B6">
      <w:pPr>
        <w:spacing w:after="0" w:line="240" w:lineRule="auto"/>
        <w:jc w:val="both"/>
      </w:pPr>
      <w:r w:rsidRPr="0096403A">
        <w:rPr>
          <w:rFonts w:ascii="Arial" w:hAnsi="Arial" w:cs="Arial"/>
          <w:b/>
          <w:bCs/>
          <w:sz w:val="18"/>
          <w:szCs w:val="18"/>
        </w:rPr>
        <w:t>IV. OBRAČUN IN PLAČILA</w:t>
      </w:r>
    </w:p>
    <w:p w14:paraId="231D25D9" w14:textId="77777777" w:rsidR="004269B6" w:rsidRPr="0096403A" w:rsidRDefault="004269B6" w:rsidP="004269B6">
      <w:pPr>
        <w:spacing w:after="0" w:line="240" w:lineRule="auto"/>
        <w:jc w:val="center"/>
        <w:rPr>
          <w:rFonts w:ascii="Arial" w:hAnsi="Arial" w:cs="Arial"/>
          <w:b/>
          <w:bCs/>
          <w:sz w:val="18"/>
          <w:szCs w:val="18"/>
        </w:rPr>
      </w:pPr>
      <w:r w:rsidRPr="0096403A">
        <w:rPr>
          <w:rFonts w:ascii="Arial" w:hAnsi="Arial" w:cs="Arial"/>
          <w:b/>
          <w:bCs/>
          <w:sz w:val="18"/>
          <w:szCs w:val="18"/>
        </w:rPr>
        <w:t>8. člen</w:t>
      </w:r>
    </w:p>
    <w:p w14:paraId="0247E3D1" w14:textId="4788A471" w:rsidR="004269B6" w:rsidRPr="0096403A" w:rsidRDefault="004269B6" w:rsidP="004269B6">
      <w:pPr>
        <w:spacing w:after="0" w:line="240" w:lineRule="auto"/>
        <w:jc w:val="both"/>
        <w:rPr>
          <w:rFonts w:ascii="Arial" w:hAnsi="Arial" w:cs="Arial"/>
          <w:sz w:val="18"/>
          <w:szCs w:val="18"/>
        </w:rPr>
      </w:pPr>
      <w:r w:rsidRPr="0096403A">
        <w:rPr>
          <w:rFonts w:ascii="Arial" w:hAnsi="Arial" w:cs="Arial"/>
          <w:sz w:val="18"/>
          <w:szCs w:val="18"/>
        </w:rPr>
        <w:t xml:space="preserve">Naročnik bo poravnal pogodbeno vrednost na podlagi dejansko opravljenih storitev. </w:t>
      </w:r>
      <w:r w:rsidR="001828CF" w:rsidRPr="0096403A">
        <w:rPr>
          <w:rFonts w:ascii="Arial" w:hAnsi="Arial" w:cs="Arial"/>
          <w:sz w:val="18"/>
          <w:szCs w:val="18"/>
        </w:rPr>
        <w:t xml:space="preserve">Izvajalec izstavlja račune po izvedbi posameznih aktivnosti na podlagi pisne potrditve naročnika. </w:t>
      </w:r>
    </w:p>
    <w:p w14:paraId="03C83F86" w14:textId="77777777" w:rsidR="001828CF" w:rsidRPr="0096403A" w:rsidRDefault="001828CF" w:rsidP="004269B6">
      <w:pPr>
        <w:spacing w:after="0" w:line="240" w:lineRule="auto"/>
        <w:jc w:val="both"/>
        <w:rPr>
          <w:rFonts w:ascii="Arial" w:hAnsi="Arial" w:cs="Arial"/>
          <w:sz w:val="18"/>
          <w:szCs w:val="18"/>
        </w:rPr>
      </w:pPr>
    </w:p>
    <w:p w14:paraId="1AFB7E21" w14:textId="77777777" w:rsidR="004269B6" w:rsidRPr="0096403A" w:rsidRDefault="004269B6" w:rsidP="004269B6">
      <w:pPr>
        <w:spacing w:after="0" w:line="240" w:lineRule="auto"/>
        <w:jc w:val="both"/>
      </w:pPr>
      <w:r w:rsidRPr="0096403A">
        <w:rPr>
          <w:rFonts w:ascii="Arial" w:hAnsi="Arial" w:cs="Arial"/>
          <w:sz w:val="18"/>
          <w:szCs w:val="18"/>
        </w:rPr>
        <w:t>Rok plačila je 30 dni od datuma prejema pravilno izstavljenega računa. Če zadnji dan roka za plačilo sovpada z dnem, ko se po zakonu ne dela, se za zadnji dan roka šteje naslednji delovni dan.</w:t>
      </w:r>
    </w:p>
    <w:p w14:paraId="3D226A1E" w14:textId="77777777" w:rsidR="004269B6" w:rsidRPr="0096403A" w:rsidRDefault="004269B6" w:rsidP="004269B6">
      <w:pPr>
        <w:spacing w:after="0" w:line="240" w:lineRule="auto"/>
        <w:jc w:val="both"/>
        <w:rPr>
          <w:rFonts w:ascii="Arial" w:hAnsi="Arial" w:cs="Arial"/>
          <w:sz w:val="18"/>
          <w:szCs w:val="18"/>
        </w:rPr>
      </w:pPr>
    </w:p>
    <w:p w14:paraId="6C4DDF3B" w14:textId="77777777" w:rsidR="004269B6" w:rsidRPr="0096403A" w:rsidRDefault="004269B6" w:rsidP="004269B6">
      <w:pPr>
        <w:spacing w:after="0" w:line="240" w:lineRule="auto"/>
        <w:jc w:val="both"/>
        <w:rPr>
          <w:rFonts w:ascii="Arial" w:hAnsi="Arial" w:cs="Arial"/>
          <w:sz w:val="18"/>
          <w:szCs w:val="18"/>
        </w:rPr>
      </w:pPr>
      <w:r w:rsidRPr="0096403A">
        <w:rPr>
          <w:rFonts w:ascii="Arial" w:hAnsi="Arial" w:cs="Arial"/>
          <w:sz w:val="18"/>
          <w:szCs w:val="18"/>
        </w:rPr>
        <w:t>V primeru plačilne zamude naročnika, izvajalcu pripadajo zakonite zamudne obresti.</w:t>
      </w:r>
    </w:p>
    <w:p w14:paraId="0279CE94" w14:textId="77777777" w:rsidR="004269B6" w:rsidRPr="0096403A" w:rsidRDefault="004269B6" w:rsidP="004269B6">
      <w:pPr>
        <w:spacing w:after="0" w:line="240" w:lineRule="auto"/>
        <w:jc w:val="both"/>
        <w:rPr>
          <w:rFonts w:ascii="Arial" w:hAnsi="Arial" w:cs="Arial"/>
          <w:sz w:val="18"/>
          <w:szCs w:val="18"/>
        </w:rPr>
      </w:pPr>
    </w:p>
    <w:p w14:paraId="15F6A5DC" w14:textId="77777777" w:rsidR="004269B6" w:rsidRPr="0096403A" w:rsidRDefault="004269B6" w:rsidP="004269B6">
      <w:pPr>
        <w:spacing w:after="0" w:line="240" w:lineRule="auto"/>
        <w:jc w:val="both"/>
        <w:rPr>
          <w:rFonts w:ascii="Arial" w:hAnsi="Arial" w:cs="Arial"/>
          <w:sz w:val="18"/>
          <w:szCs w:val="18"/>
        </w:rPr>
      </w:pPr>
      <w:r w:rsidRPr="0096403A">
        <w:rPr>
          <w:rFonts w:ascii="Arial" w:hAnsi="Arial" w:cs="Arial"/>
          <w:sz w:val="18"/>
          <w:szCs w:val="18"/>
        </w:rPr>
        <w:t>Izvajalec bo obračunaval opravljena dela naročniku na podlagi izstavljenih e-računov, in sicer po opravljenem delu za posamezno postavko oziroma za posamezne aktivnosti znotraj posamezne postavke.</w:t>
      </w:r>
    </w:p>
    <w:p w14:paraId="3245B534" w14:textId="77777777" w:rsidR="004269B6" w:rsidRPr="0096403A" w:rsidRDefault="004269B6" w:rsidP="004269B6">
      <w:pPr>
        <w:spacing w:after="0" w:line="240" w:lineRule="auto"/>
        <w:jc w:val="both"/>
        <w:rPr>
          <w:rFonts w:ascii="Arial" w:hAnsi="Arial" w:cs="Arial"/>
          <w:sz w:val="18"/>
          <w:szCs w:val="18"/>
        </w:rPr>
      </w:pPr>
    </w:p>
    <w:p w14:paraId="374552EC" w14:textId="77777777" w:rsidR="004269B6" w:rsidRPr="0096403A" w:rsidRDefault="004269B6" w:rsidP="004269B6">
      <w:pPr>
        <w:spacing w:after="0" w:line="240" w:lineRule="auto"/>
        <w:jc w:val="both"/>
        <w:rPr>
          <w:rFonts w:ascii="Arial" w:hAnsi="Arial" w:cs="Arial"/>
          <w:sz w:val="18"/>
          <w:szCs w:val="18"/>
        </w:rPr>
      </w:pPr>
      <w:r w:rsidRPr="0096403A">
        <w:rPr>
          <w:rFonts w:ascii="Arial" w:hAnsi="Arial" w:cs="Arial"/>
          <w:sz w:val="18"/>
          <w:szCs w:val="18"/>
        </w:rPr>
        <w:t>Izvajalec lahko izstavi račun za delno izvedene posamezne faze, in sicer na podlagi opravljenih aktivnosti znotraj posamezne faze, pod pogojem, da jih naročnik pisno potrdi kot ustrezno izvedene, ali pa za popolnoma izvedene faze. V obeh primerih izvajalec račun izstavi po pisni potrditvi vmesnega primopredajnega zapisnika s strani naročnika. Če naročnik ob pregledu izvršenega dela ugotovi, da je delo opravljeno pomanjkljivo ali vsebuje napake, mora o tem izvajalca nemudoma pisno obvestiti ter mu določiti primeren rok za odpravo napak oziroma pomanjkljivosti. Naročnik pred izdajo računa potrdi specifikacijo opravljenih del, iz katere je razvidno, katere aktivnosti znotraj posamezne faze so bile izvedene, kadar se račun nanaša na delno izvedbo faze, oziroma celoten obseg opravljenih del, kadar gre za obračun celotne zaključene faze.</w:t>
      </w:r>
    </w:p>
    <w:p w14:paraId="681955BC" w14:textId="77777777" w:rsidR="008021A2" w:rsidRPr="0096403A" w:rsidRDefault="008021A2" w:rsidP="00A50706">
      <w:pPr>
        <w:spacing w:after="0" w:line="240" w:lineRule="auto"/>
        <w:jc w:val="both"/>
        <w:rPr>
          <w:rFonts w:ascii="Arial" w:hAnsi="Arial" w:cs="Arial"/>
          <w:b/>
          <w:bCs/>
          <w:sz w:val="18"/>
          <w:szCs w:val="18"/>
        </w:rPr>
      </w:pPr>
    </w:p>
    <w:p w14:paraId="6CC99822" w14:textId="77777777" w:rsidR="008021A2" w:rsidRDefault="008021A2" w:rsidP="00A50706">
      <w:pPr>
        <w:spacing w:after="0" w:line="240" w:lineRule="auto"/>
        <w:jc w:val="both"/>
        <w:rPr>
          <w:rFonts w:ascii="Arial" w:hAnsi="Arial" w:cs="Arial"/>
          <w:b/>
          <w:bCs/>
          <w:color w:val="000000"/>
          <w:sz w:val="18"/>
          <w:szCs w:val="18"/>
        </w:rPr>
      </w:pPr>
    </w:p>
    <w:p w14:paraId="1DD27EEE" w14:textId="2EFAF65A"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IV. IZVEDBENI ROKI</w:t>
      </w:r>
    </w:p>
    <w:p w14:paraId="2F5C2297"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11. člen</w:t>
      </w:r>
    </w:p>
    <w:p w14:paraId="7B61CF4C" w14:textId="0F0758F7" w:rsidR="00C40BB9" w:rsidRPr="00A50706" w:rsidRDefault="00C40BB9" w:rsidP="00A50706">
      <w:pPr>
        <w:jc w:val="both"/>
        <w:rPr>
          <w:rFonts w:ascii="Arial" w:hAnsi="Arial" w:cs="Arial"/>
          <w:sz w:val="18"/>
          <w:szCs w:val="18"/>
        </w:rPr>
      </w:pPr>
      <w:r w:rsidRPr="00A50706">
        <w:rPr>
          <w:rFonts w:ascii="Arial" w:hAnsi="Arial" w:cs="Arial"/>
          <w:color w:val="000000"/>
          <w:sz w:val="18"/>
          <w:szCs w:val="18"/>
        </w:rPr>
        <w:t xml:space="preserve">Roke za izvedbo storitev po tej pogodbi je </w:t>
      </w:r>
      <w:r w:rsidRPr="00A50706">
        <w:rPr>
          <w:rFonts w:ascii="Arial" w:hAnsi="Arial" w:cs="Arial"/>
          <w:color w:val="000000"/>
          <w:sz w:val="18"/>
          <w:szCs w:val="18"/>
          <w:u w:val="single"/>
        </w:rPr>
        <w:t xml:space="preserve">najkasneje do </w:t>
      </w:r>
      <w:r>
        <w:rPr>
          <w:rFonts w:ascii="Arial" w:hAnsi="Arial" w:cs="Arial"/>
          <w:b/>
          <w:bCs/>
          <w:sz w:val="18"/>
          <w:szCs w:val="18"/>
          <w:u w:val="single"/>
        </w:rPr>
        <w:fldChar w:fldCharType="begin">
          <w:ffData>
            <w:name w:val=""/>
            <w:enabled/>
            <w:calcOnExit w:val="0"/>
            <w:textInput>
              <w:default w:val="31. 5. 2027"/>
            </w:textInput>
          </w:ffData>
        </w:fldChar>
      </w:r>
      <w:r>
        <w:rPr>
          <w:rFonts w:ascii="Arial" w:hAnsi="Arial" w:cs="Arial"/>
          <w:b/>
          <w:bCs/>
          <w:sz w:val="18"/>
          <w:szCs w:val="18"/>
          <w:u w:val="single"/>
        </w:rPr>
        <w:instrText xml:space="preserve"> FORMTEXT </w:instrText>
      </w:r>
      <w:r>
        <w:rPr>
          <w:rFonts w:ascii="Arial" w:hAnsi="Arial" w:cs="Arial"/>
          <w:b/>
          <w:bCs/>
          <w:sz w:val="18"/>
          <w:szCs w:val="18"/>
          <w:u w:val="single"/>
        </w:rPr>
      </w:r>
      <w:r>
        <w:rPr>
          <w:rFonts w:ascii="Arial" w:hAnsi="Arial" w:cs="Arial"/>
          <w:b/>
          <w:bCs/>
          <w:sz w:val="18"/>
          <w:szCs w:val="18"/>
          <w:u w:val="single"/>
        </w:rPr>
        <w:fldChar w:fldCharType="separate"/>
      </w:r>
      <w:r>
        <w:rPr>
          <w:rFonts w:ascii="Arial" w:hAnsi="Arial" w:cs="Arial"/>
          <w:b/>
          <w:bCs/>
          <w:noProof/>
          <w:sz w:val="18"/>
          <w:szCs w:val="18"/>
          <w:u w:val="single"/>
        </w:rPr>
        <w:t>31. 5. 2027</w:t>
      </w:r>
      <w:r>
        <w:rPr>
          <w:rFonts w:ascii="Arial" w:hAnsi="Arial" w:cs="Arial"/>
          <w:b/>
          <w:bCs/>
          <w:sz w:val="18"/>
          <w:szCs w:val="18"/>
          <w:u w:val="single"/>
        </w:rPr>
        <w:fldChar w:fldCharType="end"/>
      </w:r>
      <w:r>
        <w:rPr>
          <w:rFonts w:ascii="Arial" w:hAnsi="Arial" w:cs="Arial"/>
          <w:sz w:val="18"/>
          <w:szCs w:val="18"/>
          <w:u w:val="single"/>
        </w:rPr>
        <w:t>.</w:t>
      </w:r>
      <w:r w:rsidRPr="00A50706">
        <w:rPr>
          <w:rFonts w:ascii="Arial" w:hAnsi="Arial" w:cs="Arial"/>
          <w:color w:val="000000"/>
          <w:sz w:val="18"/>
          <w:szCs w:val="18"/>
        </w:rPr>
        <w:t> </w:t>
      </w:r>
    </w:p>
    <w:p w14:paraId="5E151A8B" w14:textId="77777777" w:rsidR="00C40BB9" w:rsidRDefault="00C40BB9" w:rsidP="00C40BB9">
      <w:pPr>
        <w:spacing w:after="0" w:line="240" w:lineRule="auto"/>
        <w:jc w:val="both"/>
      </w:pPr>
      <w:r>
        <w:rPr>
          <w:rFonts w:ascii="Arial" w:hAnsi="Arial" w:cs="Arial"/>
          <w:color w:val="000000"/>
          <w:sz w:val="18"/>
          <w:szCs w:val="18"/>
        </w:rPr>
        <w:t>Izvajalec se obvezuje začeti s storitvami po tej pogodbi naslednji dan po sklenitvi te pogodbe ter poskrbeti, da bodo vse naročene storitve pravočasno in kvalitetno opravljene.</w:t>
      </w:r>
    </w:p>
    <w:p w14:paraId="6AA83683" w14:textId="77777777" w:rsidR="00C40BB9" w:rsidRDefault="00C40BB9" w:rsidP="00C40BB9">
      <w:pPr>
        <w:spacing w:after="0" w:line="240" w:lineRule="auto"/>
        <w:jc w:val="both"/>
        <w:rPr>
          <w:rFonts w:ascii="Arial" w:hAnsi="Arial" w:cs="Arial"/>
          <w:color w:val="000000"/>
          <w:sz w:val="18"/>
          <w:szCs w:val="18"/>
        </w:rPr>
      </w:pPr>
    </w:p>
    <w:p w14:paraId="52402EA2" w14:textId="77777777" w:rsidR="00C40BB9" w:rsidRDefault="00C40BB9" w:rsidP="00C40BB9">
      <w:pPr>
        <w:spacing w:after="0" w:line="240" w:lineRule="auto"/>
        <w:jc w:val="both"/>
      </w:pPr>
      <w:r>
        <w:rPr>
          <w:rFonts w:ascii="Arial" w:hAnsi="Arial" w:cs="Arial"/>
          <w:color w:val="000000"/>
          <w:sz w:val="18"/>
          <w:szCs w:val="18"/>
        </w:rPr>
        <w:t>Če izvajalec ugotovi, da je zaradi nepredvidenih okoliščin ogrožen pogodbeni rok, mora o tem nemudoma, najkasneje pa v treh (3) dneh, pisno obvestiti naročnika ter predlagati ukrepe za pospešitev del. Izvajalec je dolžan na lastne stroške izvesti vse možne aktivnosti za dosego roka, naročnik pa mu ima v ta namen pravico naložiti dodatne obveznosti za pospešitev izvedbe, pod grožnjo odškodninske odgovornosti za vso neposredno in posredno škodo iz naslova zamude. Ker je naročnik pri sofinanciranju projekta vezan na roke črpanja sredstev, podaljšanje končnega roka načeloma ni predvideno; izjemoma se lahko podaljša le s sklenitvijo pisnega dodatka k pogodbi v primeru višje sile ali okoliščin na strani naročnika, ki izvajalcu objektivno onemogočajo delo, o čemer mora izvajalec naročnika predhodno zaprositi.</w:t>
      </w:r>
    </w:p>
    <w:p w14:paraId="3A5E1F24" w14:textId="77777777" w:rsidR="00C40BB9" w:rsidRDefault="00C40BB9" w:rsidP="00C40BB9">
      <w:pPr>
        <w:spacing w:after="0" w:line="240" w:lineRule="auto"/>
        <w:jc w:val="both"/>
        <w:rPr>
          <w:rFonts w:ascii="Arial" w:hAnsi="Arial" w:cs="Arial"/>
          <w:color w:val="000000"/>
          <w:sz w:val="18"/>
          <w:szCs w:val="18"/>
        </w:rPr>
      </w:pPr>
    </w:p>
    <w:p w14:paraId="6B92B28E" w14:textId="196B09A8" w:rsidR="00C40BB9" w:rsidRDefault="00C40BB9" w:rsidP="00C40BB9">
      <w:pPr>
        <w:spacing w:after="0" w:line="240" w:lineRule="auto"/>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p w14:paraId="4774ACF4" w14:textId="77777777" w:rsidR="008021A2" w:rsidRDefault="008021A2" w:rsidP="00A50706">
      <w:pPr>
        <w:spacing w:after="0" w:line="240" w:lineRule="auto"/>
        <w:jc w:val="both"/>
        <w:rPr>
          <w:rFonts w:ascii="Arial" w:hAnsi="Arial" w:cs="Arial"/>
          <w:b/>
          <w:bCs/>
          <w:color w:val="000000"/>
          <w:sz w:val="18"/>
          <w:szCs w:val="18"/>
        </w:rPr>
      </w:pPr>
    </w:p>
    <w:p w14:paraId="15C70D6D" w14:textId="77777777" w:rsidR="00C40BB9" w:rsidRDefault="00C40BB9" w:rsidP="00A50706">
      <w:pPr>
        <w:spacing w:after="0" w:line="240" w:lineRule="auto"/>
        <w:jc w:val="both"/>
        <w:rPr>
          <w:rFonts w:ascii="Arial" w:hAnsi="Arial" w:cs="Arial"/>
          <w:b/>
          <w:bCs/>
          <w:color w:val="000000"/>
          <w:sz w:val="18"/>
          <w:szCs w:val="18"/>
        </w:rPr>
      </w:pPr>
    </w:p>
    <w:p w14:paraId="2F2C28ED" w14:textId="0CDE4E76"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V. PODIZVAJALCI</w:t>
      </w:r>
    </w:p>
    <w:p w14:paraId="4C2AD946"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58"/>
      </w:tblGrid>
      <w:tr w:rsidR="00D66C5E" w:rsidRPr="00A50706" w14:paraId="0469442B" w14:textId="77777777">
        <w:tc>
          <w:tcPr>
            <w:tcW w:w="0" w:type="auto"/>
            <w:tcMar>
              <w:top w:w="0" w:type="auto"/>
              <w:bottom w:w="0" w:type="auto"/>
            </w:tcMar>
          </w:tcPr>
          <w:p w14:paraId="22DE2FB8"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66C5E" w:rsidRPr="00A50706" w14:paraId="67AF6A4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D95ECA" w14:textId="77777777" w:rsidR="00D66C5E" w:rsidRPr="00A50706" w:rsidRDefault="00BA3F48" w:rsidP="00A50706">
                  <w:pPr>
                    <w:jc w:val="right"/>
                    <w:rPr>
                      <w:rFonts w:ascii="Arial" w:hAnsi="Arial" w:cs="Arial"/>
                      <w:sz w:val="18"/>
                      <w:szCs w:val="18"/>
                    </w:rPr>
                  </w:pPr>
                  <w:r w:rsidRPr="00A50706">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164705" w14:textId="77777777" w:rsidR="00D66C5E" w:rsidRPr="00A50706" w:rsidRDefault="00D66C5E" w:rsidP="00A50706">
                  <w:pPr>
                    <w:rPr>
                      <w:rFonts w:ascii="Arial" w:hAnsi="Arial" w:cs="Arial"/>
                      <w:sz w:val="18"/>
                      <w:szCs w:val="18"/>
                    </w:rPr>
                  </w:pPr>
                </w:p>
              </w:tc>
            </w:tr>
            <w:tr w:rsidR="00D66C5E" w:rsidRPr="00A50706" w14:paraId="78BCCD0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8CE927" w14:textId="77777777" w:rsidR="00D66C5E" w:rsidRPr="00A50706" w:rsidRDefault="00BA3F48" w:rsidP="00A50706">
                  <w:pPr>
                    <w:jc w:val="right"/>
                    <w:rPr>
                      <w:rFonts w:ascii="Arial" w:hAnsi="Arial" w:cs="Arial"/>
                      <w:sz w:val="18"/>
                      <w:szCs w:val="18"/>
                    </w:rPr>
                  </w:pPr>
                  <w:r w:rsidRPr="00A50706">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BD96252" w14:textId="77777777" w:rsidR="00D66C5E" w:rsidRPr="00A50706" w:rsidRDefault="00BA3F48" w:rsidP="00A50706">
                  <w:pPr>
                    <w:jc w:val="both"/>
                    <w:textAlignment w:val="center"/>
                    <w:rPr>
                      <w:rFonts w:ascii="Arial" w:hAnsi="Arial" w:cs="Arial"/>
                      <w:sz w:val="18"/>
                      <w:szCs w:val="18"/>
                    </w:rPr>
                  </w:pPr>
                  <w:r w:rsidRPr="00A50706">
                    <w:rPr>
                      <w:rFonts w:ascii="Arial" w:hAnsi="Arial" w:cs="Arial"/>
                      <w:color w:val="000000"/>
                      <w:position w:val="-2"/>
                      <w:sz w:val="18"/>
                      <w:szCs w:val="18"/>
                    </w:rPr>
                    <w:t>Opis del, ki jih bo izvedel podizvajalec:</w:t>
                  </w:r>
                </w:p>
                <w:p w14:paraId="0D9DC5E0" w14:textId="77777777" w:rsidR="00D66C5E" w:rsidRPr="00A50706" w:rsidRDefault="00BA3F48" w:rsidP="00A50706">
                  <w:pPr>
                    <w:jc w:val="both"/>
                    <w:textAlignment w:val="center"/>
                    <w:rPr>
                      <w:rFonts w:ascii="Arial" w:hAnsi="Arial" w:cs="Arial"/>
                      <w:sz w:val="18"/>
                      <w:szCs w:val="18"/>
                    </w:rPr>
                  </w:pPr>
                  <w:r w:rsidRPr="00A50706">
                    <w:rPr>
                      <w:rFonts w:ascii="Arial" w:hAnsi="Arial" w:cs="Arial"/>
                      <w:color w:val="000000"/>
                      <w:position w:val="-2"/>
                      <w:sz w:val="18"/>
                      <w:szCs w:val="18"/>
                    </w:rPr>
                    <w:t>% končne ponudbe vrednosti, ki jo bo izvedel podizvajalec: ____</w:t>
                  </w:r>
                </w:p>
              </w:tc>
            </w:tr>
            <w:tr w:rsidR="00D66C5E" w:rsidRPr="00A50706" w14:paraId="2E70C10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11AD20" w14:textId="77777777" w:rsidR="00D66C5E" w:rsidRPr="00A50706" w:rsidRDefault="00BA3F48" w:rsidP="00A50706">
                  <w:pPr>
                    <w:jc w:val="right"/>
                    <w:rPr>
                      <w:rFonts w:ascii="Arial" w:hAnsi="Arial" w:cs="Arial"/>
                      <w:sz w:val="18"/>
                      <w:szCs w:val="18"/>
                    </w:rPr>
                  </w:pPr>
                  <w:r w:rsidRPr="00A50706">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2B97F2" w14:textId="77777777" w:rsidR="00D66C5E" w:rsidRPr="00A50706" w:rsidRDefault="00D66C5E" w:rsidP="00A50706">
                  <w:pPr>
                    <w:rPr>
                      <w:rFonts w:ascii="Arial" w:hAnsi="Arial" w:cs="Arial"/>
                      <w:sz w:val="18"/>
                      <w:szCs w:val="18"/>
                    </w:rPr>
                  </w:pPr>
                </w:p>
              </w:tc>
            </w:tr>
            <w:tr w:rsidR="00D66C5E" w:rsidRPr="00A50706" w14:paraId="4BD320B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A93601" w14:textId="77777777" w:rsidR="00D66C5E" w:rsidRPr="00A50706" w:rsidRDefault="00BA3F48" w:rsidP="00A50706">
                  <w:pPr>
                    <w:jc w:val="right"/>
                    <w:rPr>
                      <w:rFonts w:ascii="Arial" w:hAnsi="Arial" w:cs="Arial"/>
                      <w:sz w:val="18"/>
                      <w:szCs w:val="18"/>
                    </w:rPr>
                  </w:pPr>
                  <w:r w:rsidRPr="00A50706">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899AC2" w14:textId="77777777" w:rsidR="00D66C5E" w:rsidRPr="00A50706" w:rsidRDefault="00BA3F48" w:rsidP="00A50706">
                  <w:pPr>
                    <w:jc w:val="both"/>
                    <w:textAlignment w:val="center"/>
                    <w:rPr>
                      <w:rFonts w:ascii="Arial" w:hAnsi="Arial" w:cs="Arial"/>
                      <w:sz w:val="18"/>
                      <w:szCs w:val="18"/>
                    </w:rPr>
                  </w:pPr>
                  <w:r w:rsidRPr="00A50706">
                    <w:rPr>
                      <w:rFonts w:ascii="Arial" w:hAnsi="Arial" w:cs="Arial"/>
                      <w:color w:val="000000"/>
                      <w:position w:val="-2"/>
                      <w:sz w:val="18"/>
                      <w:szCs w:val="18"/>
                    </w:rPr>
                    <w:t>Opis del, ki jih bo izvedel podizvajalec:</w:t>
                  </w:r>
                </w:p>
                <w:p w14:paraId="7E02C882" w14:textId="77777777" w:rsidR="00D66C5E" w:rsidRPr="00A50706" w:rsidRDefault="00BA3F48" w:rsidP="00A50706">
                  <w:pPr>
                    <w:jc w:val="both"/>
                    <w:textAlignment w:val="center"/>
                    <w:rPr>
                      <w:rFonts w:ascii="Arial" w:hAnsi="Arial" w:cs="Arial"/>
                      <w:sz w:val="18"/>
                      <w:szCs w:val="18"/>
                    </w:rPr>
                  </w:pPr>
                  <w:r w:rsidRPr="00A50706">
                    <w:rPr>
                      <w:rFonts w:ascii="Arial" w:hAnsi="Arial" w:cs="Arial"/>
                      <w:color w:val="000000"/>
                      <w:position w:val="-2"/>
                      <w:sz w:val="18"/>
                      <w:szCs w:val="18"/>
                    </w:rPr>
                    <w:t>% končne ponudbe vrednosti, ki jo bo izvedel podizvajalec: ____</w:t>
                  </w:r>
                </w:p>
              </w:tc>
            </w:tr>
          </w:tbl>
          <w:p w14:paraId="7D9B895C" w14:textId="77777777" w:rsidR="00D66C5E" w:rsidRPr="00A50706" w:rsidRDefault="00D66C5E" w:rsidP="00A50706">
            <w:pPr>
              <w:rPr>
                <w:rFonts w:ascii="Arial" w:hAnsi="Arial" w:cs="Arial"/>
                <w:sz w:val="18"/>
                <w:szCs w:val="18"/>
              </w:rPr>
            </w:pPr>
          </w:p>
          <w:p w14:paraId="182FFF7E" w14:textId="77777777" w:rsidR="00D66C5E" w:rsidRPr="00A50706" w:rsidRDefault="00BA3F48" w:rsidP="00A50706">
            <w:pPr>
              <w:jc w:val="both"/>
              <w:rPr>
                <w:rFonts w:ascii="Arial" w:hAnsi="Arial" w:cs="Arial"/>
                <w:sz w:val="18"/>
                <w:szCs w:val="18"/>
              </w:rPr>
            </w:pPr>
            <w:r w:rsidRPr="00A50706">
              <w:rPr>
                <w:rFonts w:ascii="Arial" w:hAnsi="Arial" w:cs="Arial"/>
                <w:i/>
                <w:iCs/>
                <w:color w:val="000000"/>
                <w:sz w:val="18"/>
                <w:szCs w:val="18"/>
              </w:rPr>
              <w:t>Opomba:</w:t>
            </w:r>
            <w:r w:rsidRPr="00A50706">
              <w:rPr>
                <w:rFonts w:ascii="Arial" w:hAnsi="Arial" w:cs="Arial"/>
                <w:i/>
                <w:iCs/>
                <w:color w:val="000000"/>
                <w:sz w:val="18"/>
                <w:szCs w:val="18"/>
              </w:rPr>
              <w:br/>
              <w:t>V KOLIKOR PONUDNIK NE NASTOPA S PODIZVAJALCI SE RAZDELEK IZBRIŠE</w:t>
            </w:r>
          </w:p>
        </w:tc>
      </w:tr>
    </w:tbl>
    <w:p w14:paraId="646B6296" w14:textId="77777777" w:rsidR="008021A2" w:rsidRDefault="008021A2" w:rsidP="00A50706">
      <w:pPr>
        <w:spacing w:after="0" w:line="240" w:lineRule="auto"/>
        <w:jc w:val="center"/>
        <w:rPr>
          <w:rFonts w:ascii="Arial" w:hAnsi="Arial" w:cs="Arial"/>
          <w:b/>
          <w:bCs/>
          <w:color w:val="000000"/>
          <w:sz w:val="18"/>
          <w:szCs w:val="18"/>
        </w:rPr>
      </w:pPr>
    </w:p>
    <w:p w14:paraId="5568CC5C" w14:textId="621BED4C"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66C5E" w:rsidRPr="00A50706" w14:paraId="5914A508" w14:textId="77777777">
        <w:tc>
          <w:tcPr>
            <w:tcW w:w="0" w:type="auto"/>
            <w:tcMar>
              <w:top w:w="0" w:type="auto"/>
              <w:bottom w:w="0" w:type="auto"/>
            </w:tcMar>
          </w:tcPr>
          <w:p w14:paraId="3074BBBE"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9532518"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66C5E" w:rsidRPr="00A50706" w14:paraId="2DA9F16E" w14:textId="77777777">
              <w:tc>
                <w:tcPr>
                  <w:tcW w:w="0" w:type="auto"/>
                  <w:tcMar>
                    <w:top w:w="0" w:type="auto"/>
                    <w:bottom w:w="0" w:type="auto"/>
                  </w:tcMar>
                </w:tcPr>
                <w:p w14:paraId="55C2BE9E" w14:textId="77777777" w:rsidR="00D66C5E" w:rsidRPr="00A50706" w:rsidRDefault="00BA3F48" w:rsidP="001D0E65">
                  <w:pPr>
                    <w:numPr>
                      <w:ilvl w:val="0"/>
                      <w:numId w:val="15"/>
                    </w:numPr>
                    <w:jc w:val="both"/>
                    <w:rPr>
                      <w:rFonts w:ascii="Arial" w:hAnsi="Arial" w:cs="Arial"/>
                      <w:color w:val="000000"/>
                      <w:sz w:val="18"/>
                      <w:szCs w:val="18"/>
                    </w:rPr>
                  </w:pPr>
                  <w:r w:rsidRPr="00A50706">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B179661" w14:textId="77777777" w:rsidR="00D66C5E" w:rsidRPr="00A50706" w:rsidRDefault="00BA3F48" w:rsidP="001D0E65">
                  <w:pPr>
                    <w:numPr>
                      <w:ilvl w:val="0"/>
                      <w:numId w:val="15"/>
                    </w:numPr>
                    <w:jc w:val="both"/>
                    <w:rPr>
                      <w:rFonts w:ascii="Arial" w:hAnsi="Arial" w:cs="Arial"/>
                      <w:color w:val="000000"/>
                      <w:sz w:val="18"/>
                      <w:szCs w:val="18"/>
                    </w:rPr>
                  </w:pPr>
                  <w:r w:rsidRPr="00A50706">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2F0DF0E" w14:textId="77777777" w:rsidR="00D66C5E" w:rsidRPr="00A50706" w:rsidRDefault="00BA3F48" w:rsidP="001D0E65">
                  <w:pPr>
                    <w:numPr>
                      <w:ilvl w:val="0"/>
                      <w:numId w:val="15"/>
                    </w:numPr>
                    <w:jc w:val="both"/>
                    <w:rPr>
                      <w:rFonts w:ascii="Arial" w:hAnsi="Arial" w:cs="Arial"/>
                      <w:color w:val="000000"/>
                      <w:sz w:val="18"/>
                      <w:szCs w:val="18"/>
                    </w:rPr>
                  </w:pPr>
                  <w:r w:rsidRPr="00A50706">
                    <w:rPr>
                      <w:rFonts w:ascii="Arial" w:hAnsi="Arial" w:cs="Arial"/>
                      <w:color w:val="000000"/>
                      <w:sz w:val="18"/>
                      <w:szCs w:val="18"/>
                    </w:rPr>
                    <w:t>glavni izvajalec svojemu računu ali situaciji priložiti račun ali situacijo podizvajalca, ki ga je predhodno potrdil.</w:t>
                  </w:r>
                </w:p>
              </w:tc>
            </w:tr>
          </w:tbl>
          <w:p w14:paraId="6B9FDE87" w14:textId="77777777" w:rsidR="00D66C5E" w:rsidRPr="00A50706" w:rsidRDefault="00D66C5E" w:rsidP="00A50706">
            <w:pPr>
              <w:rPr>
                <w:rFonts w:ascii="Arial" w:hAnsi="Arial" w:cs="Arial"/>
                <w:sz w:val="18"/>
                <w:szCs w:val="18"/>
              </w:rPr>
            </w:pPr>
          </w:p>
          <w:p w14:paraId="6F28CB83"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Zgolj ob izpolnitvi vseh pogojev iz predhodnega odstavka, je naročnik obvezan izvršiti neposredno plačilo podizvajalcu. </w:t>
            </w:r>
          </w:p>
          <w:p w14:paraId="0B146524"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Plačila podizvajalcem se izvedejo v rokih in na enak način kot velja za plačila izvajalcu.</w:t>
            </w:r>
          </w:p>
          <w:p w14:paraId="2878D5FE"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EB648CA"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2134D37"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69861D08" w14:textId="77777777" w:rsidR="00D66C5E" w:rsidRPr="00A50706" w:rsidRDefault="00D66C5E" w:rsidP="00A50706">
            <w:pPr>
              <w:jc w:val="both"/>
              <w:rPr>
                <w:rFonts w:ascii="Arial" w:hAnsi="Arial" w:cs="Arial"/>
                <w:sz w:val="18"/>
                <w:szCs w:val="18"/>
              </w:rPr>
            </w:pPr>
          </w:p>
        </w:tc>
      </w:tr>
    </w:tbl>
    <w:p w14:paraId="744A5674" w14:textId="77777777" w:rsidR="008021A2" w:rsidRDefault="008021A2" w:rsidP="00A50706">
      <w:pPr>
        <w:spacing w:after="0" w:line="240" w:lineRule="auto"/>
        <w:jc w:val="both"/>
        <w:rPr>
          <w:rFonts w:ascii="Arial" w:hAnsi="Arial" w:cs="Arial"/>
          <w:b/>
          <w:bCs/>
          <w:color w:val="000000"/>
          <w:sz w:val="18"/>
          <w:szCs w:val="18"/>
        </w:rPr>
      </w:pPr>
    </w:p>
    <w:p w14:paraId="267B6159" w14:textId="77777777" w:rsidR="008021A2" w:rsidRDefault="008021A2" w:rsidP="00A50706">
      <w:pPr>
        <w:spacing w:after="0" w:line="240" w:lineRule="auto"/>
        <w:jc w:val="both"/>
        <w:rPr>
          <w:rFonts w:ascii="Arial" w:hAnsi="Arial" w:cs="Arial"/>
          <w:b/>
          <w:bCs/>
          <w:color w:val="000000"/>
          <w:sz w:val="18"/>
          <w:szCs w:val="18"/>
        </w:rPr>
      </w:pPr>
    </w:p>
    <w:p w14:paraId="080BF7AE" w14:textId="06B1F681"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VI. OBVEZNOSTI NAROČNIKA</w:t>
      </w:r>
    </w:p>
    <w:p w14:paraId="4E298489"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66C5E" w:rsidRPr="00A50706" w14:paraId="6CC7182C" w14:textId="77777777">
        <w:tc>
          <w:tcPr>
            <w:tcW w:w="0" w:type="auto"/>
            <w:tcMar>
              <w:top w:w="0" w:type="auto"/>
              <w:bottom w:w="0" w:type="auto"/>
            </w:tcMar>
          </w:tcPr>
          <w:p w14:paraId="29CE49B2"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se zavezuje poravnati pogodbeno ceno za pravilno izvedbo storitev na podlagi te pogodbe.</w:t>
            </w:r>
          </w:p>
          <w:p w14:paraId="69EE07E7" w14:textId="77777777" w:rsidR="00D66C5E" w:rsidRPr="00A50706" w:rsidRDefault="00D66C5E" w:rsidP="00A50706">
            <w:pPr>
              <w:jc w:val="both"/>
              <w:rPr>
                <w:rFonts w:ascii="Arial" w:hAnsi="Arial" w:cs="Arial"/>
                <w:sz w:val="18"/>
                <w:szCs w:val="18"/>
              </w:rPr>
            </w:pPr>
          </w:p>
          <w:p w14:paraId="6BB22BBE"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Naročnik se zavezuje, da bo za nemoteno izvajanje pogodbenih obveznosti izvajalca zagotovil sodelovanje oseb, ki bodo v stiku z izvajalcem.</w:t>
            </w:r>
          </w:p>
          <w:p w14:paraId="0786058A" w14:textId="77777777" w:rsidR="00C40BB9" w:rsidRPr="00A50706" w:rsidRDefault="00C40BB9" w:rsidP="00A50706">
            <w:pPr>
              <w:jc w:val="both"/>
              <w:rPr>
                <w:rFonts w:ascii="Arial" w:hAnsi="Arial" w:cs="Arial"/>
                <w:sz w:val="18"/>
                <w:szCs w:val="18"/>
              </w:rPr>
            </w:pPr>
          </w:p>
          <w:p w14:paraId="2D44F769"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9D43376"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4D667183" w14:textId="77777777" w:rsidR="008021A2" w:rsidRDefault="008021A2" w:rsidP="00A50706">
      <w:pPr>
        <w:spacing w:after="0" w:line="240" w:lineRule="auto"/>
        <w:jc w:val="both"/>
        <w:rPr>
          <w:rFonts w:ascii="Arial" w:hAnsi="Arial" w:cs="Arial"/>
          <w:b/>
          <w:bCs/>
          <w:color w:val="000000"/>
          <w:sz w:val="18"/>
          <w:szCs w:val="18"/>
        </w:rPr>
      </w:pPr>
    </w:p>
    <w:p w14:paraId="7F5A746E" w14:textId="77777777" w:rsidR="008021A2" w:rsidRDefault="008021A2" w:rsidP="00A50706">
      <w:pPr>
        <w:spacing w:after="0" w:line="240" w:lineRule="auto"/>
        <w:jc w:val="both"/>
        <w:rPr>
          <w:rFonts w:ascii="Arial" w:hAnsi="Arial" w:cs="Arial"/>
          <w:b/>
          <w:bCs/>
          <w:color w:val="000000"/>
          <w:sz w:val="18"/>
          <w:szCs w:val="18"/>
        </w:rPr>
      </w:pPr>
    </w:p>
    <w:p w14:paraId="2CF735D0" w14:textId="62E384B1"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VII. OBVEZNOSTI IZVAJALCA</w:t>
      </w:r>
    </w:p>
    <w:p w14:paraId="22D840B6"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66C5E" w:rsidRPr="00A50706" w14:paraId="2D3835B9" w14:textId="77777777">
        <w:tc>
          <w:tcPr>
            <w:tcW w:w="0" w:type="auto"/>
            <w:tcMar>
              <w:top w:w="0" w:type="auto"/>
              <w:bottom w:w="0" w:type="auto"/>
            </w:tcMar>
          </w:tcPr>
          <w:p w14:paraId="5D3738EB"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D66C5E" w:rsidRPr="00A50706" w14:paraId="4061D3D2" w14:textId="77777777">
              <w:tc>
                <w:tcPr>
                  <w:tcW w:w="0" w:type="auto"/>
                  <w:tcMar>
                    <w:top w:w="0" w:type="auto"/>
                    <w:bottom w:w="0" w:type="auto"/>
                  </w:tcMar>
                </w:tcPr>
                <w:p w14:paraId="2A8F6F0E"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5BA44433"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dela izvajal s priglašenim kadrom;</w:t>
                  </w:r>
                </w:p>
                <w:p w14:paraId="47D949BE"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storitve izvedel v pogodbeno določenih rokih;</w:t>
                  </w:r>
                </w:p>
                <w:p w14:paraId="75EEE978"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naročniku po predhodnem pozivu posredoval dodatne informacije o poteku izvajanja storitve;</w:t>
                  </w:r>
                </w:p>
                <w:p w14:paraId="697F8C90"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pravočasno opozoril naročnika na morebitne ovire pri izvajanju storitev;</w:t>
                  </w:r>
                </w:p>
                <w:p w14:paraId="5D4066C6"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lastRenderedPageBreak/>
                    <w:t>da bo upošteval vse veljavne predpise, ki urejajo področje predmeta te pogodbe;</w:t>
                  </w:r>
                </w:p>
                <w:p w14:paraId="0AB39A71"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naročniku zagotavljati vso potrebno pomoč, potrebno za črpanje sredstev sofinanciranja za opremo;</w:t>
                  </w:r>
                </w:p>
                <w:p w14:paraId="273892BB" w14:textId="77777777" w:rsidR="00D66C5E" w:rsidRPr="00A50706" w:rsidRDefault="00BA3F48" w:rsidP="00C40BB9">
                  <w:pPr>
                    <w:numPr>
                      <w:ilvl w:val="0"/>
                      <w:numId w:val="51"/>
                    </w:numPr>
                    <w:ind w:left="383"/>
                    <w:jc w:val="both"/>
                    <w:rPr>
                      <w:rFonts w:ascii="Arial" w:hAnsi="Arial" w:cs="Arial"/>
                      <w:color w:val="000000"/>
                      <w:sz w:val="18"/>
                      <w:szCs w:val="18"/>
                    </w:rPr>
                  </w:pPr>
                  <w:r w:rsidRPr="00A50706">
                    <w:rPr>
                      <w:rFonts w:ascii="Arial" w:hAnsi="Arial" w:cs="Arial"/>
                      <w:color w:val="000000"/>
                      <w:sz w:val="18"/>
                      <w:szCs w:val="18"/>
                    </w:rPr>
                    <w:t>ščitil interese naročnika.</w:t>
                  </w:r>
                </w:p>
              </w:tc>
            </w:tr>
          </w:tbl>
          <w:p w14:paraId="0407E87F" w14:textId="77777777" w:rsidR="00D66C5E" w:rsidRPr="00A50706" w:rsidRDefault="00D66C5E" w:rsidP="00A50706">
            <w:pPr>
              <w:rPr>
                <w:rFonts w:ascii="Arial" w:hAnsi="Arial" w:cs="Arial"/>
                <w:sz w:val="18"/>
                <w:szCs w:val="18"/>
              </w:rPr>
            </w:pPr>
          </w:p>
          <w:p w14:paraId="3E6F155F"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EA08C16" w14:textId="77777777" w:rsidR="00C40BB9" w:rsidRPr="00A50706" w:rsidRDefault="00C40BB9" w:rsidP="00A50706">
            <w:pPr>
              <w:jc w:val="both"/>
              <w:rPr>
                <w:rFonts w:ascii="Arial" w:hAnsi="Arial" w:cs="Arial"/>
                <w:sz w:val="18"/>
                <w:szCs w:val="18"/>
              </w:rPr>
            </w:pPr>
          </w:p>
          <w:p w14:paraId="4693B10F"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DC3F09B" w14:textId="77777777" w:rsidR="00C40BB9" w:rsidRPr="00A50706" w:rsidRDefault="00C40BB9" w:rsidP="00A50706">
            <w:pPr>
              <w:jc w:val="both"/>
              <w:rPr>
                <w:rFonts w:ascii="Arial" w:hAnsi="Arial" w:cs="Arial"/>
                <w:sz w:val="18"/>
                <w:szCs w:val="18"/>
              </w:rPr>
            </w:pPr>
          </w:p>
          <w:p w14:paraId="2AFC543B"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7DF95647" w14:textId="77777777" w:rsidR="008021A2" w:rsidRDefault="008021A2" w:rsidP="00A50706">
      <w:pPr>
        <w:spacing w:after="0" w:line="240" w:lineRule="auto"/>
        <w:jc w:val="both"/>
        <w:rPr>
          <w:rFonts w:ascii="Arial" w:hAnsi="Arial" w:cs="Arial"/>
          <w:b/>
          <w:bCs/>
          <w:color w:val="000000"/>
          <w:sz w:val="18"/>
          <w:szCs w:val="18"/>
        </w:rPr>
      </w:pPr>
    </w:p>
    <w:p w14:paraId="178B22B8" w14:textId="77777777" w:rsidR="008021A2" w:rsidRDefault="008021A2" w:rsidP="00A50706">
      <w:pPr>
        <w:spacing w:after="0" w:line="240" w:lineRule="auto"/>
        <w:jc w:val="both"/>
        <w:rPr>
          <w:rFonts w:ascii="Arial" w:hAnsi="Arial" w:cs="Arial"/>
          <w:b/>
          <w:bCs/>
          <w:color w:val="000000"/>
          <w:sz w:val="18"/>
          <w:szCs w:val="18"/>
        </w:rPr>
      </w:pPr>
    </w:p>
    <w:p w14:paraId="6071CF53" w14:textId="6E1D880D"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VIII. PREVZEM</w:t>
      </w:r>
    </w:p>
    <w:p w14:paraId="092B8A2F"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66C5E" w:rsidRPr="00A50706" w14:paraId="2B1694A0" w14:textId="77777777">
        <w:tc>
          <w:tcPr>
            <w:tcW w:w="0" w:type="auto"/>
            <w:tcMar>
              <w:top w:w="0" w:type="auto"/>
              <w:bottom w:w="0" w:type="auto"/>
            </w:tcMar>
          </w:tcPr>
          <w:p w14:paraId="6660D72F"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Po uspešno zaključenih pogodbenih delih, izvajalec in naročnik opravita primopredajo in o tem sestavita pisni primopredajni zapisnik.</w:t>
            </w:r>
          </w:p>
          <w:p w14:paraId="4FC48BB6" w14:textId="77777777" w:rsidR="00C40BB9" w:rsidRPr="00A50706" w:rsidRDefault="00C40BB9" w:rsidP="00A50706">
            <w:pPr>
              <w:jc w:val="both"/>
              <w:rPr>
                <w:rFonts w:ascii="Arial" w:hAnsi="Arial" w:cs="Arial"/>
                <w:sz w:val="18"/>
                <w:szCs w:val="18"/>
              </w:rPr>
            </w:pPr>
          </w:p>
          <w:p w14:paraId="2C2C0310"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Primopredajni zapisnik podpišeta skrbnika pogodbe ali pooblaščenca obeh pogodbenih strank. V primeru, da pogodbena dela niso izvedena skladno z vsemi zahtevami te pogodbe, dokumentacijo v zvezi z oddajo javnega naročila in veljavnimi predpisi, se primopredaja ne izvede. Naročnik lahko (ni pa tega dolžan) v takem primeru izvajalcu postavi rok za odpravo ugotovljenih napak in določi datum nove primopredaje.</w:t>
            </w:r>
          </w:p>
          <w:p w14:paraId="2176564C" w14:textId="77777777" w:rsidR="003F46BC" w:rsidRPr="00A50706" w:rsidRDefault="003F46BC" w:rsidP="00A50706">
            <w:pPr>
              <w:jc w:val="both"/>
              <w:rPr>
                <w:rFonts w:ascii="Arial" w:hAnsi="Arial" w:cs="Arial"/>
                <w:sz w:val="18"/>
                <w:szCs w:val="18"/>
              </w:rPr>
            </w:pPr>
          </w:p>
          <w:p w14:paraId="2F7E4040"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Ob primopredaji je dolžan izvajalec predati naročniku tudi vso potrebno dokumentacijo, ki se nanaša na izvedene pogodbene obveznosti, kot na primer:</w:t>
            </w:r>
          </w:p>
          <w:tbl>
            <w:tblPr>
              <w:tblStyle w:val="NormalTablePHPDOCX"/>
              <w:tblW w:w="0" w:type="auto"/>
              <w:tblLook w:val="04A0" w:firstRow="1" w:lastRow="0" w:firstColumn="1" w:lastColumn="0" w:noHBand="0" w:noVBand="1"/>
            </w:tblPr>
            <w:tblGrid>
              <w:gridCol w:w="8714"/>
            </w:tblGrid>
            <w:tr w:rsidR="00D66C5E" w:rsidRPr="00A50706" w14:paraId="5A06AC95" w14:textId="77777777">
              <w:tc>
                <w:tcPr>
                  <w:tcW w:w="0" w:type="auto"/>
                  <w:tcMar>
                    <w:top w:w="0" w:type="auto"/>
                    <w:bottom w:w="0" w:type="auto"/>
                  </w:tcMar>
                </w:tcPr>
                <w:p w14:paraId="19739D03" w14:textId="77777777" w:rsidR="00D66C5E" w:rsidRPr="00A50706" w:rsidRDefault="00BA3F48" w:rsidP="001D0E65">
                  <w:pPr>
                    <w:numPr>
                      <w:ilvl w:val="0"/>
                      <w:numId w:val="17"/>
                    </w:numPr>
                    <w:ind w:left="383"/>
                    <w:jc w:val="both"/>
                    <w:rPr>
                      <w:rFonts w:ascii="Arial" w:hAnsi="Arial" w:cs="Arial"/>
                      <w:color w:val="000000"/>
                      <w:sz w:val="18"/>
                      <w:szCs w:val="18"/>
                    </w:rPr>
                  </w:pPr>
                  <w:r w:rsidRPr="00A50706">
                    <w:rPr>
                      <w:rFonts w:ascii="Arial" w:hAnsi="Arial" w:cs="Arial"/>
                      <w:color w:val="000000"/>
                      <w:sz w:val="18"/>
                      <w:szCs w:val="18"/>
                    </w:rPr>
                    <w:t>certifikate, izjave o skladnosti s standardi, ustrezne tehnične, projektne in ostale dokumente, teste itd.,</w:t>
                  </w:r>
                </w:p>
                <w:p w14:paraId="035B33B1" w14:textId="77777777" w:rsidR="00D66C5E" w:rsidRPr="00A50706" w:rsidRDefault="00BA3F48" w:rsidP="001D0E65">
                  <w:pPr>
                    <w:numPr>
                      <w:ilvl w:val="0"/>
                      <w:numId w:val="17"/>
                    </w:numPr>
                    <w:ind w:left="383"/>
                    <w:jc w:val="both"/>
                    <w:rPr>
                      <w:rFonts w:ascii="Arial" w:hAnsi="Arial" w:cs="Arial"/>
                      <w:color w:val="000000"/>
                      <w:sz w:val="18"/>
                      <w:szCs w:val="18"/>
                    </w:rPr>
                  </w:pPr>
                  <w:r w:rsidRPr="00A50706">
                    <w:rPr>
                      <w:rFonts w:ascii="Arial" w:hAnsi="Arial" w:cs="Arial"/>
                      <w:color w:val="000000"/>
                      <w:sz w:val="18"/>
                      <w:szCs w:val="18"/>
                    </w:rPr>
                    <w:t>garancijske liste za brezhibno delovanje predmeta pogodbe,</w:t>
                  </w:r>
                </w:p>
                <w:p w14:paraId="5CDAB83C" w14:textId="77777777" w:rsidR="00D66C5E" w:rsidRPr="00A50706" w:rsidRDefault="00BA3F48" w:rsidP="001D0E65">
                  <w:pPr>
                    <w:numPr>
                      <w:ilvl w:val="0"/>
                      <w:numId w:val="17"/>
                    </w:numPr>
                    <w:ind w:left="383"/>
                    <w:jc w:val="both"/>
                    <w:rPr>
                      <w:rFonts w:ascii="Arial" w:hAnsi="Arial" w:cs="Arial"/>
                      <w:color w:val="000000"/>
                      <w:sz w:val="18"/>
                      <w:szCs w:val="18"/>
                    </w:rPr>
                  </w:pPr>
                  <w:r w:rsidRPr="00A50706">
                    <w:rPr>
                      <w:rFonts w:ascii="Arial" w:hAnsi="Arial" w:cs="Arial"/>
                      <w:color w:val="000000"/>
                      <w:sz w:val="18"/>
                      <w:szCs w:val="18"/>
                    </w:rPr>
                    <w:t>navodilo za uporabo, obratovanje in vzdrževanje in</w:t>
                  </w:r>
                </w:p>
                <w:p w14:paraId="4DDAB2B5" w14:textId="77777777" w:rsidR="00D66C5E" w:rsidRPr="00A50706" w:rsidRDefault="00BA3F48" w:rsidP="001D0E65">
                  <w:pPr>
                    <w:numPr>
                      <w:ilvl w:val="0"/>
                      <w:numId w:val="17"/>
                    </w:numPr>
                    <w:ind w:left="383"/>
                    <w:jc w:val="both"/>
                    <w:rPr>
                      <w:rFonts w:ascii="Arial" w:hAnsi="Arial" w:cs="Arial"/>
                      <w:color w:val="000000"/>
                      <w:sz w:val="18"/>
                      <w:szCs w:val="18"/>
                    </w:rPr>
                  </w:pPr>
                  <w:r w:rsidRPr="00A50706">
                    <w:rPr>
                      <w:rFonts w:ascii="Arial" w:hAnsi="Arial" w:cs="Arial"/>
                      <w:color w:val="000000"/>
                      <w:sz w:val="18"/>
                      <w:szCs w:val="18"/>
                    </w:rPr>
                    <w:t>druge listine, določene s pogodbo.</w:t>
                  </w:r>
                </w:p>
              </w:tc>
            </w:tr>
          </w:tbl>
          <w:p w14:paraId="4D17C05F" w14:textId="77777777" w:rsidR="00D66C5E" w:rsidRPr="00A50706" w:rsidRDefault="00D66C5E" w:rsidP="00A50706">
            <w:pPr>
              <w:rPr>
                <w:rFonts w:ascii="Arial" w:hAnsi="Arial" w:cs="Arial"/>
                <w:sz w:val="18"/>
                <w:szCs w:val="18"/>
              </w:rPr>
            </w:pPr>
          </w:p>
          <w:p w14:paraId="233BDA19"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Z dnem podpisa primopredajnega zapisnika je prevzem opravljen.</w:t>
            </w:r>
          </w:p>
          <w:p w14:paraId="66E5BB5F" w14:textId="77777777" w:rsidR="003F46BC" w:rsidRPr="00A50706" w:rsidRDefault="003F46BC" w:rsidP="00A50706">
            <w:pPr>
              <w:jc w:val="both"/>
              <w:rPr>
                <w:rFonts w:ascii="Arial" w:hAnsi="Arial" w:cs="Arial"/>
                <w:sz w:val="18"/>
                <w:szCs w:val="18"/>
              </w:rPr>
            </w:pPr>
          </w:p>
          <w:p w14:paraId="4A2AC5E7" w14:textId="416A533A"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Izvajalec lahko na podlagi podpisanega končnega primopredajnega zapisnika (pisno potrjenega s strani predstavnikov obeh pogodbenih strank) naročniku izstavi </w:t>
            </w:r>
            <w:r w:rsidR="003950A6">
              <w:rPr>
                <w:rFonts w:ascii="Arial" w:hAnsi="Arial" w:cs="Arial"/>
                <w:color w:val="000000"/>
                <w:sz w:val="18"/>
                <w:szCs w:val="18"/>
              </w:rPr>
              <w:t xml:space="preserve">končni </w:t>
            </w:r>
            <w:r w:rsidRPr="00A50706">
              <w:rPr>
                <w:rFonts w:ascii="Arial" w:hAnsi="Arial" w:cs="Arial"/>
                <w:color w:val="000000"/>
                <w:sz w:val="18"/>
                <w:szCs w:val="18"/>
              </w:rPr>
              <w:t>račun.</w:t>
            </w:r>
          </w:p>
          <w:p w14:paraId="642B3949" w14:textId="77777777" w:rsidR="003F46BC" w:rsidRDefault="003F46BC" w:rsidP="00A50706">
            <w:pPr>
              <w:jc w:val="both"/>
              <w:rPr>
                <w:rFonts w:ascii="Arial" w:hAnsi="Arial" w:cs="Arial"/>
                <w:color w:val="000000"/>
                <w:sz w:val="18"/>
                <w:szCs w:val="18"/>
              </w:rPr>
            </w:pPr>
          </w:p>
          <w:p w14:paraId="65F6FA12" w14:textId="165208E0"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je dolžan vse napake in pomanjkljivosti, ki jih bo odkril, javiti izvajalcu po elektronski pošti. Izvajalec je dolžan napake in pomanjkljivosti odpraviti takoj, če to ni možno, pa v primernem času.</w:t>
            </w:r>
          </w:p>
          <w:p w14:paraId="16265FE4" w14:textId="77777777" w:rsidR="003F46BC" w:rsidRDefault="003F46BC" w:rsidP="00A50706">
            <w:pPr>
              <w:jc w:val="both"/>
              <w:rPr>
                <w:rFonts w:ascii="Arial" w:hAnsi="Arial" w:cs="Arial"/>
                <w:color w:val="000000"/>
                <w:sz w:val="18"/>
                <w:szCs w:val="18"/>
              </w:rPr>
            </w:pPr>
          </w:p>
          <w:p w14:paraId="4EE4657F" w14:textId="6941A366"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Izdelki, za katere se bo ugotovilo, da kakorkoli odstopajo od navedb v dokumentaciji v zvezi z oddajo javnega naročila ali ponudbeni dokumentaciji, ali niso skladni z določili te pogodbe in s specifikacijami, bodo zavrnjeni, zaradi česar bo izvajalec prešel v zamudo. Enako velja, če bo neskladnost ugotovljena za katerikoli dokument, ki bi moral biti opremi priložen. Zavrnitev bo označena na primopredajnem zapisniku.</w:t>
            </w:r>
          </w:p>
        </w:tc>
      </w:tr>
    </w:tbl>
    <w:p w14:paraId="198624AF" w14:textId="77777777" w:rsidR="008021A2" w:rsidRDefault="008021A2" w:rsidP="00A50706">
      <w:pPr>
        <w:spacing w:after="0" w:line="240" w:lineRule="auto"/>
        <w:jc w:val="both"/>
        <w:rPr>
          <w:rFonts w:ascii="Arial" w:hAnsi="Arial" w:cs="Arial"/>
          <w:b/>
          <w:bCs/>
          <w:color w:val="000000"/>
          <w:sz w:val="18"/>
          <w:szCs w:val="18"/>
        </w:rPr>
      </w:pPr>
    </w:p>
    <w:p w14:paraId="029AA984" w14:textId="77777777" w:rsidR="008021A2" w:rsidRDefault="008021A2" w:rsidP="00A50706">
      <w:pPr>
        <w:spacing w:after="0" w:line="240" w:lineRule="auto"/>
        <w:jc w:val="both"/>
        <w:rPr>
          <w:rFonts w:ascii="Arial" w:hAnsi="Arial" w:cs="Arial"/>
          <w:b/>
          <w:bCs/>
          <w:color w:val="000000"/>
          <w:sz w:val="18"/>
          <w:szCs w:val="18"/>
        </w:rPr>
      </w:pPr>
    </w:p>
    <w:p w14:paraId="1C508FA6" w14:textId="616FCFDC"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IX. SKRBNIKI POGODBE</w:t>
      </w:r>
    </w:p>
    <w:p w14:paraId="59A39EC2"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66C5E" w:rsidRPr="00A50706" w14:paraId="42C4A81D" w14:textId="77777777">
        <w:tc>
          <w:tcPr>
            <w:tcW w:w="0" w:type="auto"/>
            <w:tcMar>
              <w:top w:w="0" w:type="auto"/>
              <w:bottom w:w="0" w:type="auto"/>
            </w:tcMar>
          </w:tcPr>
          <w:p w14:paraId="750E4EF1"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Skrbnik pogodbe s strani naročnika je </w:t>
            </w:r>
            <w:r w:rsidRPr="00A50706">
              <w:rPr>
                <w:rFonts w:ascii="Arial" w:hAnsi="Arial" w:cs="Arial"/>
                <w:color w:val="000000"/>
                <w:sz w:val="18"/>
                <w:szCs w:val="18"/>
                <w:u w:val="single"/>
              </w:rPr>
              <w:t>Željka Karin Biličič</w:t>
            </w:r>
            <w:r w:rsidRPr="00A50706">
              <w:rPr>
                <w:rFonts w:ascii="Arial" w:hAnsi="Arial" w:cs="Arial"/>
                <w:color w:val="000000"/>
                <w:sz w:val="18"/>
                <w:szCs w:val="18"/>
              </w:rPr>
              <w:t>.</w:t>
            </w:r>
          </w:p>
          <w:p w14:paraId="40F764EB"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Predstavnik naročnika je pooblaščen, da zastopa naročnika v vseh vprašanjih, ki se nanašajo na izvedbo storitev, dogovorjenih s to pogodbo.</w:t>
            </w:r>
          </w:p>
          <w:p w14:paraId="6E88BA92" w14:textId="77777777" w:rsidR="003950A6" w:rsidRPr="00A50706" w:rsidRDefault="003950A6" w:rsidP="00A50706">
            <w:pPr>
              <w:jc w:val="both"/>
              <w:rPr>
                <w:rFonts w:ascii="Arial" w:hAnsi="Arial" w:cs="Arial"/>
                <w:sz w:val="18"/>
                <w:szCs w:val="18"/>
              </w:rPr>
            </w:pPr>
          </w:p>
          <w:p w14:paraId="6DE75E77" w14:textId="5A76F0A6"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Pooblaščeni predstavnik izvajalca je </w:t>
            </w:r>
            <w:r w:rsidR="00874644">
              <w:rPr>
                <w:rFonts w:ascii="Arial" w:hAnsi="Arial" w:cs="Arial"/>
                <w:sz w:val="18"/>
                <w:szCs w:val="18"/>
                <w:u w:val="single"/>
              </w:rPr>
              <w:fldChar w:fldCharType="begin">
                <w:ffData>
                  <w:name w:val=""/>
                  <w:enabled/>
                  <w:calcOnExit w:val="0"/>
                  <w:textInput/>
                </w:ffData>
              </w:fldChar>
            </w:r>
            <w:r w:rsidR="00874644">
              <w:rPr>
                <w:rFonts w:ascii="Arial" w:hAnsi="Arial" w:cs="Arial"/>
                <w:sz w:val="18"/>
                <w:szCs w:val="18"/>
                <w:u w:val="single"/>
              </w:rPr>
              <w:instrText xml:space="preserve"> FORMTEXT </w:instrText>
            </w:r>
            <w:r w:rsidR="00874644">
              <w:rPr>
                <w:rFonts w:ascii="Arial" w:hAnsi="Arial" w:cs="Arial"/>
                <w:sz w:val="18"/>
                <w:szCs w:val="18"/>
                <w:u w:val="single"/>
              </w:rPr>
            </w:r>
            <w:r w:rsidR="00874644">
              <w:rPr>
                <w:rFonts w:ascii="Arial" w:hAnsi="Arial" w:cs="Arial"/>
                <w:sz w:val="18"/>
                <w:szCs w:val="18"/>
                <w:u w:val="single"/>
              </w:rPr>
              <w:fldChar w:fldCharType="separate"/>
            </w:r>
            <w:r w:rsidR="00874644">
              <w:rPr>
                <w:rFonts w:ascii="Arial" w:hAnsi="Arial" w:cs="Arial"/>
                <w:noProof/>
                <w:sz w:val="18"/>
                <w:szCs w:val="18"/>
                <w:u w:val="single"/>
              </w:rPr>
              <w:t> </w:t>
            </w:r>
            <w:r w:rsidR="00874644">
              <w:rPr>
                <w:rFonts w:ascii="Arial" w:hAnsi="Arial" w:cs="Arial"/>
                <w:noProof/>
                <w:sz w:val="18"/>
                <w:szCs w:val="18"/>
                <w:u w:val="single"/>
              </w:rPr>
              <w:t> </w:t>
            </w:r>
            <w:r w:rsidR="00874644">
              <w:rPr>
                <w:rFonts w:ascii="Arial" w:hAnsi="Arial" w:cs="Arial"/>
                <w:noProof/>
                <w:sz w:val="18"/>
                <w:szCs w:val="18"/>
                <w:u w:val="single"/>
              </w:rPr>
              <w:t> </w:t>
            </w:r>
            <w:r w:rsidR="00874644">
              <w:rPr>
                <w:rFonts w:ascii="Arial" w:hAnsi="Arial" w:cs="Arial"/>
                <w:noProof/>
                <w:sz w:val="18"/>
                <w:szCs w:val="18"/>
                <w:u w:val="single"/>
              </w:rPr>
              <w:t> </w:t>
            </w:r>
            <w:r w:rsidR="00874644">
              <w:rPr>
                <w:rFonts w:ascii="Arial" w:hAnsi="Arial" w:cs="Arial"/>
                <w:noProof/>
                <w:sz w:val="18"/>
                <w:szCs w:val="18"/>
                <w:u w:val="single"/>
              </w:rPr>
              <w:t> </w:t>
            </w:r>
            <w:r w:rsidR="00874644">
              <w:rPr>
                <w:rFonts w:ascii="Arial" w:hAnsi="Arial" w:cs="Arial"/>
                <w:sz w:val="18"/>
                <w:szCs w:val="18"/>
                <w:u w:val="single"/>
              </w:rPr>
              <w:fldChar w:fldCharType="end"/>
            </w:r>
          </w:p>
          <w:p w14:paraId="601FE5ED"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Pooblaščeni predstavnik izvajalca je pooblaščen, da zastopa izvajalca v vseh vprašanjih, ki se nanašajo izvajanje storitev po tej pogodbi.</w:t>
            </w:r>
          </w:p>
        </w:tc>
      </w:tr>
    </w:tbl>
    <w:p w14:paraId="2F3B7667" w14:textId="77777777" w:rsidR="008021A2" w:rsidRDefault="008021A2" w:rsidP="00A50706">
      <w:pPr>
        <w:spacing w:after="0" w:line="240" w:lineRule="auto"/>
        <w:jc w:val="both"/>
        <w:rPr>
          <w:rFonts w:ascii="Arial" w:hAnsi="Arial" w:cs="Arial"/>
          <w:b/>
          <w:bCs/>
          <w:color w:val="000000"/>
          <w:sz w:val="18"/>
          <w:szCs w:val="18"/>
        </w:rPr>
      </w:pPr>
    </w:p>
    <w:p w14:paraId="2C2F0A17" w14:textId="77777777" w:rsidR="008021A2" w:rsidRDefault="008021A2" w:rsidP="00A50706">
      <w:pPr>
        <w:spacing w:after="0" w:line="240" w:lineRule="auto"/>
        <w:jc w:val="both"/>
        <w:rPr>
          <w:rFonts w:ascii="Arial" w:hAnsi="Arial" w:cs="Arial"/>
          <w:b/>
          <w:bCs/>
          <w:color w:val="000000"/>
          <w:sz w:val="18"/>
          <w:szCs w:val="18"/>
        </w:rPr>
      </w:pPr>
    </w:p>
    <w:p w14:paraId="0D723369" w14:textId="173A21CA"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X. ZAMUDA IN POGODBENA KAZEN</w:t>
      </w:r>
    </w:p>
    <w:p w14:paraId="712AF292"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66C5E" w:rsidRPr="00A50706" w14:paraId="73143194" w14:textId="77777777">
        <w:tc>
          <w:tcPr>
            <w:tcW w:w="0" w:type="auto"/>
            <w:tcMar>
              <w:top w:w="0" w:type="auto"/>
              <w:bottom w:w="0" w:type="auto"/>
            </w:tcMar>
          </w:tcPr>
          <w:p w14:paraId="17A8CA6C"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lastRenderedPageBreak/>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23587458" w14:textId="77777777" w:rsidR="003950A6" w:rsidRPr="00A50706" w:rsidRDefault="003950A6" w:rsidP="00A50706">
            <w:pPr>
              <w:jc w:val="both"/>
              <w:rPr>
                <w:rFonts w:ascii="Arial" w:hAnsi="Arial" w:cs="Arial"/>
                <w:sz w:val="18"/>
                <w:szCs w:val="18"/>
              </w:rPr>
            </w:pPr>
          </w:p>
          <w:p w14:paraId="416A3C9E"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Pogodbena kazen se obračuna pri plačilu za opravljeno storitev.</w:t>
            </w:r>
          </w:p>
          <w:p w14:paraId="6750FAEF" w14:textId="77777777" w:rsidR="003950A6" w:rsidRPr="00A50706" w:rsidRDefault="003950A6" w:rsidP="00A50706">
            <w:pPr>
              <w:jc w:val="both"/>
              <w:rPr>
                <w:rFonts w:ascii="Arial" w:hAnsi="Arial" w:cs="Arial"/>
                <w:sz w:val="18"/>
                <w:szCs w:val="18"/>
              </w:rPr>
            </w:pPr>
          </w:p>
          <w:p w14:paraId="23A459C2"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B9EB116" w14:textId="77777777" w:rsidR="008021A2" w:rsidRDefault="008021A2" w:rsidP="00A50706">
      <w:pPr>
        <w:spacing w:after="0" w:line="240" w:lineRule="auto"/>
        <w:jc w:val="both"/>
        <w:rPr>
          <w:rFonts w:ascii="Arial" w:hAnsi="Arial" w:cs="Arial"/>
          <w:b/>
          <w:bCs/>
          <w:color w:val="000000"/>
          <w:sz w:val="18"/>
          <w:szCs w:val="18"/>
        </w:rPr>
      </w:pPr>
    </w:p>
    <w:p w14:paraId="5EB9B0EF" w14:textId="77777777" w:rsidR="008021A2" w:rsidRDefault="008021A2" w:rsidP="00A50706">
      <w:pPr>
        <w:spacing w:after="0" w:line="240" w:lineRule="auto"/>
        <w:jc w:val="both"/>
        <w:rPr>
          <w:rFonts w:ascii="Arial" w:hAnsi="Arial" w:cs="Arial"/>
          <w:b/>
          <w:bCs/>
          <w:color w:val="000000"/>
          <w:sz w:val="18"/>
          <w:szCs w:val="18"/>
        </w:rPr>
      </w:pPr>
    </w:p>
    <w:p w14:paraId="68BEED41" w14:textId="51FC7FA5"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XI. ODPRAVA NAPAK IN GARANCIJSKA DOBA</w:t>
      </w:r>
    </w:p>
    <w:p w14:paraId="7FA0C56E"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66C5E" w:rsidRPr="00A50706" w14:paraId="52EE5C45" w14:textId="77777777">
        <w:tc>
          <w:tcPr>
            <w:tcW w:w="0" w:type="auto"/>
            <w:tcMar>
              <w:top w:w="0" w:type="auto"/>
              <w:bottom w:w="0" w:type="auto"/>
            </w:tcMar>
          </w:tcPr>
          <w:p w14:paraId="55C2FF9A" w14:textId="2727CE3A"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Izvajalec daje naročniku garancijo za </w:t>
            </w:r>
            <w:proofErr w:type="spellStart"/>
            <w:r w:rsidRPr="00A50706">
              <w:rPr>
                <w:rFonts w:ascii="Arial" w:hAnsi="Arial" w:cs="Arial"/>
                <w:color w:val="000000"/>
                <w:sz w:val="18"/>
                <w:szCs w:val="18"/>
              </w:rPr>
              <w:t>svo</w:t>
            </w:r>
            <w:proofErr w:type="spellEnd"/>
            <w:r w:rsidRPr="00A50706">
              <w:rPr>
                <w:rFonts w:ascii="Arial" w:hAnsi="Arial" w:cs="Arial"/>
                <w:color w:val="000000"/>
                <w:sz w:val="18"/>
                <w:szCs w:val="18"/>
              </w:rPr>
              <w:t xml:space="preserve"> dobavljeno opremo najmanj </w:t>
            </w:r>
            <w:r w:rsidR="00A45117">
              <w:rPr>
                <w:rFonts w:ascii="Arial" w:hAnsi="Arial" w:cs="Arial"/>
                <w:sz w:val="18"/>
                <w:szCs w:val="18"/>
                <w:u w:val="single"/>
              </w:rPr>
              <w:fldChar w:fldCharType="begin">
                <w:ffData>
                  <w:name w:val=""/>
                  <w:enabled/>
                  <w:calcOnExit w:val="0"/>
                  <w:textInput>
                    <w:default w:val="5 (pet)"/>
                  </w:textInput>
                </w:ffData>
              </w:fldChar>
            </w:r>
            <w:r w:rsidR="00A45117">
              <w:rPr>
                <w:rFonts w:ascii="Arial" w:hAnsi="Arial" w:cs="Arial"/>
                <w:sz w:val="18"/>
                <w:szCs w:val="18"/>
                <w:u w:val="single"/>
              </w:rPr>
              <w:instrText xml:space="preserve"> FORMTEXT </w:instrText>
            </w:r>
            <w:r w:rsidR="00A45117">
              <w:rPr>
                <w:rFonts w:ascii="Arial" w:hAnsi="Arial" w:cs="Arial"/>
                <w:sz w:val="18"/>
                <w:szCs w:val="18"/>
                <w:u w:val="single"/>
              </w:rPr>
            </w:r>
            <w:r w:rsidR="00A45117">
              <w:rPr>
                <w:rFonts w:ascii="Arial" w:hAnsi="Arial" w:cs="Arial"/>
                <w:sz w:val="18"/>
                <w:szCs w:val="18"/>
                <w:u w:val="single"/>
              </w:rPr>
              <w:fldChar w:fldCharType="separate"/>
            </w:r>
            <w:r w:rsidR="00A45117">
              <w:rPr>
                <w:rFonts w:ascii="Arial" w:hAnsi="Arial" w:cs="Arial"/>
                <w:noProof/>
                <w:sz w:val="18"/>
                <w:szCs w:val="18"/>
                <w:u w:val="single"/>
              </w:rPr>
              <w:t>5 (pet)</w:t>
            </w:r>
            <w:r w:rsidR="00A45117">
              <w:rPr>
                <w:rFonts w:ascii="Arial" w:hAnsi="Arial" w:cs="Arial"/>
                <w:sz w:val="18"/>
                <w:szCs w:val="18"/>
                <w:u w:val="single"/>
              </w:rPr>
              <w:fldChar w:fldCharType="end"/>
            </w:r>
            <w:r w:rsidRPr="00A50706">
              <w:rPr>
                <w:rFonts w:ascii="Arial" w:hAnsi="Arial" w:cs="Arial"/>
                <w:color w:val="000000"/>
                <w:sz w:val="18"/>
                <w:szCs w:val="18"/>
              </w:rPr>
              <w:t xml:space="preserve"> let (</w:t>
            </w:r>
            <w:r w:rsidRPr="00A50706">
              <w:rPr>
                <w:rFonts w:ascii="Arial" w:hAnsi="Arial" w:cs="Arial"/>
                <w:i/>
                <w:iCs/>
                <w:color w:val="000000"/>
                <w:sz w:val="18"/>
                <w:szCs w:val="18"/>
              </w:rPr>
              <w:t>minimalno 5 let)</w:t>
            </w:r>
            <w:r w:rsidRPr="00A50706">
              <w:rPr>
                <w:rFonts w:ascii="Arial" w:hAnsi="Arial" w:cs="Arial"/>
                <w:color w:val="000000"/>
                <w:sz w:val="18"/>
                <w:szCs w:val="18"/>
              </w:rPr>
              <w:t>.</w:t>
            </w:r>
          </w:p>
          <w:p w14:paraId="34D48D7D"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Garancija je vezana na normalne pogoje uporabe in primerno ter strokovno vzdrževanje.</w:t>
            </w:r>
          </w:p>
          <w:tbl>
            <w:tblPr>
              <w:tblStyle w:val="NormalTablePHPDOCX"/>
              <w:tblW w:w="0" w:type="auto"/>
              <w:tblLook w:val="04A0" w:firstRow="1" w:lastRow="0" w:firstColumn="1" w:lastColumn="0" w:noHBand="0" w:noVBand="1"/>
            </w:tblPr>
            <w:tblGrid>
              <w:gridCol w:w="8746"/>
            </w:tblGrid>
            <w:tr w:rsidR="00D66C5E" w:rsidRPr="00A50706" w14:paraId="6AA61125" w14:textId="77777777">
              <w:tc>
                <w:tcPr>
                  <w:tcW w:w="0" w:type="auto"/>
                  <w:tcMar>
                    <w:top w:w="0" w:type="auto"/>
                    <w:bottom w:w="0" w:type="auto"/>
                  </w:tcMar>
                </w:tcPr>
                <w:p w14:paraId="5944C661" w14:textId="77777777" w:rsidR="00D66C5E" w:rsidRPr="00A50706" w:rsidRDefault="00D66C5E" w:rsidP="00A50706">
                  <w:pPr>
                    <w:jc w:val="both"/>
                    <w:rPr>
                      <w:rFonts w:ascii="Arial" w:hAnsi="Arial" w:cs="Arial"/>
                      <w:sz w:val="18"/>
                      <w:szCs w:val="18"/>
                    </w:rPr>
                  </w:pPr>
                </w:p>
                <w:tbl>
                  <w:tblPr>
                    <w:tblStyle w:val="NormalTablePHPDOCX"/>
                    <w:tblW w:w="0" w:type="auto"/>
                    <w:tblLook w:val="04A0" w:firstRow="1" w:lastRow="0" w:firstColumn="1" w:lastColumn="0" w:noHBand="0" w:noVBand="1"/>
                  </w:tblPr>
                  <w:tblGrid>
                    <w:gridCol w:w="8530"/>
                  </w:tblGrid>
                  <w:tr w:rsidR="00D66C5E" w:rsidRPr="00A50706" w14:paraId="5B59BF8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314"/>
                        </w:tblGrid>
                        <w:tr w:rsidR="00D66C5E" w:rsidRPr="00A50706" w14:paraId="1FFE4E9B" w14:textId="77777777">
                          <w:tc>
                            <w:tcPr>
                              <w:tcW w:w="0" w:type="auto"/>
                              <w:tcMar>
                                <w:top w:w="0" w:type="auto"/>
                                <w:bottom w:w="0" w:type="auto"/>
                              </w:tcMar>
                            </w:tcPr>
                            <w:p w14:paraId="3E7B6C80"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mora po uspešni montaži opreme opraviti ustrezen preizkus delovanja opreme v prisotnosti pooblaščenega zastopnika naročnika, ki potrdi uspešnost montaže s podpisom primopredajnega zapisnika.</w:t>
                              </w:r>
                            </w:p>
                          </w:tc>
                        </w:tr>
                      </w:tbl>
                      <w:p w14:paraId="7A1A5D8E" w14:textId="77777777" w:rsidR="00D66C5E" w:rsidRPr="00A50706" w:rsidRDefault="00D66C5E" w:rsidP="00A50706">
                        <w:pPr>
                          <w:rPr>
                            <w:rFonts w:ascii="Arial" w:hAnsi="Arial" w:cs="Arial"/>
                            <w:sz w:val="18"/>
                            <w:szCs w:val="18"/>
                          </w:rPr>
                        </w:pPr>
                      </w:p>
                      <w:tbl>
                        <w:tblPr>
                          <w:tblStyle w:val="NormalTablePHPDOCX"/>
                          <w:tblW w:w="0" w:type="auto"/>
                          <w:tblLook w:val="04A0" w:firstRow="1" w:lastRow="0" w:firstColumn="1" w:lastColumn="0" w:noHBand="0" w:noVBand="1"/>
                        </w:tblPr>
                        <w:tblGrid>
                          <w:gridCol w:w="8314"/>
                        </w:tblGrid>
                        <w:tr w:rsidR="00D66C5E" w:rsidRPr="00A50706" w14:paraId="4714753A" w14:textId="77777777">
                          <w:tc>
                            <w:tcPr>
                              <w:tcW w:w="0" w:type="auto"/>
                              <w:tcMar>
                                <w:top w:w="0" w:type="auto"/>
                                <w:bottom w:w="0" w:type="auto"/>
                              </w:tcMar>
                            </w:tcPr>
                            <w:p w14:paraId="60841B34"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je dolžan nemudoma po uspešni montaži opreme naročnika pozvati, da opremo pregleda ter mu izročiti pisna navodila za uporabo opreme.</w:t>
                              </w:r>
                            </w:p>
                          </w:tc>
                        </w:tr>
                      </w:tbl>
                      <w:p w14:paraId="76E21C04" w14:textId="77777777" w:rsidR="00D66C5E" w:rsidRPr="00A50706" w:rsidRDefault="00D66C5E" w:rsidP="00A50706">
                        <w:pPr>
                          <w:rPr>
                            <w:rFonts w:ascii="Arial" w:hAnsi="Arial" w:cs="Arial"/>
                            <w:sz w:val="18"/>
                            <w:szCs w:val="18"/>
                          </w:rPr>
                        </w:pPr>
                      </w:p>
                    </w:tc>
                  </w:tr>
                </w:tbl>
                <w:p w14:paraId="440ABA9E" w14:textId="77777777" w:rsidR="00D66C5E" w:rsidRPr="00A50706" w:rsidRDefault="00D66C5E" w:rsidP="00A50706">
                  <w:pPr>
                    <w:jc w:val="both"/>
                    <w:rPr>
                      <w:rFonts w:ascii="Arial" w:hAnsi="Arial" w:cs="Arial"/>
                      <w:sz w:val="18"/>
                      <w:szCs w:val="18"/>
                    </w:rPr>
                  </w:pPr>
                </w:p>
              </w:tc>
            </w:tr>
          </w:tbl>
          <w:p w14:paraId="7FEC98CC" w14:textId="77777777" w:rsidR="00D66C5E" w:rsidRPr="00A50706" w:rsidRDefault="00D66C5E" w:rsidP="00A50706">
            <w:pPr>
              <w:rPr>
                <w:rFonts w:ascii="Arial" w:hAnsi="Arial" w:cs="Arial"/>
                <w:sz w:val="18"/>
                <w:szCs w:val="18"/>
              </w:rPr>
            </w:pPr>
          </w:p>
          <w:p w14:paraId="32AEBA94"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Garancijski roki začnejo teči z dnem uspešne pisne primopredaje opreme.</w:t>
            </w:r>
          </w:p>
          <w:p w14:paraId="74388BF7" w14:textId="77777777" w:rsidR="00D66C5E" w:rsidRPr="00A50706" w:rsidRDefault="00D66C5E" w:rsidP="00A50706">
            <w:pPr>
              <w:jc w:val="both"/>
              <w:rPr>
                <w:rFonts w:ascii="Arial" w:hAnsi="Arial" w:cs="Arial"/>
                <w:sz w:val="18"/>
                <w:szCs w:val="18"/>
              </w:rPr>
            </w:pPr>
          </w:p>
          <w:p w14:paraId="385E7885"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Garancija je vezana na normalne pogoje uporabe in primerno ter strokovno vzdrževanje.</w:t>
            </w:r>
          </w:p>
          <w:p w14:paraId="1B424E7A" w14:textId="77777777" w:rsidR="00D66C5E" w:rsidRPr="00A50706" w:rsidRDefault="00D66C5E" w:rsidP="00A50706">
            <w:pPr>
              <w:jc w:val="both"/>
              <w:rPr>
                <w:rFonts w:ascii="Arial" w:hAnsi="Arial" w:cs="Arial"/>
                <w:sz w:val="18"/>
                <w:szCs w:val="18"/>
              </w:rPr>
            </w:pPr>
          </w:p>
          <w:p w14:paraId="59C94EB9"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je naročniku dolžan ne glede na proces ugotovitve in odprave napake zagotoviti funkcionalnost opreme.</w:t>
            </w:r>
          </w:p>
          <w:p w14:paraId="1ADDF616" w14:textId="77777777" w:rsidR="00D66C5E" w:rsidRPr="00A50706" w:rsidRDefault="00D66C5E" w:rsidP="00A50706">
            <w:pPr>
              <w:jc w:val="both"/>
              <w:rPr>
                <w:rFonts w:ascii="Arial" w:hAnsi="Arial" w:cs="Arial"/>
                <w:sz w:val="18"/>
                <w:szCs w:val="18"/>
              </w:rPr>
            </w:pPr>
          </w:p>
          <w:p w14:paraId="50366C87" w14:textId="5B5C62BC"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Če je napaka bistvena in vpliva na rabo ter je povzročena po krivdi izvajalca ali njegovih podizvajalcev in kooperantov, je</w:t>
            </w:r>
            <w:r w:rsidR="00D5024A">
              <w:rPr>
                <w:rFonts w:ascii="Arial" w:hAnsi="Arial" w:cs="Arial"/>
                <w:color w:val="000000"/>
                <w:sz w:val="18"/>
                <w:szCs w:val="18"/>
              </w:rPr>
              <w:t xml:space="preserve"> izvajalec oz.</w:t>
            </w:r>
            <w:r w:rsidRPr="00A50706">
              <w:rPr>
                <w:rFonts w:ascii="Arial" w:hAnsi="Arial" w:cs="Arial"/>
                <w:color w:val="000000"/>
                <w:sz w:val="18"/>
                <w:szCs w:val="18"/>
              </w:rPr>
              <w:t xml:space="preserve"> dobavitelj dolžan naročniku nadomestiti vso nastalo škodo.</w:t>
            </w:r>
          </w:p>
        </w:tc>
      </w:tr>
    </w:tbl>
    <w:p w14:paraId="0605C703" w14:textId="77777777" w:rsidR="008021A2" w:rsidRDefault="008021A2" w:rsidP="00A50706">
      <w:pPr>
        <w:spacing w:after="0" w:line="240" w:lineRule="auto"/>
        <w:jc w:val="center"/>
        <w:rPr>
          <w:rFonts w:ascii="Arial" w:hAnsi="Arial" w:cs="Arial"/>
          <w:b/>
          <w:bCs/>
          <w:color w:val="000000"/>
          <w:sz w:val="18"/>
          <w:szCs w:val="18"/>
        </w:rPr>
      </w:pPr>
    </w:p>
    <w:p w14:paraId="1D56AC1E" w14:textId="4FBFA410"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66C5E" w:rsidRPr="00A50706" w14:paraId="7FB68802" w14:textId="77777777">
        <w:tc>
          <w:tcPr>
            <w:tcW w:w="0" w:type="auto"/>
            <w:tcMar>
              <w:top w:w="0" w:type="auto"/>
              <w:bottom w:w="0" w:type="auto"/>
            </w:tcMar>
          </w:tcPr>
          <w:p w14:paraId="2115C7B4"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Za vso dobavljeno opremo bo izvajalec v okviru garancijske dobe in v okviru svoje pogodbene obveznosti iz te pogodbe, izvedel odpravo napak.</w:t>
            </w:r>
          </w:p>
          <w:p w14:paraId="5B9AFED5" w14:textId="28A09AB9"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Če izvajalec v dogovorjenem roku, </w:t>
            </w:r>
            <w:r w:rsidRPr="00A50706">
              <w:rPr>
                <w:rFonts w:ascii="Arial" w:hAnsi="Arial" w:cs="Arial"/>
                <w:color w:val="000000"/>
                <w:sz w:val="18"/>
                <w:szCs w:val="18"/>
                <w:u w:val="single"/>
              </w:rPr>
              <w:t>7 dni od prejema obvestila,</w:t>
            </w:r>
            <w:r w:rsidRPr="00A50706">
              <w:rPr>
                <w:rFonts w:ascii="Arial" w:hAnsi="Arial" w:cs="Arial"/>
                <w:color w:val="000000"/>
                <w:sz w:val="18"/>
                <w:szCs w:val="18"/>
              </w:rPr>
              <w:t xml:space="preserve"> ne odpravi napake in se z naročnikom ne dogovori za nov rok odprave, bo naročnik odpravo napake poveril drugemu </w:t>
            </w:r>
            <w:proofErr w:type="spellStart"/>
            <w:r w:rsidRPr="00A50706">
              <w:rPr>
                <w:rFonts w:ascii="Arial" w:hAnsi="Arial" w:cs="Arial"/>
                <w:color w:val="000000"/>
                <w:sz w:val="18"/>
                <w:szCs w:val="18"/>
              </w:rPr>
              <w:t>izvajlacu</w:t>
            </w:r>
            <w:proofErr w:type="spellEnd"/>
            <w:r w:rsidRPr="00A50706">
              <w:rPr>
                <w:rFonts w:ascii="Arial" w:hAnsi="Arial" w:cs="Arial"/>
                <w:color w:val="000000"/>
                <w:sz w:val="18"/>
                <w:szCs w:val="18"/>
              </w:rPr>
              <w:t xml:space="preserve"> na stroške izvajalca iz te pogodbe (kot dober strokovnjak) ali naročil nadomestno dobavo. Naročnik si v tem primeru zaračuna v breme </w:t>
            </w:r>
            <w:r w:rsidR="00D5024A">
              <w:rPr>
                <w:rFonts w:ascii="Arial" w:hAnsi="Arial" w:cs="Arial"/>
                <w:color w:val="000000"/>
                <w:sz w:val="18"/>
                <w:szCs w:val="18"/>
              </w:rPr>
              <w:t xml:space="preserve">izvajalca oz. </w:t>
            </w:r>
            <w:r w:rsidRPr="00A50706">
              <w:rPr>
                <w:rFonts w:ascii="Arial" w:hAnsi="Arial" w:cs="Arial"/>
                <w:color w:val="000000"/>
                <w:sz w:val="18"/>
                <w:szCs w:val="18"/>
              </w:rPr>
              <w:t>dobavitelja 3 % pribitek na celotno vrednost dobave za kritje svojih manipulativnih stroškov. V kolikor izvajalec stroškov odprave napake ne bo pokril, lahko naročnik za plačilo stroškov unovči garancijo za odpravo napak v garancijskem roku.</w:t>
            </w:r>
          </w:p>
          <w:p w14:paraId="642F254B"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Za zamenjane dele v garancijski dobi prične teči nov garancijski rok z dnem zamenjave.</w:t>
            </w:r>
          </w:p>
        </w:tc>
      </w:tr>
    </w:tbl>
    <w:p w14:paraId="595800FA" w14:textId="77777777" w:rsidR="008021A2" w:rsidRDefault="008021A2" w:rsidP="00A50706">
      <w:pPr>
        <w:spacing w:after="0" w:line="240" w:lineRule="auto"/>
        <w:jc w:val="center"/>
        <w:rPr>
          <w:rFonts w:ascii="Arial" w:hAnsi="Arial" w:cs="Arial"/>
          <w:b/>
          <w:bCs/>
          <w:color w:val="000000"/>
          <w:sz w:val="18"/>
          <w:szCs w:val="18"/>
        </w:rPr>
      </w:pPr>
    </w:p>
    <w:p w14:paraId="188CA5CC" w14:textId="26B06D26"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7130"/>
      </w:tblGrid>
      <w:tr w:rsidR="00D66C5E" w:rsidRPr="00A50706" w14:paraId="1DE7A3B3" w14:textId="77777777">
        <w:tc>
          <w:tcPr>
            <w:tcW w:w="0" w:type="auto"/>
            <w:tcMar>
              <w:top w:w="0" w:type="auto"/>
              <w:bottom w:w="0" w:type="auto"/>
            </w:tcMar>
          </w:tcPr>
          <w:p w14:paraId="66C13A54"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Izvajalec mora zagotavljati rezervne dele še najmanj  </w:t>
            </w:r>
            <w:r w:rsidRPr="00A50706">
              <w:rPr>
                <w:rFonts w:ascii="Arial" w:hAnsi="Arial" w:cs="Arial"/>
                <w:color w:val="000000"/>
                <w:sz w:val="18"/>
                <w:szCs w:val="18"/>
                <w:u w:val="single"/>
              </w:rPr>
              <w:t>5</w:t>
            </w:r>
            <w:r w:rsidRPr="00A50706">
              <w:rPr>
                <w:rFonts w:ascii="Arial" w:hAnsi="Arial" w:cs="Arial"/>
                <w:color w:val="000000"/>
                <w:sz w:val="18"/>
                <w:szCs w:val="18"/>
              </w:rPr>
              <w:t xml:space="preserve"> let po poteku garancijske dobe.</w:t>
            </w:r>
          </w:p>
        </w:tc>
      </w:tr>
    </w:tbl>
    <w:p w14:paraId="14453F79" w14:textId="77777777" w:rsidR="008021A2" w:rsidRDefault="008021A2" w:rsidP="00A50706">
      <w:pPr>
        <w:spacing w:after="0" w:line="240" w:lineRule="auto"/>
        <w:jc w:val="center"/>
        <w:rPr>
          <w:rFonts w:ascii="Arial" w:hAnsi="Arial" w:cs="Arial"/>
          <w:b/>
          <w:bCs/>
          <w:color w:val="000000"/>
          <w:sz w:val="18"/>
          <w:szCs w:val="18"/>
        </w:rPr>
      </w:pPr>
    </w:p>
    <w:p w14:paraId="5A7FD52E" w14:textId="202A5D2D"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950"/>
      </w:tblGrid>
      <w:tr w:rsidR="00D66C5E" w:rsidRPr="00A50706" w14:paraId="3A32499C" w14:textId="77777777">
        <w:tc>
          <w:tcPr>
            <w:tcW w:w="0" w:type="auto"/>
            <w:tcMar>
              <w:top w:w="0" w:type="auto"/>
              <w:bottom w:w="0" w:type="auto"/>
            </w:tcMar>
          </w:tcPr>
          <w:p w14:paraId="752226AA"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Morebitne skrite napake se obravnavajo v skladu z določili zakona, ki ureja obligacijska razmerja.</w:t>
            </w:r>
          </w:p>
        </w:tc>
      </w:tr>
    </w:tbl>
    <w:p w14:paraId="141828C4" w14:textId="77777777" w:rsidR="008021A2" w:rsidRDefault="008021A2" w:rsidP="00A50706">
      <w:pPr>
        <w:spacing w:after="0" w:line="240" w:lineRule="auto"/>
        <w:jc w:val="both"/>
        <w:rPr>
          <w:rFonts w:ascii="Arial" w:hAnsi="Arial" w:cs="Arial"/>
          <w:b/>
          <w:bCs/>
          <w:color w:val="000000"/>
          <w:sz w:val="18"/>
          <w:szCs w:val="18"/>
        </w:rPr>
      </w:pPr>
    </w:p>
    <w:p w14:paraId="2E5862D7" w14:textId="77777777" w:rsidR="008021A2" w:rsidRDefault="008021A2" w:rsidP="00A50706">
      <w:pPr>
        <w:spacing w:after="0" w:line="240" w:lineRule="auto"/>
        <w:jc w:val="both"/>
        <w:rPr>
          <w:rFonts w:ascii="Arial" w:hAnsi="Arial" w:cs="Arial"/>
          <w:b/>
          <w:bCs/>
          <w:color w:val="000000"/>
          <w:sz w:val="18"/>
          <w:szCs w:val="18"/>
        </w:rPr>
      </w:pPr>
    </w:p>
    <w:p w14:paraId="363EB745" w14:textId="7DE0A64A"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XII. ZAVAROVANJE POSLA</w:t>
      </w:r>
    </w:p>
    <w:p w14:paraId="1F09A47D"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66C5E" w:rsidRPr="00A50706" w14:paraId="2F9624A4" w14:textId="77777777">
        <w:tc>
          <w:tcPr>
            <w:tcW w:w="0" w:type="auto"/>
            <w:tcMar>
              <w:top w:w="0" w:type="auto"/>
              <w:bottom w:w="0" w:type="auto"/>
            </w:tcMar>
          </w:tcPr>
          <w:p w14:paraId="4FF821C1"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ZAVAROVANJE ZA DOBRO IZVEDBO</w:t>
            </w:r>
          </w:p>
          <w:p w14:paraId="7D33DADA"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Instrument zavarovanja: </w:t>
            </w:r>
            <w:r w:rsidRPr="00A50706">
              <w:rPr>
                <w:rFonts w:ascii="Arial" w:hAnsi="Arial" w:cs="Arial"/>
                <w:color w:val="000000"/>
                <w:sz w:val="18"/>
                <w:szCs w:val="18"/>
                <w:u w:val="single"/>
              </w:rPr>
              <w:t>bianco menica z menično izjavo</w:t>
            </w:r>
          </w:p>
          <w:p w14:paraId="495FD30F"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Višina zavarovanja: </w:t>
            </w:r>
            <w:r w:rsidRPr="00A50706">
              <w:rPr>
                <w:rFonts w:ascii="Arial" w:hAnsi="Arial" w:cs="Arial"/>
                <w:color w:val="000000"/>
                <w:sz w:val="18"/>
                <w:szCs w:val="18"/>
                <w:u w:val="single"/>
              </w:rPr>
              <w:t>10 % pogodbene vrednosti z DDV</w:t>
            </w:r>
          </w:p>
          <w:p w14:paraId="7C30B5A5"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Čas veljavnosti: </w:t>
            </w:r>
            <w:r w:rsidRPr="00A50706">
              <w:rPr>
                <w:rFonts w:ascii="Arial" w:hAnsi="Arial" w:cs="Arial"/>
                <w:color w:val="000000"/>
                <w:sz w:val="18"/>
                <w:szCs w:val="18"/>
                <w:u w:val="single"/>
              </w:rPr>
              <w:t>najmanj 60 dni od roka za izvedbo</w:t>
            </w:r>
          </w:p>
          <w:p w14:paraId="00EA6070" w14:textId="77777777" w:rsidR="00E23389" w:rsidRDefault="00E23389" w:rsidP="00A50706">
            <w:pPr>
              <w:jc w:val="both"/>
              <w:rPr>
                <w:rFonts w:ascii="Arial" w:hAnsi="Arial" w:cs="Arial"/>
                <w:color w:val="000000"/>
                <w:sz w:val="18"/>
                <w:szCs w:val="18"/>
              </w:rPr>
            </w:pPr>
          </w:p>
          <w:p w14:paraId="73B57AEB" w14:textId="457A53B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378C711" w14:textId="77777777" w:rsidR="00E23389" w:rsidRDefault="00E23389" w:rsidP="00A50706">
            <w:pPr>
              <w:jc w:val="both"/>
              <w:rPr>
                <w:rFonts w:ascii="Arial" w:hAnsi="Arial" w:cs="Arial"/>
                <w:color w:val="000000"/>
                <w:sz w:val="18"/>
                <w:szCs w:val="18"/>
              </w:rPr>
            </w:pPr>
          </w:p>
          <w:p w14:paraId="14396C81" w14:textId="3A824AB5"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658D9ED6" w14:textId="77777777" w:rsidR="00D66C5E" w:rsidRPr="00A50706" w:rsidRDefault="00D66C5E" w:rsidP="00A50706">
            <w:pPr>
              <w:jc w:val="both"/>
              <w:rPr>
                <w:rFonts w:ascii="Arial" w:hAnsi="Arial" w:cs="Arial"/>
                <w:sz w:val="18"/>
                <w:szCs w:val="18"/>
              </w:rPr>
            </w:pPr>
          </w:p>
          <w:p w14:paraId="0513697D" w14:textId="77777777" w:rsidR="00D66C5E" w:rsidRPr="00A50706" w:rsidRDefault="00D66C5E" w:rsidP="00A50706">
            <w:pPr>
              <w:jc w:val="both"/>
              <w:rPr>
                <w:rFonts w:ascii="Arial" w:hAnsi="Arial" w:cs="Arial"/>
                <w:sz w:val="18"/>
                <w:szCs w:val="18"/>
              </w:rPr>
            </w:pPr>
          </w:p>
          <w:p w14:paraId="54C2898B"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ZAVAROVANJE ZA ODPRAVO NAPAK</w:t>
            </w:r>
          </w:p>
          <w:p w14:paraId="46238EFC"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Instrument zavarovanja: </w:t>
            </w:r>
            <w:r w:rsidRPr="00A50706">
              <w:rPr>
                <w:rFonts w:ascii="Arial" w:hAnsi="Arial" w:cs="Arial"/>
                <w:b/>
                <w:bCs/>
                <w:color w:val="000000"/>
                <w:sz w:val="18"/>
                <w:szCs w:val="18"/>
                <w:u w:val="single"/>
              </w:rPr>
              <w:t>bianco menica z menično izjavo</w:t>
            </w:r>
          </w:p>
          <w:p w14:paraId="5D312C31"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Višina zavarovanja: </w:t>
            </w:r>
            <w:r w:rsidRPr="00A50706">
              <w:rPr>
                <w:rFonts w:ascii="Arial" w:hAnsi="Arial" w:cs="Arial"/>
                <w:color w:val="000000"/>
                <w:sz w:val="18"/>
                <w:szCs w:val="18"/>
                <w:u w:val="single"/>
              </w:rPr>
              <w:t>5,00 % pogodbene vrednosti z DDV</w:t>
            </w:r>
          </w:p>
          <w:p w14:paraId="42793B0D"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 xml:space="preserve">Čas veljavnosti: </w:t>
            </w:r>
            <w:r w:rsidRPr="00A50706">
              <w:rPr>
                <w:rFonts w:ascii="Arial" w:hAnsi="Arial" w:cs="Arial"/>
                <w:color w:val="000000"/>
                <w:sz w:val="18"/>
                <w:szCs w:val="18"/>
                <w:u w:val="single"/>
              </w:rPr>
              <w:t>najmanj 5 let po uspešno končanem prevzemu</w:t>
            </w:r>
          </w:p>
          <w:p w14:paraId="429AA564" w14:textId="77777777" w:rsidR="00E23389" w:rsidRDefault="00E23389" w:rsidP="00A50706">
            <w:pPr>
              <w:jc w:val="both"/>
              <w:rPr>
                <w:rFonts w:ascii="Arial" w:hAnsi="Arial" w:cs="Arial"/>
                <w:color w:val="000000"/>
                <w:sz w:val="18"/>
                <w:szCs w:val="18"/>
              </w:rPr>
            </w:pPr>
          </w:p>
          <w:p w14:paraId="3FDB471A" w14:textId="3B7996CA"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mora najpozneje v osmih dneh od naročnikovega podpisa primopredajnega zapisnika, kot pogoj za uspešno izvedeno primopredajo, izročiti zavarovanje za odpravo napak, sicer se bo štelo, da javno naročilo ni uspešno izvedeno, naročnik pa lahko unovči garancijo za dobro izvedbo pogodbenih obveznosti.</w:t>
            </w:r>
          </w:p>
          <w:p w14:paraId="5A438111" w14:textId="77777777" w:rsidR="00D66C5E" w:rsidRPr="00A50706" w:rsidRDefault="00D66C5E" w:rsidP="00A50706">
            <w:pPr>
              <w:jc w:val="both"/>
              <w:rPr>
                <w:rFonts w:ascii="Arial" w:hAnsi="Arial" w:cs="Arial"/>
                <w:sz w:val="18"/>
                <w:szCs w:val="18"/>
              </w:rPr>
            </w:pPr>
          </w:p>
          <w:p w14:paraId="6ABB5419"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909A04C" w14:textId="77777777" w:rsidR="008021A2" w:rsidRDefault="008021A2" w:rsidP="00A50706">
      <w:pPr>
        <w:spacing w:after="0" w:line="240" w:lineRule="auto"/>
        <w:jc w:val="both"/>
        <w:rPr>
          <w:rFonts w:ascii="Arial" w:hAnsi="Arial" w:cs="Arial"/>
          <w:b/>
          <w:bCs/>
          <w:color w:val="000000"/>
          <w:sz w:val="18"/>
          <w:szCs w:val="18"/>
        </w:rPr>
      </w:pPr>
    </w:p>
    <w:p w14:paraId="015DC2CC" w14:textId="77777777" w:rsidR="008021A2" w:rsidRDefault="008021A2" w:rsidP="00A50706">
      <w:pPr>
        <w:spacing w:after="0" w:line="240" w:lineRule="auto"/>
        <w:jc w:val="both"/>
        <w:rPr>
          <w:rFonts w:ascii="Arial" w:hAnsi="Arial" w:cs="Arial"/>
          <w:b/>
          <w:bCs/>
          <w:color w:val="000000"/>
          <w:sz w:val="18"/>
          <w:szCs w:val="18"/>
        </w:rPr>
      </w:pPr>
    </w:p>
    <w:p w14:paraId="2E086E16" w14:textId="315768D7"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XIII. ODSTOP OD POGODBE</w:t>
      </w:r>
    </w:p>
    <w:p w14:paraId="147418E9"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66C5E" w:rsidRPr="00A50706" w14:paraId="6868C9D6" w14:textId="77777777">
        <w:tc>
          <w:tcPr>
            <w:tcW w:w="0" w:type="auto"/>
            <w:tcMar>
              <w:top w:w="0" w:type="auto"/>
              <w:bottom w:w="0" w:type="auto"/>
            </w:tcMar>
          </w:tcPr>
          <w:p w14:paraId="44EC7118"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DBB8660"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66C5E" w:rsidRPr="00A50706" w14:paraId="73468A05" w14:textId="77777777">
              <w:tc>
                <w:tcPr>
                  <w:tcW w:w="0" w:type="auto"/>
                  <w:tcMar>
                    <w:top w:w="0" w:type="auto"/>
                    <w:bottom w:w="0" w:type="auto"/>
                  </w:tcMar>
                </w:tcPr>
                <w:p w14:paraId="5E1EF6DA" w14:textId="77777777" w:rsidR="00D66C5E" w:rsidRPr="00A50706" w:rsidRDefault="00BA3F48" w:rsidP="004F354E">
                  <w:pPr>
                    <w:numPr>
                      <w:ilvl w:val="0"/>
                      <w:numId w:val="18"/>
                    </w:numPr>
                    <w:ind w:left="383"/>
                    <w:jc w:val="both"/>
                    <w:rPr>
                      <w:rFonts w:ascii="Arial" w:hAnsi="Arial" w:cs="Arial"/>
                      <w:color w:val="000000"/>
                      <w:sz w:val="18"/>
                      <w:szCs w:val="18"/>
                    </w:rPr>
                  </w:pPr>
                  <w:r w:rsidRPr="00A50706">
                    <w:rPr>
                      <w:rFonts w:ascii="Arial" w:hAnsi="Arial" w:cs="Arial"/>
                      <w:color w:val="000000"/>
                      <w:sz w:val="18"/>
                      <w:szCs w:val="18"/>
                    </w:rPr>
                    <w:t>pride izvajalec v takšno finančno situacijo, ki bi mu onemogočila izvedbo pogodbenih obveznosti;</w:t>
                  </w:r>
                </w:p>
                <w:p w14:paraId="64F0EB33" w14:textId="77777777" w:rsidR="00D66C5E" w:rsidRPr="00A50706" w:rsidRDefault="00BA3F48" w:rsidP="004F354E">
                  <w:pPr>
                    <w:numPr>
                      <w:ilvl w:val="0"/>
                      <w:numId w:val="18"/>
                    </w:numPr>
                    <w:ind w:left="383"/>
                    <w:jc w:val="both"/>
                    <w:rPr>
                      <w:rFonts w:ascii="Arial" w:hAnsi="Arial" w:cs="Arial"/>
                      <w:color w:val="000000"/>
                      <w:sz w:val="18"/>
                      <w:szCs w:val="18"/>
                    </w:rPr>
                  </w:pPr>
                  <w:r w:rsidRPr="00A50706">
                    <w:rPr>
                      <w:rFonts w:ascii="Arial" w:hAnsi="Arial" w:cs="Arial"/>
                      <w:color w:val="000000"/>
                      <w:sz w:val="18"/>
                      <w:szCs w:val="18"/>
                    </w:rPr>
                    <w:t>izvajalec po svoji krivdi v roku 14 dni od veljavnosti pogodbe in uvedbe v delo ne prične z delom;</w:t>
                  </w:r>
                </w:p>
                <w:p w14:paraId="097BF3D9" w14:textId="77777777" w:rsidR="00D66C5E" w:rsidRPr="00A50706" w:rsidRDefault="00BA3F48" w:rsidP="004F354E">
                  <w:pPr>
                    <w:numPr>
                      <w:ilvl w:val="0"/>
                      <w:numId w:val="18"/>
                    </w:numPr>
                    <w:ind w:left="383"/>
                    <w:jc w:val="both"/>
                    <w:rPr>
                      <w:rFonts w:ascii="Arial" w:hAnsi="Arial" w:cs="Arial"/>
                      <w:color w:val="000000"/>
                      <w:sz w:val="18"/>
                      <w:szCs w:val="18"/>
                    </w:rPr>
                  </w:pPr>
                  <w:r w:rsidRPr="00A50706">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429D8E0" w14:textId="77777777" w:rsidR="00D66C5E" w:rsidRPr="00A50706" w:rsidRDefault="00D66C5E" w:rsidP="00A50706">
            <w:pPr>
              <w:rPr>
                <w:rFonts w:ascii="Arial" w:hAnsi="Arial" w:cs="Arial"/>
                <w:sz w:val="18"/>
                <w:szCs w:val="18"/>
              </w:rPr>
            </w:pPr>
          </w:p>
          <w:p w14:paraId="0471FB58"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66C5E" w:rsidRPr="00A50706" w14:paraId="17B5249F" w14:textId="77777777">
              <w:tc>
                <w:tcPr>
                  <w:tcW w:w="0" w:type="auto"/>
                  <w:tcMar>
                    <w:top w:w="0" w:type="auto"/>
                    <w:bottom w:w="0" w:type="auto"/>
                  </w:tcMar>
                </w:tcPr>
                <w:p w14:paraId="23C41D16" w14:textId="77777777" w:rsidR="00D66C5E" w:rsidRPr="00A50706" w:rsidRDefault="00BA3F48" w:rsidP="004F354E">
                  <w:pPr>
                    <w:numPr>
                      <w:ilvl w:val="0"/>
                      <w:numId w:val="19"/>
                    </w:numPr>
                    <w:ind w:left="383"/>
                    <w:jc w:val="both"/>
                    <w:rPr>
                      <w:rFonts w:ascii="Arial" w:hAnsi="Arial" w:cs="Arial"/>
                      <w:color w:val="000000"/>
                      <w:sz w:val="18"/>
                      <w:szCs w:val="18"/>
                    </w:rPr>
                  </w:pPr>
                  <w:r w:rsidRPr="00A50706">
                    <w:rPr>
                      <w:rFonts w:ascii="Arial" w:hAnsi="Arial" w:cs="Arial"/>
                      <w:color w:val="000000"/>
                      <w:sz w:val="18"/>
                      <w:szCs w:val="18"/>
                    </w:rPr>
                    <w:t>javno naročilo je bilo bistveno spremenjeno, kar terja nov postopek javnega naročanja;</w:t>
                  </w:r>
                </w:p>
                <w:p w14:paraId="359C9EB9" w14:textId="77777777" w:rsidR="00D66C5E" w:rsidRPr="00A50706" w:rsidRDefault="00BA3F48" w:rsidP="004F354E">
                  <w:pPr>
                    <w:numPr>
                      <w:ilvl w:val="0"/>
                      <w:numId w:val="19"/>
                    </w:numPr>
                    <w:ind w:left="383"/>
                    <w:jc w:val="both"/>
                    <w:rPr>
                      <w:rFonts w:ascii="Arial" w:hAnsi="Arial" w:cs="Arial"/>
                      <w:color w:val="000000"/>
                      <w:sz w:val="18"/>
                      <w:szCs w:val="18"/>
                    </w:rPr>
                  </w:pPr>
                  <w:r w:rsidRPr="00A50706">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481EEDB" w14:textId="77777777" w:rsidR="00D66C5E" w:rsidRPr="00A50706" w:rsidRDefault="00BA3F48" w:rsidP="004F354E">
                  <w:pPr>
                    <w:numPr>
                      <w:ilvl w:val="0"/>
                      <w:numId w:val="19"/>
                    </w:numPr>
                    <w:ind w:left="383"/>
                    <w:jc w:val="both"/>
                    <w:rPr>
                      <w:rFonts w:ascii="Arial" w:hAnsi="Arial" w:cs="Arial"/>
                      <w:color w:val="000000"/>
                      <w:sz w:val="18"/>
                      <w:szCs w:val="18"/>
                    </w:rPr>
                  </w:pPr>
                  <w:r w:rsidRPr="00A50706">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B4AB22B" w14:textId="77777777" w:rsidR="00D66C5E" w:rsidRPr="00A50706" w:rsidRDefault="00D66C5E" w:rsidP="00A50706">
            <w:pPr>
              <w:rPr>
                <w:rFonts w:ascii="Arial" w:hAnsi="Arial" w:cs="Arial"/>
                <w:sz w:val="18"/>
                <w:szCs w:val="18"/>
              </w:rPr>
            </w:pPr>
          </w:p>
          <w:p w14:paraId="1BA1DD43"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Odstop od pogodbe učinkuje z dnem, ko izvajalec prejme pisno izjavo naročnika o odstopu.</w:t>
            </w:r>
          </w:p>
          <w:p w14:paraId="7925A704" w14:textId="77777777" w:rsidR="004F354E" w:rsidRPr="00A50706" w:rsidRDefault="004F354E" w:rsidP="00A50706">
            <w:pPr>
              <w:jc w:val="both"/>
              <w:rPr>
                <w:rFonts w:ascii="Arial" w:hAnsi="Arial" w:cs="Arial"/>
                <w:sz w:val="18"/>
                <w:szCs w:val="18"/>
              </w:rPr>
            </w:pPr>
          </w:p>
          <w:p w14:paraId="2BB20B50"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Naročnik bo istočasno z odstopom od pogodbe pričel s postopki za unovčenje zavarovanja za dobro izvedbo pogodbenih obveznosti.</w:t>
            </w:r>
          </w:p>
        </w:tc>
      </w:tr>
    </w:tbl>
    <w:p w14:paraId="6CFC85AA" w14:textId="77777777" w:rsidR="008021A2" w:rsidRPr="0096403A" w:rsidRDefault="008021A2" w:rsidP="0096403A">
      <w:pPr>
        <w:spacing w:after="0" w:line="240" w:lineRule="auto"/>
        <w:jc w:val="both"/>
        <w:rPr>
          <w:rFonts w:ascii="Arial" w:hAnsi="Arial" w:cs="Arial"/>
          <w:b/>
          <w:bCs/>
          <w:sz w:val="18"/>
          <w:szCs w:val="18"/>
        </w:rPr>
      </w:pPr>
    </w:p>
    <w:p w14:paraId="6978B480" w14:textId="77777777" w:rsidR="008021A2" w:rsidRPr="0096403A" w:rsidRDefault="008021A2" w:rsidP="0096403A">
      <w:pPr>
        <w:spacing w:after="0" w:line="240" w:lineRule="auto"/>
        <w:jc w:val="both"/>
        <w:rPr>
          <w:rFonts w:ascii="Arial" w:hAnsi="Arial" w:cs="Arial"/>
          <w:b/>
          <w:bCs/>
          <w:sz w:val="18"/>
          <w:szCs w:val="18"/>
        </w:rPr>
      </w:pPr>
    </w:p>
    <w:p w14:paraId="1714056A" w14:textId="50573F3E" w:rsidR="00D66C5E" w:rsidRPr="0096403A" w:rsidRDefault="00BA3F48" w:rsidP="0096403A">
      <w:pPr>
        <w:spacing w:after="0" w:line="240" w:lineRule="auto"/>
        <w:jc w:val="both"/>
        <w:rPr>
          <w:rFonts w:ascii="Arial" w:hAnsi="Arial" w:cs="Arial"/>
          <w:sz w:val="18"/>
          <w:szCs w:val="18"/>
        </w:rPr>
      </w:pPr>
      <w:r w:rsidRPr="0096403A">
        <w:rPr>
          <w:rFonts w:ascii="Arial" w:hAnsi="Arial" w:cs="Arial"/>
          <w:b/>
          <w:bCs/>
          <w:sz w:val="18"/>
          <w:szCs w:val="18"/>
        </w:rPr>
        <w:t xml:space="preserve">XIV. AVTORSKE </w:t>
      </w:r>
      <w:r w:rsidR="0096403A" w:rsidRPr="0096403A">
        <w:rPr>
          <w:rFonts w:ascii="Arial" w:hAnsi="Arial" w:cs="Arial"/>
          <w:b/>
          <w:bCs/>
          <w:sz w:val="18"/>
          <w:szCs w:val="18"/>
        </w:rPr>
        <w:t>IN DRUGE PRAVICE INTELEKTUALNE LASTNINE</w:t>
      </w:r>
    </w:p>
    <w:p w14:paraId="762071D8" w14:textId="77777777" w:rsidR="00D66C5E" w:rsidRPr="0096403A" w:rsidRDefault="00BA3F48" w:rsidP="0096403A">
      <w:pPr>
        <w:spacing w:after="0" w:line="240" w:lineRule="auto"/>
        <w:jc w:val="center"/>
        <w:rPr>
          <w:rFonts w:ascii="Arial" w:hAnsi="Arial" w:cs="Arial"/>
          <w:b/>
          <w:bCs/>
          <w:sz w:val="18"/>
          <w:szCs w:val="18"/>
        </w:rPr>
      </w:pPr>
      <w:r w:rsidRPr="0096403A">
        <w:rPr>
          <w:rFonts w:ascii="Arial" w:hAnsi="Arial" w:cs="Arial"/>
          <w:b/>
          <w:bCs/>
          <w:sz w:val="18"/>
          <w:szCs w:val="18"/>
        </w:rPr>
        <w:t>25. člen</w:t>
      </w:r>
    </w:p>
    <w:p w14:paraId="2AD275FB" w14:textId="77777777" w:rsidR="00412831" w:rsidRPr="0096403A" w:rsidRDefault="00412831" w:rsidP="0096403A">
      <w:pPr>
        <w:spacing w:after="0" w:line="240" w:lineRule="auto"/>
        <w:jc w:val="center"/>
        <w:rPr>
          <w:rFonts w:ascii="Arial" w:hAnsi="Arial" w:cs="Arial"/>
          <w:b/>
          <w:bCs/>
          <w:sz w:val="18"/>
          <w:szCs w:val="18"/>
        </w:rPr>
      </w:pPr>
    </w:p>
    <w:p w14:paraId="37E9C2BC" w14:textId="39639239"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Vsa besedila, strokovne podlage, prevodi, fotografije, ilustracije, grafične rešitve, oblikovne predloge, zvočni in video posnetki, animacije, multimedijske in interaktivne vsebine, računalniški programi, aplikacije, podatkovne zbirke, izvorna in izvršna koda, promocijska gradiva, dokumentacija ter vsi drugi rezultati dela, ki nastanejo pri izvajanju te pogodbe (v nadaljevanju: gradiva), so predmet tega člena.</w:t>
      </w:r>
    </w:p>
    <w:p w14:paraId="1BE26320" w14:textId="77777777" w:rsidR="0096403A" w:rsidRPr="0096403A" w:rsidRDefault="0096403A" w:rsidP="0096403A">
      <w:pPr>
        <w:spacing w:after="0" w:line="240" w:lineRule="auto"/>
        <w:rPr>
          <w:rFonts w:ascii="Arial" w:hAnsi="Arial" w:cs="Arial"/>
          <w:sz w:val="18"/>
          <w:szCs w:val="18"/>
        </w:rPr>
      </w:pPr>
    </w:p>
    <w:p w14:paraId="1DE06C0F" w14:textId="57017859"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Izvajalec s plačilom pogodbenih obveznosti oziroma najpozneje s prevzemom posameznega gradiva s strani naročnika na naročnika izključno prenese vse materialne avtorske pravice na gradivih, nastalih na podlagi te pogodbe, brez vsebinskih, časovnih in teritorialnih omejitev, za celotno obdobje trajanja avtorskih pravic in za območje celotnega sveta.</w:t>
      </w:r>
    </w:p>
    <w:p w14:paraId="1FD84045" w14:textId="77777777" w:rsidR="0096403A" w:rsidRPr="0096403A" w:rsidRDefault="0096403A" w:rsidP="0096403A">
      <w:pPr>
        <w:spacing w:after="0" w:line="240" w:lineRule="auto"/>
        <w:rPr>
          <w:rFonts w:ascii="Arial" w:hAnsi="Arial" w:cs="Arial"/>
          <w:sz w:val="18"/>
          <w:szCs w:val="18"/>
        </w:rPr>
      </w:pPr>
    </w:p>
    <w:p w14:paraId="459E330C" w14:textId="45D1E202"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Prenos materialnih avtorskih pravic obsega zlasti, vendar ne izključno, pravico do reproduciranja, distribuiranja, javnega prikazovanja, javnega izvajanja, dajanja gradiv na voljo javnosti, objave v vseh tiskanih in digitalnih medijih, objave na spletnih straneh in družbenih omrežjih, predelave, prilagoditve, dopolnitve, posodobitve, prevoda, združevanja z drugimi deli ter uporabe gradiv v vseh obstoječih in prihodnjih oblikah in na vseh medijih.</w:t>
      </w:r>
    </w:p>
    <w:p w14:paraId="5E29859F" w14:textId="77777777" w:rsidR="0096403A" w:rsidRPr="0096403A" w:rsidRDefault="0096403A" w:rsidP="0096403A">
      <w:pPr>
        <w:spacing w:after="0" w:line="240" w:lineRule="auto"/>
        <w:rPr>
          <w:rFonts w:ascii="Arial" w:hAnsi="Arial" w:cs="Arial"/>
          <w:sz w:val="18"/>
          <w:szCs w:val="18"/>
        </w:rPr>
      </w:pPr>
    </w:p>
    <w:p w14:paraId="611924A8" w14:textId="465FA429"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lastRenderedPageBreak/>
        <w:t>Naročnik je upravičen gradiva brez omejitev uporabljati, spreminjati, dopolnjevati, posodabljati, nadgrajevati, razmnoževati, vključevati v druge projekte, publikacije, razstave, spletne strani, mobilne aplikacije, informacijske sisteme ter druga gradiva, jih dati v uporabo ali nadaljnjo obdelavo tretjim osebam ter nanje prenesti materialne avtorske pravice brez dodatnega soglasja izvajalca ali kakršnih koli dodatnih omejitev.</w:t>
      </w:r>
    </w:p>
    <w:p w14:paraId="276925F1" w14:textId="77777777" w:rsidR="0096403A" w:rsidRPr="0096403A" w:rsidRDefault="0096403A" w:rsidP="0096403A">
      <w:pPr>
        <w:spacing w:after="0" w:line="240" w:lineRule="auto"/>
        <w:rPr>
          <w:rFonts w:ascii="Arial" w:hAnsi="Arial" w:cs="Arial"/>
          <w:sz w:val="18"/>
          <w:szCs w:val="18"/>
        </w:rPr>
      </w:pPr>
    </w:p>
    <w:p w14:paraId="1CA01DF2" w14:textId="39EF2B9E"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Izvajalec je dolžan ob primopredaji naročniku izročiti vsa izvorna gradiva in datoteke, potrebne za samostojno uporabo, urejanje, vzdrževanje in nadaljnji razvoj projekta, zlasti:</w:t>
      </w:r>
    </w:p>
    <w:p w14:paraId="45A98962"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izvorne grafične datoteke,</w:t>
      </w:r>
    </w:p>
    <w:p w14:paraId="14083E7C"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fotografije v izvirni ločljivosti,</w:t>
      </w:r>
    </w:p>
    <w:p w14:paraId="1B51D246"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video in avdio datoteke,</w:t>
      </w:r>
    </w:p>
    <w:p w14:paraId="2CFC75E3"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projektne datoteke,</w:t>
      </w:r>
    </w:p>
    <w:p w14:paraId="6C43509E"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izvorno in izvršno programsko kodo,</w:t>
      </w:r>
    </w:p>
    <w:p w14:paraId="6D789E5A"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podatkovne zbirke,</w:t>
      </w:r>
    </w:p>
    <w:p w14:paraId="475FE4B2" w14:textId="77777777" w:rsidR="0096403A" w:rsidRPr="0096403A" w:rsidRDefault="0096403A" w:rsidP="0096403A">
      <w:pPr>
        <w:numPr>
          <w:ilvl w:val="0"/>
          <w:numId w:val="55"/>
        </w:numPr>
        <w:spacing w:after="0" w:line="240" w:lineRule="auto"/>
        <w:rPr>
          <w:rFonts w:ascii="Arial" w:hAnsi="Arial" w:cs="Arial"/>
          <w:sz w:val="18"/>
          <w:szCs w:val="18"/>
        </w:rPr>
      </w:pPr>
      <w:proofErr w:type="spellStart"/>
      <w:r w:rsidRPr="0096403A">
        <w:rPr>
          <w:rFonts w:ascii="Arial" w:hAnsi="Arial" w:cs="Arial"/>
          <w:sz w:val="18"/>
          <w:szCs w:val="18"/>
        </w:rPr>
        <w:t>konfiguracijske</w:t>
      </w:r>
      <w:proofErr w:type="spellEnd"/>
      <w:r w:rsidRPr="0096403A">
        <w:rPr>
          <w:rFonts w:ascii="Arial" w:hAnsi="Arial" w:cs="Arial"/>
          <w:sz w:val="18"/>
          <w:szCs w:val="18"/>
        </w:rPr>
        <w:t xml:space="preserve"> in namestitvene datoteke,</w:t>
      </w:r>
    </w:p>
    <w:p w14:paraId="44D56033"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uporabniško, razvojno in tehnično dokumentacijo,</w:t>
      </w:r>
    </w:p>
    <w:p w14:paraId="48D84EB5"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uporabniška imena, gesla, licence in druge dostopne podatke, če so potrebni za delovanje sistema,</w:t>
      </w:r>
    </w:p>
    <w:p w14:paraId="2D5048DA" w14:textId="77777777" w:rsidR="0096403A" w:rsidRPr="0096403A" w:rsidRDefault="0096403A" w:rsidP="0096403A">
      <w:pPr>
        <w:numPr>
          <w:ilvl w:val="0"/>
          <w:numId w:val="55"/>
        </w:numPr>
        <w:spacing w:after="0" w:line="240" w:lineRule="auto"/>
        <w:rPr>
          <w:rFonts w:ascii="Arial" w:hAnsi="Arial" w:cs="Arial"/>
          <w:sz w:val="18"/>
          <w:szCs w:val="18"/>
        </w:rPr>
      </w:pPr>
      <w:r w:rsidRPr="0096403A">
        <w:rPr>
          <w:rFonts w:ascii="Arial" w:hAnsi="Arial" w:cs="Arial"/>
          <w:sz w:val="18"/>
          <w:szCs w:val="18"/>
        </w:rPr>
        <w:t>ter vso drugo dokumentacijo in gradiva, potrebna za nemoteno uporabo, vzdrževanje in nadaljnji razvoj ter izvedbo predmeta te pogodbe.</w:t>
      </w:r>
    </w:p>
    <w:p w14:paraId="143061FC" w14:textId="77777777" w:rsidR="0096403A" w:rsidRPr="0096403A" w:rsidRDefault="0096403A" w:rsidP="0096403A">
      <w:pPr>
        <w:spacing w:after="0" w:line="240" w:lineRule="auto"/>
        <w:rPr>
          <w:rFonts w:ascii="Arial" w:hAnsi="Arial" w:cs="Arial"/>
          <w:sz w:val="18"/>
          <w:szCs w:val="18"/>
        </w:rPr>
      </w:pPr>
    </w:p>
    <w:p w14:paraId="7C079787" w14:textId="6807F434"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Izvajalec zagotavlja, da bo naročnik po zaključku pogodbe lahko vse rezultate dela samostojno uporabljal, upravljal, spreminjal, dopolnjeval, nadgrajeval in vzdrževal oziroma njihovo nadaljnje izvajanje zaupal tretji osebi, ne da bi bil pri tem vezan na izvajalca ali od njega odvisen.</w:t>
      </w:r>
    </w:p>
    <w:p w14:paraId="01875397" w14:textId="77777777" w:rsidR="0096403A" w:rsidRPr="0096403A" w:rsidRDefault="0096403A" w:rsidP="0096403A">
      <w:pPr>
        <w:spacing w:after="0" w:line="240" w:lineRule="auto"/>
        <w:rPr>
          <w:rFonts w:ascii="Arial" w:hAnsi="Arial" w:cs="Arial"/>
          <w:sz w:val="18"/>
          <w:szCs w:val="18"/>
        </w:rPr>
      </w:pPr>
    </w:p>
    <w:p w14:paraId="4A4D090F" w14:textId="6AA61BD9"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Če izvajalec pri izvedbi pogodbe uporabi avtorska dela ali druge predmete pravic intelektualne lastnine tretjih oseb, je dolžan na lastne stroške pridobiti vse potrebne pravice, licence in dovoljenja ter zagotoviti, da bo naročnik takšna gradiva lahko uporabljal v obsegu, določenem s to pogodbo. Izvajalec odgovarja za vse zahtevke tretjih oseb iz naslova kršitve pravic intelektualne lastnine ter je dolžan naročniku povrniti vso nastalo škodo in stroške.</w:t>
      </w:r>
    </w:p>
    <w:p w14:paraId="331A1206" w14:textId="77777777" w:rsidR="0096403A" w:rsidRPr="0096403A" w:rsidRDefault="0096403A" w:rsidP="0096403A">
      <w:pPr>
        <w:spacing w:after="0" w:line="240" w:lineRule="auto"/>
        <w:rPr>
          <w:rFonts w:ascii="Arial" w:hAnsi="Arial" w:cs="Arial"/>
          <w:sz w:val="18"/>
          <w:szCs w:val="18"/>
        </w:rPr>
      </w:pPr>
    </w:p>
    <w:p w14:paraId="08615766" w14:textId="3C30B199"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Izvajalec jamči, da so gradiva, izdelana na podlagi te pogodbe, njegovo izvirno avtorsko delo oziroma da ima za njihovo uporabo in prenos vseh pravic ustrezno pridobljena pooblastila. To ne velja za gradiva, ki jih izvajalcu zagotovi naročnik.</w:t>
      </w:r>
    </w:p>
    <w:p w14:paraId="311DFB39" w14:textId="77777777" w:rsidR="0096403A" w:rsidRPr="0096403A" w:rsidRDefault="0096403A" w:rsidP="0096403A">
      <w:pPr>
        <w:spacing w:after="0" w:line="240" w:lineRule="auto"/>
        <w:rPr>
          <w:rFonts w:ascii="Arial" w:hAnsi="Arial" w:cs="Arial"/>
          <w:sz w:val="18"/>
          <w:szCs w:val="18"/>
        </w:rPr>
      </w:pPr>
    </w:p>
    <w:p w14:paraId="19629A75" w14:textId="4629152B"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Moralne avtorske pravice ostanejo avtorju oziroma avtorjem v skladu z določbami zakona, ki ureja avtorsko in sorodne pravice.</w:t>
      </w:r>
    </w:p>
    <w:p w14:paraId="237AC1DA" w14:textId="77777777" w:rsidR="0096403A" w:rsidRPr="0096403A" w:rsidRDefault="0096403A" w:rsidP="0096403A">
      <w:pPr>
        <w:spacing w:after="0" w:line="240" w:lineRule="auto"/>
        <w:rPr>
          <w:rFonts w:ascii="Arial" w:hAnsi="Arial" w:cs="Arial"/>
          <w:sz w:val="18"/>
          <w:szCs w:val="18"/>
        </w:rPr>
      </w:pPr>
    </w:p>
    <w:p w14:paraId="76CC2908" w14:textId="141FCFFC"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Izvajalec zagotavlja, da ima od vseh avtorjev oziroma drugih nosilcev pravic pridobljena ustrezna pooblastila oziroma prenesene pravice, ki mu omogočajo prenos materialnih avtorskih pravic na naročnika v obsegu, določenem s to pogodbo. V nasprotnem primeru odgovarja naročniku za vso nastalo škodo.</w:t>
      </w:r>
    </w:p>
    <w:p w14:paraId="6024DE32" w14:textId="77777777" w:rsidR="0096403A" w:rsidRPr="0096403A" w:rsidRDefault="0096403A" w:rsidP="0096403A">
      <w:pPr>
        <w:spacing w:after="0" w:line="240" w:lineRule="auto"/>
        <w:rPr>
          <w:rFonts w:ascii="Arial" w:hAnsi="Arial" w:cs="Arial"/>
          <w:sz w:val="18"/>
          <w:szCs w:val="18"/>
        </w:rPr>
      </w:pPr>
    </w:p>
    <w:p w14:paraId="114F1065" w14:textId="349C02D1"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Nadomestilo za prenos vseh materialnih avtorskih pravic in drugih pravic intelektualne lastnine po tem členu je v celoti vključeno v pogodbeno ceno. Izvajalec iz tega naslova ni upravičen do nobenega dodatnega plačila.</w:t>
      </w:r>
    </w:p>
    <w:p w14:paraId="4DD733F3" w14:textId="77777777" w:rsidR="0096403A" w:rsidRPr="0096403A" w:rsidRDefault="0096403A" w:rsidP="0096403A">
      <w:pPr>
        <w:spacing w:after="0" w:line="240" w:lineRule="auto"/>
        <w:rPr>
          <w:rFonts w:ascii="Arial" w:hAnsi="Arial" w:cs="Arial"/>
          <w:sz w:val="18"/>
          <w:szCs w:val="18"/>
        </w:rPr>
      </w:pPr>
    </w:p>
    <w:p w14:paraId="2134A92B" w14:textId="4FE2E0CF" w:rsidR="0096403A" w:rsidRPr="0096403A" w:rsidRDefault="0096403A" w:rsidP="0096403A">
      <w:pPr>
        <w:spacing w:after="0" w:line="240" w:lineRule="auto"/>
        <w:rPr>
          <w:rFonts w:ascii="Arial" w:hAnsi="Arial" w:cs="Arial"/>
          <w:sz w:val="18"/>
          <w:szCs w:val="18"/>
        </w:rPr>
      </w:pPr>
      <w:r w:rsidRPr="0096403A">
        <w:rPr>
          <w:rFonts w:ascii="Arial" w:hAnsi="Arial" w:cs="Arial"/>
          <w:sz w:val="18"/>
          <w:szCs w:val="18"/>
        </w:rPr>
        <w:t>Če se skupaj z gradivi naročniku izročijo tudi nosilci podatkov ali druge premične stvari, na katerih so gradiva vsebovana, z njihovo izročitvijo na naročnika preide tudi lastninska pravica na teh stvareh.</w:t>
      </w:r>
    </w:p>
    <w:p w14:paraId="7760D4B1" w14:textId="77777777" w:rsidR="00412831" w:rsidRPr="00A50706" w:rsidRDefault="00412831" w:rsidP="0096403A">
      <w:pPr>
        <w:spacing w:after="0" w:line="240" w:lineRule="auto"/>
        <w:jc w:val="center"/>
        <w:rPr>
          <w:rFonts w:ascii="Arial" w:hAnsi="Arial" w:cs="Arial"/>
          <w:sz w:val="18"/>
          <w:szCs w:val="18"/>
        </w:rPr>
      </w:pPr>
    </w:p>
    <w:p w14:paraId="7489BE3E" w14:textId="77777777" w:rsidR="008021A2" w:rsidRDefault="008021A2" w:rsidP="0096403A">
      <w:pPr>
        <w:spacing w:after="0" w:line="240" w:lineRule="auto"/>
        <w:jc w:val="center"/>
        <w:rPr>
          <w:rFonts w:ascii="Arial" w:hAnsi="Arial" w:cs="Arial"/>
          <w:b/>
          <w:bCs/>
          <w:color w:val="000000"/>
          <w:sz w:val="18"/>
          <w:szCs w:val="18"/>
        </w:rPr>
      </w:pPr>
    </w:p>
    <w:p w14:paraId="6808D7DC" w14:textId="56B18D62"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66C5E" w:rsidRPr="00A50706" w14:paraId="6C65E29D" w14:textId="77777777">
        <w:tc>
          <w:tcPr>
            <w:tcW w:w="0" w:type="auto"/>
            <w:tcMar>
              <w:top w:w="0" w:type="auto"/>
              <w:bottom w:w="0" w:type="auto"/>
            </w:tcMar>
          </w:tcPr>
          <w:p w14:paraId="364E1419"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Izvajalec mora naročniku predati tudi vso uporabniško, razvojno in drugo tehnično dokumentacijo za opremo, narejeno in dobavljeno po tej pogodbi.</w:t>
            </w:r>
          </w:p>
        </w:tc>
      </w:tr>
    </w:tbl>
    <w:p w14:paraId="32737ADF" w14:textId="77777777" w:rsidR="008021A2" w:rsidRDefault="008021A2" w:rsidP="00A50706">
      <w:pPr>
        <w:spacing w:after="0" w:line="240" w:lineRule="auto"/>
        <w:jc w:val="both"/>
        <w:rPr>
          <w:rFonts w:ascii="Arial" w:hAnsi="Arial" w:cs="Arial"/>
          <w:b/>
          <w:bCs/>
          <w:color w:val="000000"/>
          <w:sz w:val="18"/>
          <w:szCs w:val="18"/>
        </w:rPr>
      </w:pPr>
    </w:p>
    <w:p w14:paraId="3A053B12" w14:textId="77777777" w:rsidR="008021A2" w:rsidRDefault="008021A2" w:rsidP="00A50706">
      <w:pPr>
        <w:spacing w:after="0" w:line="240" w:lineRule="auto"/>
        <w:jc w:val="both"/>
        <w:rPr>
          <w:rFonts w:ascii="Arial" w:hAnsi="Arial" w:cs="Arial"/>
          <w:b/>
          <w:bCs/>
          <w:color w:val="000000"/>
          <w:sz w:val="18"/>
          <w:szCs w:val="18"/>
        </w:rPr>
      </w:pPr>
    </w:p>
    <w:p w14:paraId="1BB39194" w14:textId="133D8432"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XV. RAZVEZNI POGOJ</w:t>
      </w:r>
    </w:p>
    <w:p w14:paraId="52E4AE03"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66C5E" w:rsidRPr="00A50706" w14:paraId="0DE5FBDA" w14:textId="77777777">
        <w:tc>
          <w:tcPr>
            <w:tcW w:w="0" w:type="auto"/>
            <w:tcMar>
              <w:top w:w="0" w:type="auto"/>
              <w:bottom w:w="0" w:type="auto"/>
            </w:tcMar>
          </w:tcPr>
          <w:p w14:paraId="29F47B5D"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D66C5E" w:rsidRPr="00A50706" w14:paraId="1083959D" w14:textId="77777777">
              <w:tc>
                <w:tcPr>
                  <w:tcW w:w="0" w:type="auto"/>
                  <w:tcMar>
                    <w:top w:w="0" w:type="auto"/>
                    <w:bottom w:w="0" w:type="auto"/>
                  </w:tcMar>
                </w:tcPr>
                <w:p w14:paraId="232D6332" w14:textId="77777777" w:rsidR="00D66C5E" w:rsidRPr="00A50706" w:rsidRDefault="00BA3F48" w:rsidP="001D0E65">
                  <w:pPr>
                    <w:numPr>
                      <w:ilvl w:val="0"/>
                      <w:numId w:val="20"/>
                    </w:numPr>
                    <w:jc w:val="both"/>
                    <w:rPr>
                      <w:rFonts w:ascii="Arial" w:hAnsi="Arial" w:cs="Arial"/>
                      <w:color w:val="000000"/>
                      <w:sz w:val="18"/>
                      <w:szCs w:val="18"/>
                    </w:rPr>
                  </w:pPr>
                  <w:r w:rsidRPr="00A50706">
                    <w:rPr>
                      <w:rFonts w:ascii="Arial" w:hAnsi="Arial" w:cs="Arial"/>
                      <w:color w:val="000000"/>
                      <w:sz w:val="18"/>
                      <w:szCs w:val="18"/>
                    </w:rPr>
                    <w:t xml:space="preserve">če bo naročnik seznanjen, da je sodišče s pravnomočno odločitvijo ugotovilo kršitev obveznosti delovne, </w:t>
                  </w:r>
                  <w:proofErr w:type="spellStart"/>
                  <w:r w:rsidRPr="00A50706">
                    <w:rPr>
                      <w:rFonts w:ascii="Arial" w:hAnsi="Arial" w:cs="Arial"/>
                      <w:color w:val="000000"/>
                      <w:sz w:val="18"/>
                      <w:szCs w:val="18"/>
                    </w:rPr>
                    <w:t>okoljske</w:t>
                  </w:r>
                  <w:proofErr w:type="spellEnd"/>
                  <w:r w:rsidRPr="00A50706">
                    <w:rPr>
                      <w:rFonts w:ascii="Arial" w:hAnsi="Arial" w:cs="Arial"/>
                      <w:color w:val="000000"/>
                      <w:sz w:val="18"/>
                      <w:szCs w:val="18"/>
                    </w:rPr>
                    <w:t xml:space="preserve"> ali socialne zakonodaje s strani izvajalca ali podizvajalca ali</w:t>
                  </w:r>
                </w:p>
                <w:p w14:paraId="1F4348C9" w14:textId="77777777" w:rsidR="00D66C5E" w:rsidRPr="00A50706" w:rsidRDefault="00BA3F48" w:rsidP="001D0E65">
                  <w:pPr>
                    <w:numPr>
                      <w:ilvl w:val="0"/>
                      <w:numId w:val="20"/>
                    </w:numPr>
                    <w:jc w:val="both"/>
                    <w:rPr>
                      <w:rFonts w:ascii="Arial" w:hAnsi="Arial" w:cs="Arial"/>
                      <w:color w:val="000000"/>
                      <w:sz w:val="18"/>
                      <w:szCs w:val="18"/>
                    </w:rPr>
                  </w:pPr>
                  <w:r w:rsidRPr="00A50706">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734C15C4" w14:textId="77777777" w:rsidR="00D66C5E" w:rsidRPr="00A50706" w:rsidRDefault="00BA3F48" w:rsidP="001D0E65">
                  <w:pPr>
                    <w:numPr>
                      <w:ilvl w:val="1"/>
                      <w:numId w:val="20"/>
                    </w:numPr>
                    <w:jc w:val="both"/>
                    <w:rPr>
                      <w:rFonts w:ascii="Arial" w:hAnsi="Arial" w:cs="Arial"/>
                      <w:color w:val="000000"/>
                      <w:sz w:val="18"/>
                      <w:szCs w:val="18"/>
                    </w:rPr>
                  </w:pPr>
                  <w:r w:rsidRPr="00A50706">
                    <w:rPr>
                      <w:rFonts w:ascii="Arial" w:hAnsi="Arial" w:cs="Arial"/>
                      <w:color w:val="000000"/>
                      <w:sz w:val="18"/>
                      <w:szCs w:val="18"/>
                    </w:rPr>
                    <w:t>plačilom za delo,</w:t>
                  </w:r>
                </w:p>
                <w:p w14:paraId="48EBFCBC" w14:textId="77777777" w:rsidR="00D66C5E" w:rsidRPr="00A50706" w:rsidRDefault="00BA3F48" w:rsidP="001D0E65">
                  <w:pPr>
                    <w:numPr>
                      <w:ilvl w:val="1"/>
                      <w:numId w:val="20"/>
                    </w:numPr>
                    <w:jc w:val="both"/>
                    <w:rPr>
                      <w:rFonts w:ascii="Arial" w:hAnsi="Arial" w:cs="Arial"/>
                      <w:color w:val="000000"/>
                      <w:sz w:val="18"/>
                      <w:szCs w:val="18"/>
                    </w:rPr>
                  </w:pPr>
                  <w:r w:rsidRPr="00A50706">
                    <w:rPr>
                      <w:rFonts w:ascii="Arial" w:hAnsi="Arial" w:cs="Arial"/>
                      <w:color w:val="000000"/>
                      <w:sz w:val="18"/>
                      <w:szCs w:val="18"/>
                    </w:rPr>
                    <w:t>delovnim časom,</w:t>
                  </w:r>
                </w:p>
                <w:p w14:paraId="204B8DF1" w14:textId="77777777" w:rsidR="00D66C5E" w:rsidRPr="00A50706" w:rsidRDefault="00BA3F48" w:rsidP="001D0E65">
                  <w:pPr>
                    <w:numPr>
                      <w:ilvl w:val="1"/>
                      <w:numId w:val="20"/>
                    </w:numPr>
                    <w:jc w:val="both"/>
                    <w:rPr>
                      <w:rFonts w:ascii="Arial" w:hAnsi="Arial" w:cs="Arial"/>
                      <w:color w:val="000000"/>
                      <w:sz w:val="18"/>
                      <w:szCs w:val="18"/>
                    </w:rPr>
                  </w:pPr>
                  <w:r w:rsidRPr="00A50706">
                    <w:rPr>
                      <w:rFonts w:ascii="Arial" w:hAnsi="Arial" w:cs="Arial"/>
                      <w:color w:val="000000"/>
                      <w:sz w:val="18"/>
                      <w:szCs w:val="18"/>
                    </w:rPr>
                    <w:t>počitki,</w:t>
                  </w:r>
                </w:p>
                <w:p w14:paraId="0D9121A2" w14:textId="77777777" w:rsidR="00D66C5E" w:rsidRPr="00A50706" w:rsidRDefault="00BA3F48" w:rsidP="001D0E65">
                  <w:pPr>
                    <w:numPr>
                      <w:ilvl w:val="1"/>
                      <w:numId w:val="20"/>
                    </w:numPr>
                    <w:jc w:val="both"/>
                    <w:rPr>
                      <w:rFonts w:ascii="Arial" w:hAnsi="Arial" w:cs="Arial"/>
                      <w:color w:val="000000"/>
                      <w:sz w:val="18"/>
                      <w:szCs w:val="18"/>
                    </w:rPr>
                  </w:pPr>
                  <w:r w:rsidRPr="00A50706">
                    <w:rPr>
                      <w:rFonts w:ascii="Arial" w:hAnsi="Arial" w:cs="Arial"/>
                      <w:color w:val="000000"/>
                      <w:sz w:val="18"/>
                      <w:szCs w:val="18"/>
                    </w:rPr>
                    <w:lastRenderedPageBreak/>
                    <w:t>opravljanjem dela na podlagi pogodb civilnega prava kljub obstoju elementov delovnega razmerja ali</w:t>
                  </w:r>
                </w:p>
                <w:p w14:paraId="13C3F77B" w14:textId="77777777" w:rsidR="00D66C5E" w:rsidRPr="00A50706" w:rsidRDefault="00BA3F48" w:rsidP="001D0E65">
                  <w:pPr>
                    <w:numPr>
                      <w:ilvl w:val="1"/>
                      <w:numId w:val="20"/>
                    </w:numPr>
                    <w:jc w:val="both"/>
                    <w:rPr>
                      <w:rFonts w:ascii="Arial" w:hAnsi="Arial" w:cs="Arial"/>
                      <w:color w:val="000000"/>
                      <w:sz w:val="18"/>
                      <w:szCs w:val="18"/>
                    </w:rPr>
                  </w:pPr>
                  <w:r w:rsidRPr="00A50706">
                    <w:rPr>
                      <w:rFonts w:ascii="Arial" w:hAnsi="Arial" w:cs="Arial"/>
                      <w:color w:val="000000"/>
                      <w:sz w:val="18"/>
                      <w:szCs w:val="18"/>
                    </w:rPr>
                    <w:t>v zvezi z zaposlovanjem na črno</w:t>
                  </w:r>
                </w:p>
                <w:p w14:paraId="5FF9E2ED" w14:textId="77777777" w:rsidR="00D66C5E" w:rsidRPr="00A50706" w:rsidRDefault="00BA3F48" w:rsidP="001D0E65">
                  <w:pPr>
                    <w:numPr>
                      <w:ilvl w:val="0"/>
                      <w:numId w:val="20"/>
                    </w:numPr>
                    <w:jc w:val="both"/>
                    <w:rPr>
                      <w:rFonts w:ascii="Arial" w:hAnsi="Arial" w:cs="Arial"/>
                      <w:color w:val="000000"/>
                      <w:sz w:val="18"/>
                      <w:szCs w:val="18"/>
                    </w:rPr>
                  </w:pPr>
                  <w:r w:rsidRPr="00A50706">
                    <w:rPr>
                      <w:rFonts w:ascii="Arial" w:hAnsi="Arial" w:cs="Arial"/>
                      <w:color w:val="000000"/>
                      <w:sz w:val="18"/>
                      <w:szCs w:val="18"/>
                    </w:rPr>
                    <w:t>in za kateri mu je bila s pravnomočno odločitvijo ali več pravnomočnimi odločitvami izrečena globa za prekršek.</w:t>
                  </w:r>
                </w:p>
              </w:tc>
            </w:tr>
          </w:tbl>
          <w:p w14:paraId="230F50A6" w14:textId="77777777" w:rsidR="00D66C5E" w:rsidRPr="00A50706" w:rsidRDefault="00D66C5E" w:rsidP="00A50706">
            <w:pPr>
              <w:rPr>
                <w:rFonts w:ascii="Arial" w:hAnsi="Arial" w:cs="Arial"/>
                <w:sz w:val="18"/>
                <w:szCs w:val="18"/>
              </w:rPr>
            </w:pPr>
          </w:p>
          <w:p w14:paraId="1D95B504"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V primeru seznanitve naročnika s kršitvijo bo naročnik o tem obvestil izvajalca v desetih dneh.</w:t>
            </w:r>
          </w:p>
          <w:p w14:paraId="084F6DAA" w14:textId="77777777" w:rsidR="00505D8B" w:rsidRPr="00A50706" w:rsidRDefault="00505D8B" w:rsidP="00A50706">
            <w:pPr>
              <w:jc w:val="both"/>
              <w:rPr>
                <w:rFonts w:ascii="Arial" w:hAnsi="Arial" w:cs="Arial"/>
                <w:sz w:val="18"/>
                <w:szCs w:val="18"/>
              </w:rPr>
            </w:pPr>
          </w:p>
          <w:p w14:paraId="134E2396"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0ED6CA9" w14:textId="77777777" w:rsidR="00505D8B" w:rsidRPr="00A50706" w:rsidRDefault="00505D8B" w:rsidP="00A50706">
            <w:pPr>
              <w:jc w:val="both"/>
              <w:rPr>
                <w:rFonts w:ascii="Arial" w:hAnsi="Arial" w:cs="Arial"/>
                <w:sz w:val="18"/>
                <w:szCs w:val="18"/>
              </w:rPr>
            </w:pPr>
          </w:p>
          <w:p w14:paraId="37B7EFC2"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542AB521" w14:textId="77777777" w:rsidR="00505D8B" w:rsidRPr="00A50706" w:rsidRDefault="00505D8B" w:rsidP="00A50706">
            <w:pPr>
              <w:jc w:val="both"/>
              <w:rPr>
                <w:rFonts w:ascii="Arial" w:hAnsi="Arial" w:cs="Arial"/>
                <w:sz w:val="18"/>
                <w:szCs w:val="18"/>
              </w:rPr>
            </w:pPr>
          </w:p>
          <w:p w14:paraId="2675BD25"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Če naročnik v 60 dneh od seznanitve s kršitvijo ne začne novega postopka javnega naročila, se šteje, da je pogodba razvezana šestdeseti dan od seznanitve s kršitvijo.</w:t>
            </w:r>
          </w:p>
        </w:tc>
      </w:tr>
    </w:tbl>
    <w:p w14:paraId="2CAF7B5F" w14:textId="77777777" w:rsidR="008021A2" w:rsidRDefault="008021A2" w:rsidP="00A50706">
      <w:pPr>
        <w:spacing w:after="0" w:line="240" w:lineRule="auto"/>
        <w:jc w:val="both"/>
        <w:rPr>
          <w:rFonts w:ascii="Arial" w:hAnsi="Arial" w:cs="Arial"/>
          <w:b/>
          <w:bCs/>
          <w:color w:val="000000"/>
          <w:sz w:val="18"/>
          <w:szCs w:val="18"/>
        </w:rPr>
      </w:pPr>
    </w:p>
    <w:p w14:paraId="5EE080FE" w14:textId="77777777" w:rsidR="008021A2" w:rsidRDefault="008021A2" w:rsidP="00A50706">
      <w:pPr>
        <w:spacing w:after="0" w:line="240" w:lineRule="auto"/>
        <w:jc w:val="both"/>
        <w:rPr>
          <w:rFonts w:ascii="Arial" w:hAnsi="Arial" w:cs="Arial"/>
          <w:b/>
          <w:bCs/>
          <w:color w:val="000000"/>
          <w:sz w:val="18"/>
          <w:szCs w:val="18"/>
        </w:rPr>
      </w:pPr>
    </w:p>
    <w:p w14:paraId="4AFB91A4" w14:textId="631CB1DE" w:rsidR="00D66C5E" w:rsidRPr="00A50706" w:rsidRDefault="00BA3F48" w:rsidP="00A50706">
      <w:pPr>
        <w:spacing w:after="0" w:line="240" w:lineRule="auto"/>
        <w:jc w:val="both"/>
        <w:rPr>
          <w:rFonts w:ascii="Arial" w:hAnsi="Arial" w:cs="Arial"/>
          <w:sz w:val="18"/>
          <w:szCs w:val="18"/>
        </w:rPr>
      </w:pPr>
      <w:r w:rsidRPr="00A50706">
        <w:rPr>
          <w:rFonts w:ascii="Arial" w:hAnsi="Arial" w:cs="Arial"/>
          <w:b/>
          <w:bCs/>
          <w:color w:val="000000"/>
          <w:sz w:val="18"/>
          <w:szCs w:val="18"/>
        </w:rPr>
        <w:t>XVI. PROTIKORUPCIJSKA KLAVZULA</w:t>
      </w:r>
    </w:p>
    <w:p w14:paraId="300F2A4E" w14:textId="77777777" w:rsidR="00D66C5E" w:rsidRPr="00A50706" w:rsidRDefault="00BA3F48" w:rsidP="00A50706">
      <w:pPr>
        <w:spacing w:after="0" w:line="240" w:lineRule="auto"/>
        <w:jc w:val="center"/>
        <w:rPr>
          <w:rFonts w:ascii="Arial" w:hAnsi="Arial" w:cs="Arial"/>
          <w:sz w:val="18"/>
          <w:szCs w:val="18"/>
        </w:rPr>
      </w:pPr>
      <w:r w:rsidRPr="00A50706">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66C5E" w:rsidRPr="00A50706" w14:paraId="77278A10" w14:textId="77777777">
        <w:tc>
          <w:tcPr>
            <w:tcW w:w="0" w:type="auto"/>
            <w:tcMar>
              <w:top w:w="0" w:type="auto"/>
              <w:bottom w:w="0" w:type="auto"/>
            </w:tcMar>
          </w:tcPr>
          <w:p w14:paraId="50D6B120"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Pogodba je nična, če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D66C5E" w:rsidRPr="00A50706" w14:paraId="0D89AD98" w14:textId="77777777">
              <w:tc>
                <w:tcPr>
                  <w:tcW w:w="0" w:type="auto"/>
                  <w:tcMar>
                    <w:top w:w="0" w:type="auto"/>
                    <w:bottom w:w="0" w:type="auto"/>
                  </w:tcMar>
                </w:tcPr>
                <w:p w14:paraId="5755FAB4" w14:textId="77777777" w:rsidR="00D66C5E" w:rsidRPr="00A50706" w:rsidRDefault="00BA3F48" w:rsidP="001B06FA">
                  <w:pPr>
                    <w:numPr>
                      <w:ilvl w:val="0"/>
                      <w:numId w:val="21"/>
                    </w:numPr>
                    <w:ind w:left="388"/>
                    <w:jc w:val="both"/>
                    <w:rPr>
                      <w:rFonts w:ascii="Arial" w:hAnsi="Arial" w:cs="Arial"/>
                      <w:color w:val="000000"/>
                      <w:sz w:val="18"/>
                      <w:szCs w:val="18"/>
                    </w:rPr>
                  </w:pPr>
                  <w:r w:rsidRPr="00A50706">
                    <w:rPr>
                      <w:rFonts w:ascii="Arial" w:hAnsi="Arial" w:cs="Arial"/>
                      <w:color w:val="000000"/>
                      <w:sz w:val="18"/>
                      <w:szCs w:val="18"/>
                    </w:rPr>
                    <w:t>pridobitev posla ali</w:t>
                  </w:r>
                </w:p>
                <w:p w14:paraId="187FC2AE" w14:textId="77777777" w:rsidR="00D66C5E" w:rsidRPr="00A50706" w:rsidRDefault="00BA3F48" w:rsidP="001B06FA">
                  <w:pPr>
                    <w:numPr>
                      <w:ilvl w:val="0"/>
                      <w:numId w:val="21"/>
                    </w:numPr>
                    <w:ind w:left="388"/>
                    <w:jc w:val="both"/>
                    <w:rPr>
                      <w:rFonts w:ascii="Arial" w:hAnsi="Arial" w:cs="Arial"/>
                      <w:color w:val="000000"/>
                      <w:sz w:val="18"/>
                      <w:szCs w:val="18"/>
                    </w:rPr>
                  </w:pPr>
                  <w:r w:rsidRPr="00A50706">
                    <w:rPr>
                      <w:rFonts w:ascii="Arial" w:hAnsi="Arial" w:cs="Arial"/>
                      <w:color w:val="000000"/>
                      <w:sz w:val="18"/>
                      <w:szCs w:val="18"/>
                    </w:rPr>
                    <w:t>za sklenitev posla pod ugodnejšimi pogoji ali</w:t>
                  </w:r>
                </w:p>
                <w:p w14:paraId="785C4747" w14:textId="77777777" w:rsidR="00D66C5E" w:rsidRPr="00A50706" w:rsidRDefault="00BA3F48" w:rsidP="001B06FA">
                  <w:pPr>
                    <w:numPr>
                      <w:ilvl w:val="0"/>
                      <w:numId w:val="21"/>
                    </w:numPr>
                    <w:ind w:left="388"/>
                    <w:jc w:val="both"/>
                    <w:rPr>
                      <w:rFonts w:ascii="Arial" w:hAnsi="Arial" w:cs="Arial"/>
                      <w:color w:val="000000"/>
                      <w:sz w:val="18"/>
                      <w:szCs w:val="18"/>
                    </w:rPr>
                  </w:pPr>
                  <w:r w:rsidRPr="00A50706">
                    <w:rPr>
                      <w:rFonts w:ascii="Arial" w:hAnsi="Arial" w:cs="Arial"/>
                      <w:color w:val="000000"/>
                      <w:sz w:val="18"/>
                      <w:szCs w:val="18"/>
                    </w:rPr>
                    <w:t>za opustitev dolžnega nadzora nad izvajanjem pogodbenih obveznosti ali</w:t>
                  </w:r>
                </w:p>
                <w:p w14:paraId="0727663C" w14:textId="77777777" w:rsidR="00D66C5E" w:rsidRPr="00A50706" w:rsidRDefault="00BA3F48" w:rsidP="001B06FA">
                  <w:pPr>
                    <w:numPr>
                      <w:ilvl w:val="0"/>
                      <w:numId w:val="21"/>
                    </w:numPr>
                    <w:ind w:left="388"/>
                    <w:jc w:val="both"/>
                    <w:rPr>
                      <w:rFonts w:ascii="Arial" w:hAnsi="Arial" w:cs="Arial"/>
                      <w:color w:val="000000"/>
                      <w:sz w:val="18"/>
                      <w:szCs w:val="18"/>
                    </w:rPr>
                  </w:pPr>
                  <w:r w:rsidRPr="00A50706">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5D5509F" w14:textId="77777777" w:rsidR="00D66C5E" w:rsidRPr="00A50706" w:rsidRDefault="00D66C5E" w:rsidP="00A50706">
            <w:pPr>
              <w:rPr>
                <w:rFonts w:ascii="Arial" w:hAnsi="Arial" w:cs="Arial"/>
                <w:sz w:val="18"/>
                <w:szCs w:val="18"/>
              </w:rPr>
            </w:pPr>
          </w:p>
          <w:p w14:paraId="1382CAA4" w14:textId="77777777" w:rsidR="00D66C5E" w:rsidRDefault="00BA3F48" w:rsidP="00A50706">
            <w:pPr>
              <w:jc w:val="both"/>
              <w:rPr>
                <w:rFonts w:ascii="Arial" w:hAnsi="Arial" w:cs="Arial"/>
                <w:color w:val="000000"/>
                <w:sz w:val="18"/>
                <w:szCs w:val="18"/>
              </w:rPr>
            </w:pPr>
            <w:r w:rsidRPr="00A50706">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01A9B1B0" w14:textId="77777777" w:rsidR="001B06FA" w:rsidRPr="00A50706" w:rsidRDefault="001B06FA" w:rsidP="00A50706">
            <w:pPr>
              <w:jc w:val="both"/>
              <w:rPr>
                <w:rFonts w:ascii="Arial" w:hAnsi="Arial" w:cs="Arial"/>
                <w:sz w:val="18"/>
                <w:szCs w:val="18"/>
              </w:rPr>
            </w:pPr>
          </w:p>
          <w:p w14:paraId="1BA4B831" w14:textId="77777777" w:rsidR="00D66C5E" w:rsidRPr="00A50706" w:rsidRDefault="00BA3F48" w:rsidP="00A50706">
            <w:pPr>
              <w:jc w:val="both"/>
              <w:rPr>
                <w:rFonts w:ascii="Arial" w:hAnsi="Arial" w:cs="Arial"/>
                <w:sz w:val="18"/>
                <w:szCs w:val="18"/>
              </w:rPr>
            </w:pPr>
            <w:r w:rsidRPr="00A50706">
              <w:rPr>
                <w:rFonts w:ascii="Arial" w:hAnsi="Arial" w:cs="Arial"/>
                <w:color w:val="000000"/>
                <w:sz w:val="18"/>
                <w:szCs w:val="18"/>
              </w:rPr>
              <w:t>Pogodba je nična tudi v naslednjih primerih:</w:t>
            </w:r>
          </w:p>
          <w:tbl>
            <w:tblPr>
              <w:tblStyle w:val="NormalTablePHPDOCX"/>
              <w:tblW w:w="0" w:type="auto"/>
              <w:tblLook w:val="04A0" w:firstRow="1" w:lastRow="0" w:firstColumn="1" w:lastColumn="0" w:noHBand="0" w:noVBand="1"/>
            </w:tblPr>
            <w:tblGrid>
              <w:gridCol w:w="8746"/>
            </w:tblGrid>
            <w:tr w:rsidR="00D66C5E" w:rsidRPr="00A50706" w14:paraId="1D38C1D6" w14:textId="77777777">
              <w:tc>
                <w:tcPr>
                  <w:tcW w:w="0" w:type="auto"/>
                  <w:tcMar>
                    <w:top w:w="0" w:type="auto"/>
                    <w:bottom w:w="0" w:type="auto"/>
                  </w:tcMar>
                </w:tcPr>
                <w:p w14:paraId="193AF5A3" w14:textId="77777777" w:rsidR="00D66C5E" w:rsidRPr="00A50706" w:rsidRDefault="00BA3F48" w:rsidP="001B06FA">
                  <w:pPr>
                    <w:numPr>
                      <w:ilvl w:val="0"/>
                      <w:numId w:val="22"/>
                    </w:numPr>
                    <w:ind w:left="388"/>
                    <w:jc w:val="both"/>
                    <w:rPr>
                      <w:rFonts w:ascii="Arial" w:hAnsi="Arial" w:cs="Arial"/>
                      <w:color w:val="000000"/>
                      <w:sz w:val="18"/>
                      <w:szCs w:val="18"/>
                    </w:rPr>
                  </w:pPr>
                  <w:r w:rsidRPr="00A50706">
                    <w:rPr>
                      <w:rFonts w:ascii="Arial" w:hAnsi="Arial" w:cs="Arial"/>
                      <w:color w:val="000000"/>
                      <w:sz w:val="18"/>
                      <w:szCs w:val="18"/>
                    </w:rPr>
                    <w:t>če izvajalec predloži lažno izjavo/podatke o udeležbi fizičnih in pravnih oseb v lastništvu ponudnika oziroma da neresnične podatke o navedenih dejstvih;</w:t>
                  </w:r>
                </w:p>
                <w:p w14:paraId="05EE2CC9" w14:textId="77777777" w:rsidR="00D66C5E" w:rsidRPr="00A50706" w:rsidRDefault="00BA3F48" w:rsidP="001B06FA">
                  <w:pPr>
                    <w:numPr>
                      <w:ilvl w:val="0"/>
                      <w:numId w:val="22"/>
                    </w:numPr>
                    <w:ind w:left="388"/>
                    <w:jc w:val="both"/>
                    <w:rPr>
                      <w:rFonts w:ascii="Arial" w:hAnsi="Arial" w:cs="Arial"/>
                      <w:color w:val="000000"/>
                      <w:sz w:val="18"/>
                      <w:szCs w:val="18"/>
                    </w:rPr>
                  </w:pPr>
                  <w:r w:rsidRPr="00A50706">
                    <w:rPr>
                      <w:rFonts w:ascii="Arial" w:hAnsi="Arial" w:cs="Arial"/>
                      <w:color w:val="000000"/>
                      <w:sz w:val="18"/>
                      <w:szCs w:val="18"/>
                    </w:rPr>
                    <w:t xml:space="preserve">če se izkaže, da je izvajalec oziroma fizična ali odgovorna oseba izvajalca povezan s funkcionarjem ali njegovim družinskim članom v skladu s 1. odstavkom 35. člena </w:t>
                  </w:r>
                  <w:proofErr w:type="spellStart"/>
                  <w:r w:rsidRPr="00A50706">
                    <w:rPr>
                      <w:rFonts w:ascii="Arial" w:hAnsi="Arial" w:cs="Arial"/>
                      <w:color w:val="000000"/>
                      <w:sz w:val="18"/>
                      <w:szCs w:val="18"/>
                    </w:rPr>
                    <w:t>ZIntPK</w:t>
                  </w:r>
                  <w:proofErr w:type="spellEnd"/>
                  <w:r w:rsidRPr="00A50706">
                    <w:rPr>
                      <w:rFonts w:ascii="Arial" w:hAnsi="Arial" w:cs="Arial"/>
                      <w:color w:val="000000"/>
                      <w:sz w:val="18"/>
                      <w:szCs w:val="18"/>
                    </w:rPr>
                    <w:t>.</w:t>
                  </w:r>
                </w:p>
              </w:tc>
            </w:tr>
          </w:tbl>
          <w:p w14:paraId="2570E5AB" w14:textId="77777777" w:rsidR="00D66C5E" w:rsidRPr="00A50706" w:rsidRDefault="00D66C5E" w:rsidP="00A50706">
            <w:pPr>
              <w:rPr>
                <w:rFonts w:ascii="Arial" w:hAnsi="Arial" w:cs="Arial"/>
                <w:sz w:val="18"/>
                <w:szCs w:val="18"/>
              </w:rPr>
            </w:pPr>
          </w:p>
        </w:tc>
      </w:tr>
    </w:tbl>
    <w:p w14:paraId="4797F1A3" w14:textId="77777777" w:rsidR="008021A2" w:rsidRDefault="008021A2" w:rsidP="00A50706">
      <w:pPr>
        <w:spacing w:after="0" w:line="240" w:lineRule="auto"/>
        <w:jc w:val="both"/>
        <w:rPr>
          <w:rFonts w:ascii="Arial" w:hAnsi="Arial" w:cs="Arial"/>
          <w:b/>
          <w:bCs/>
          <w:color w:val="000000"/>
          <w:sz w:val="18"/>
          <w:szCs w:val="18"/>
        </w:rPr>
      </w:pPr>
    </w:p>
    <w:p w14:paraId="58DE2D03" w14:textId="77777777" w:rsidR="00B04ACB" w:rsidRDefault="00B04ACB" w:rsidP="00B04ACB">
      <w:pPr>
        <w:spacing w:after="0" w:line="240" w:lineRule="auto"/>
        <w:jc w:val="both"/>
        <w:rPr>
          <w:rFonts w:ascii="Arial" w:hAnsi="Arial" w:cs="Arial"/>
          <w:b/>
          <w:bCs/>
          <w:color w:val="000000"/>
          <w:sz w:val="18"/>
          <w:szCs w:val="18"/>
        </w:rPr>
      </w:pPr>
    </w:p>
    <w:p w14:paraId="5E71B31D" w14:textId="77777777" w:rsidR="00B04ACB" w:rsidRDefault="00B04ACB" w:rsidP="00B04ACB">
      <w:pPr>
        <w:spacing w:after="0" w:line="240" w:lineRule="auto"/>
        <w:jc w:val="both"/>
      </w:pPr>
      <w:r>
        <w:rPr>
          <w:rFonts w:ascii="Arial" w:hAnsi="Arial" w:cs="Arial"/>
          <w:b/>
          <w:bCs/>
          <w:color w:val="000000"/>
          <w:sz w:val="18"/>
          <w:szCs w:val="18"/>
        </w:rPr>
        <w:t>XVII. REVIZIJSKA SLED</w:t>
      </w:r>
    </w:p>
    <w:p w14:paraId="4AF1565F" w14:textId="77777777" w:rsidR="00B04ACB" w:rsidRDefault="00B04ACB" w:rsidP="00B04ACB">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278B5780" w14:textId="77777777" w:rsidR="00B04ACB" w:rsidRDefault="00B04ACB" w:rsidP="00B04ACB">
      <w:pPr>
        <w:spacing w:after="0" w:line="240" w:lineRule="auto"/>
        <w:jc w:val="center"/>
      </w:pPr>
    </w:p>
    <w:p w14:paraId="27A88CF0" w14:textId="77777777" w:rsidR="00B04ACB" w:rsidRDefault="00B04ACB" w:rsidP="00B04ACB">
      <w:pPr>
        <w:spacing w:after="0" w:line="240" w:lineRule="auto"/>
        <w:jc w:val="both"/>
      </w:pPr>
      <w:r>
        <w:rPr>
          <w:rFonts w:ascii="Arial" w:hAnsi="Arial" w:cs="Arial"/>
          <w:color w:val="000000"/>
          <w:sz w:val="18"/>
          <w:szCs w:val="18"/>
        </w:rPr>
        <w:t>Vsa dokumentacija, povezana z izvedbo projekta, mora biti hranjena na način, da zagotavlja revizijsko sled izvedbe storitev.</w:t>
      </w:r>
    </w:p>
    <w:p w14:paraId="083398F3" w14:textId="77777777" w:rsidR="00B04ACB" w:rsidRDefault="00B04ACB" w:rsidP="00B04ACB">
      <w:pPr>
        <w:spacing w:after="0" w:line="240" w:lineRule="auto"/>
        <w:jc w:val="both"/>
        <w:rPr>
          <w:rFonts w:ascii="Arial" w:hAnsi="Arial" w:cs="Arial"/>
          <w:color w:val="000000"/>
          <w:sz w:val="18"/>
          <w:szCs w:val="18"/>
        </w:rPr>
      </w:pPr>
    </w:p>
    <w:p w14:paraId="3E7F59E0" w14:textId="77777777" w:rsidR="00B04ACB" w:rsidRDefault="00B04ACB" w:rsidP="00B04ACB">
      <w:pPr>
        <w:spacing w:after="0" w:line="240" w:lineRule="auto"/>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6A7B7AC" w14:textId="77777777" w:rsidR="00B04ACB" w:rsidRDefault="00B04ACB" w:rsidP="00B04ACB">
      <w:pPr>
        <w:spacing w:after="0" w:line="240" w:lineRule="auto"/>
        <w:jc w:val="both"/>
        <w:rPr>
          <w:rFonts w:ascii="Arial" w:hAnsi="Arial" w:cs="Arial"/>
          <w:color w:val="000000"/>
          <w:sz w:val="18"/>
          <w:szCs w:val="18"/>
        </w:rPr>
      </w:pPr>
    </w:p>
    <w:p w14:paraId="5B3E1E65" w14:textId="77777777" w:rsidR="00B04ACB" w:rsidRDefault="00B04ACB" w:rsidP="00B04ACB">
      <w:pPr>
        <w:spacing w:after="0" w:line="240" w:lineRule="auto"/>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7920EB85" w14:textId="77777777" w:rsidR="00B04ACB" w:rsidRDefault="00B04ACB" w:rsidP="00B04ACB">
      <w:pPr>
        <w:spacing w:after="0" w:line="240" w:lineRule="auto"/>
        <w:jc w:val="both"/>
        <w:rPr>
          <w:rFonts w:ascii="Arial" w:hAnsi="Arial" w:cs="Arial"/>
          <w:color w:val="000000"/>
          <w:sz w:val="18"/>
          <w:szCs w:val="18"/>
        </w:rPr>
      </w:pPr>
    </w:p>
    <w:p w14:paraId="7EF83D8E" w14:textId="77777777" w:rsidR="00B04ACB" w:rsidRDefault="00B04ACB" w:rsidP="00B04ACB">
      <w:pPr>
        <w:spacing w:after="0" w:line="240" w:lineRule="auto"/>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45E74B0" w14:textId="77777777" w:rsidR="00B04ACB" w:rsidRDefault="00B04ACB" w:rsidP="00B04ACB">
      <w:pPr>
        <w:spacing w:after="0" w:line="240" w:lineRule="auto"/>
        <w:jc w:val="both"/>
        <w:rPr>
          <w:rFonts w:ascii="Arial" w:hAnsi="Arial" w:cs="Arial"/>
          <w:color w:val="000000"/>
          <w:sz w:val="18"/>
          <w:szCs w:val="18"/>
        </w:rPr>
      </w:pPr>
    </w:p>
    <w:p w14:paraId="06AF4069" w14:textId="77777777" w:rsidR="00B04ACB" w:rsidRDefault="00B04ACB" w:rsidP="00B04ACB">
      <w:pPr>
        <w:spacing w:after="0" w:line="240" w:lineRule="auto"/>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0C469FAA" w14:textId="77777777" w:rsidR="00B04ACB" w:rsidRDefault="00B04ACB" w:rsidP="00B04ACB">
      <w:pPr>
        <w:spacing w:after="0" w:line="240" w:lineRule="auto"/>
        <w:jc w:val="both"/>
        <w:rPr>
          <w:rFonts w:ascii="Arial" w:hAnsi="Arial" w:cs="Arial"/>
          <w:b/>
          <w:bCs/>
          <w:color w:val="000000"/>
          <w:sz w:val="18"/>
          <w:szCs w:val="18"/>
        </w:rPr>
      </w:pPr>
    </w:p>
    <w:p w14:paraId="3C1FDD4D" w14:textId="77777777" w:rsidR="00FA1D21" w:rsidRDefault="00FA1D21" w:rsidP="00FA1D21">
      <w:pPr>
        <w:spacing w:after="0" w:line="240" w:lineRule="auto"/>
        <w:jc w:val="both"/>
        <w:rPr>
          <w:rFonts w:ascii="Arial" w:hAnsi="Arial" w:cs="Arial"/>
          <w:b/>
          <w:bCs/>
          <w:color w:val="000000"/>
          <w:sz w:val="18"/>
          <w:szCs w:val="18"/>
        </w:rPr>
      </w:pPr>
    </w:p>
    <w:p w14:paraId="2D79A120" w14:textId="77777777" w:rsidR="00FA1D21" w:rsidRPr="00A50706" w:rsidRDefault="00FA1D21" w:rsidP="00FA1D21">
      <w:pPr>
        <w:spacing w:after="0" w:line="240" w:lineRule="auto"/>
        <w:jc w:val="both"/>
        <w:rPr>
          <w:rFonts w:ascii="Arial" w:hAnsi="Arial" w:cs="Arial"/>
          <w:sz w:val="18"/>
          <w:szCs w:val="18"/>
        </w:rPr>
      </w:pPr>
      <w:r w:rsidRPr="00A50706">
        <w:rPr>
          <w:rFonts w:ascii="Arial" w:hAnsi="Arial" w:cs="Arial"/>
          <w:b/>
          <w:bCs/>
          <w:color w:val="000000"/>
          <w:sz w:val="18"/>
          <w:szCs w:val="18"/>
        </w:rPr>
        <w:t>XVII. REŠEVANJE SPOROV</w:t>
      </w:r>
    </w:p>
    <w:p w14:paraId="2E270D69" w14:textId="77777777" w:rsidR="00FA1D21" w:rsidRPr="00A50706" w:rsidRDefault="00FA1D21" w:rsidP="00FA1D21">
      <w:pPr>
        <w:spacing w:after="0" w:line="240" w:lineRule="auto"/>
        <w:jc w:val="center"/>
        <w:rPr>
          <w:rFonts w:ascii="Arial" w:hAnsi="Arial" w:cs="Arial"/>
          <w:sz w:val="18"/>
          <w:szCs w:val="18"/>
        </w:rPr>
      </w:pPr>
      <w:r w:rsidRPr="00A50706">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FA1D21" w:rsidRPr="00A50706" w14:paraId="757F3C07" w14:textId="77777777" w:rsidTr="00BA3515">
        <w:tc>
          <w:tcPr>
            <w:tcW w:w="0" w:type="auto"/>
            <w:tcMar>
              <w:top w:w="0" w:type="auto"/>
              <w:bottom w:w="0" w:type="auto"/>
            </w:tcMar>
          </w:tcPr>
          <w:p w14:paraId="2B3A453F" w14:textId="77777777" w:rsidR="00FA1D21" w:rsidRPr="00A50706" w:rsidRDefault="00FA1D21" w:rsidP="00BA3515">
            <w:pPr>
              <w:jc w:val="both"/>
              <w:rPr>
                <w:rFonts w:ascii="Arial" w:hAnsi="Arial" w:cs="Arial"/>
                <w:sz w:val="18"/>
                <w:szCs w:val="18"/>
              </w:rPr>
            </w:pPr>
            <w:r w:rsidRPr="00A50706">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2ED6F3" w14:textId="77777777" w:rsidR="00FA1D21" w:rsidRDefault="00FA1D21" w:rsidP="00FA1D21">
      <w:pPr>
        <w:spacing w:after="0" w:line="240" w:lineRule="auto"/>
        <w:jc w:val="both"/>
        <w:rPr>
          <w:rFonts w:ascii="Arial" w:hAnsi="Arial" w:cs="Arial"/>
          <w:b/>
          <w:bCs/>
          <w:color w:val="000000"/>
          <w:sz w:val="18"/>
          <w:szCs w:val="18"/>
        </w:rPr>
      </w:pPr>
    </w:p>
    <w:p w14:paraId="31773B04" w14:textId="77777777" w:rsidR="00B04ACB" w:rsidRDefault="00B04ACB" w:rsidP="00B04ACB">
      <w:pPr>
        <w:spacing w:after="0" w:line="240" w:lineRule="auto"/>
        <w:jc w:val="both"/>
        <w:rPr>
          <w:rFonts w:ascii="Arial" w:hAnsi="Arial" w:cs="Arial"/>
          <w:b/>
          <w:bCs/>
          <w:color w:val="000000"/>
          <w:sz w:val="18"/>
          <w:szCs w:val="18"/>
        </w:rPr>
      </w:pPr>
    </w:p>
    <w:p w14:paraId="461FCC43" w14:textId="77777777" w:rsidR="00B04ACB" w:rsidRDefault="00B04ACB" w:rsidP="00B04ACB">
      <w:pPr>
        <w:spacing w:after="0" w:line="240" w:lineRule="auto"/>
        <w:jc w:val="both"/>
        <w:rPr>
          <w:rFonts w:ascii="Arial" w:hAnsi="Arial" w:cs="Arial"/>
          <w:b/>
          <w:bCs/>
          <w:color w:val="000000"/>
          <w:sz w:val="18"/>
          <w:szCs w:val="18"/>
        </w:rPr>
      </w:pPr>
    </w:p>
    <w:p w14:paraId="4CEC0EF0" w14:textId="77777777" w:rsidR="00B04ACB" w:rsidRDefault="00B04ACB" w:rsidP="00B04ACB">
      <w:pPr>
        <w:spacing w:after="0" w:line="240" w:lineRule="auto"/>
        <w:jc w:val="both"/>
      </w:pPr>
      <w:r>
        <w:rPr>
          <w:rFonts w:ascii="Arial" w:hAnsi="Arial" w:cs="Arial"/>
          <w:b/>
          <w:bCs/>
          <w:color w:val="000000"/>
          <w:sz w:val="18"/>
          <w:szCs w:val="18"/>
        </w:rPr>
        <w:t>XX. KONČNE DOLOČBE</w:t>
      </w:r>
    </w:p>
    <w:p w14:paraId="1705FCE9" w14:textId="77777777" w:rsidR="00B04ACB" w:rsidRDefault="00B04ACB" w:rsidP="00B04ACB">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5BC42373" w14:textId="77777777" w:rsidR="00B04ACB" w:rsidRDefault="00B04ACB" w:rsidP="00B04ACB">
      <w:pPr>
        <w:spacing w:after="0" w:line="240" w:lineRule="auto"/>
        <w:jc w:val="center"/>
      </w:pPr>
    </w:p>
    <w:p w14:paraId="0E90E472" w14:textId="77777777" w:rsidR="00B04ACB" w:rsidRDefault="00B04ACB" w:rsidP="00B04ACB">
      <w:pPr>
        <w:spacing w:after="0" w:line="240" w:lineRule="auto"/>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14:paraId="6798B1F1" w14:textId="77777777" w:rsidR="00B04ACB" w:rsidRDefault="00B04ACB" w:rsidP="00B04ACB">
      <w:pPr>
        <w:spacing w:after="0" w:line="240" w:lineRule="auto"/>
        <w:jc w:val="both"/>
        <w:rPr>
          <w:rFonts w:ascii="Arial" w:hAnsi="Arial" w:cs="Arial"/>
          <w:color w:val="000000"/>
          <w:sz w:val="18"/>
          <w:szCs w:val="18"/>
        </w:rPr>
      </w:pPr>
    </w:p>
    <w:p w14:paraId="67EF6428" w14:textId="77777777" w:rsidR="00B04ACB" w:rsidRDefault="00B04ACB" w:rsidP="00B04ACB">
      <w:pPr>
        <w:spacing w:after="0" w:line="240" w:lineRule="auto"/>
        <w:jc w:val="both"/>
      </w:pPr>
      <w:r>
        <w:rPr>
          <w:rFonts w:ascii="Arial" w:hAnsi="Arial" w:cs="Arial"/>
          <w:color w:val="000000"/>
          <w:sz w:val="18"/>
          <w:szCs w:val="18"/>
        </w:rPr>
        <w:t>Pogodba se lahko spremeni ali dopolni s pisnim dodatkom, ki ga sprejmeta in podpišeta obe stranki.</w:t>
      </w:r>
    </w:p>
    <w:p w14:paraId="65E24B2A" w14:textId="77777777" w:rsidR="00B04ACB" w:rsidRDefault="00B04ACB" w:rsidP="00B04ACB">
      <w:pPr>
        <w:spacing w:after="0" w:line="240" w:lineRule="auto"/>
        <w:jc w:val="both"/>
        <w:rPr>
          <w:rFonts w:ascii="Arial" w:hAnsi="Arial" w:cs="Arial"/>
          <w:color w:val="000000"/>
          <w:sz w:val="18"/>
          <w:szCs w:val="18"/>
        </w:rPr>
      </w:pPr>
    </w:p>
    <w:p w14:paraId="356A7508" w14:textId="77777777" w:rsidR="00B04ACB" w:rsidRDefault="00B04ACB" w:rsidP="00B04ACB">
      <w:pPr>
        <w:spacing w:after="0" w:line="240" w:lineRule="auto"/>
        <w:jc w:val="both"/>
      </w:pPr>
      <w:r>
        <w:rPr>
          <w:rFonts w:ascii="Arial" w:hAnsi="Arial" w:cs="Arial"/>
          <w:color w:val="000000"/>
          <w:sz w:val="18"/>
          <w:szCs w:val="18"/>
        </w:rPr>
        <w:t>Za razmerja, ki jih predmetna pogodba ne ureja, veljajo določbe zakona, ki ureja obligacijska razmerja.</w:t>
      </w:r>
    </w:p>
    <w:p w14:paraId="50188787" w14:textId="77777777" w:rsidR="00B04ACB" w:rsidRDefault="00B04ACB" w:rsidP="00B04ACB">
      <w:pPr>
        <w:spacing w:after="0" w:line="240" w:lineRule="auto"/>
        <w:jc w:val="both"/>
        <w:rPr>
          <w:rFonts w:ascii="Arial" w:hAnsi="Arial" w:cs="Arial"/>
          <w:color w:val="000000"/>
          <w:sz w:val="18"/>
          <w:szCs w:val="18"/>
        </w:rPr>
      </w:pPr>
    </w:p>
    <w:p w14:paraId="581414CB" w14:textId="77777777" w:rsidR="00B04ACB" w:rsidRDefault="00B04ACB" w:rsidP="00B04ACB">
      <w:pPr>
        <w:spacing w:after="0" w:line="240" w:lineRule="auto"/>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56E85EB" w14:textId="77777777" w:rsidR="00B04ACB" w:rsidRDefault="00B04ACB" w:rsidP="00B04ACB">
      <w:pPr>
        <w:spacing w:after="0" w:line="240" w:lineRule="auto"/>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C143780" w14:textId="77777777" w:rsidR="00B04ACB" w:rsidRDefault="00B04ACB" w:rsidP="00B04ACB">
      <w:pPr>
        <w:spacing w:after="0" w:line="240" w:lineRule="auto"/>
        <w:jc w:val="center"/>
        <w:rPr>
          <w:rFonts w:ascii="Arial" w:hAnsi="Arial" w:cs="Arial"/>
          <w:b/>
          <w:bCs/>
          <w:color w:val="000000"/>
          <w:sz w:val="18"/>
          <w:szCs w:val="18"/>
        </w:rPr>
      </w:pPr>
    </w:p>
    <w:p w14:paraId="3EA20D01" w14:textId="77777777" w:rsidR="00B04ACB" w:rsidRDefault="00B04ACB" w:rsidP="00B04ACB">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69D9C198" w14:textId="77777777" w:rsidR="00B04ACB" w:rsidRDefault="00B04ACB" w:rsidP="00B04ACB">
      <w:pPr>
        <w:spacing w:after="0" w:line="240" w:lineRule="auto"/>
        <w:jc w:val="center"/>
      </w:pPr>
    </w:p>
    <w:p w14:paraId="61E4C314" w14:textId="77777777" w:rsidR="00B04ACB" w:rsidRDefault="00B04ACB" w:rsidP="00B04ACB">
      <w:pPr>
        <w:spacing w:after="0" w:line="240" w:lineRule="auto"/>
        <w:jc w:val="both"/>
        <w:rPr>
          <w:rFonts w:ascii="Arial" w:hAnsi="Arial" w:cs="Arial"/>
          <w:color w:val="000000"/>
          <w:sz w:val="18"/>
          <w:szCs w:val="18"/>
        </w:rPr>
      </w:pPr>
      <w:r>
        <w:rPr>
          <w:rFonts w:ascii="Arial" w:hAnsi="Arial" w:cs="Arial"/>
          <w:color w:val="000000"/>
          <w:sz w:val="18"/>
          <w:szCs w:val="18"/>
        </w:rPr>
        <w:t>Pogodba je napisana v 2 (dveh) enakih izvodih, od katerih šteje vsak kot original. Naročnik in izvajalec prejmeta vsak po 1 (en) izvod.</w:t>
      </w:r>
    </w:p>
    <w:p w14:paraId="201CAE75" w14:textId="77777777" w:rsidR="00B04ACB" w:rsidRDefault="00B04ACB" w:rsidP="00B04ACB">
      <w:pPr>
        <w:spacing w:after="0" w:line="240" w:lineRule="auto"/>
        <w:jc w:val="both"/>
      </w:pPr>
    </w:p>
    <w:p w14:paraId="075D9054" w14:textId="77777777" w:rsidR="00B04ACB" w:rsidRDefault="00B04ACB" w:rsidP="00B04ACB">
      <w:pPr>
        <w:spacing w:after="0" w:line="240" w:lineRule="auto"/>
        <w:jc w:val="both"/>
        <w:rPr>
          <w:rFonts w:ascii="Arial" w:hAnsi="Arial" w:cs="Arial"/>
          <w:color w:val="000000"/>
          <w:sz w:val="18"/>
          <w:szCs w:val="18"/>
        </w:rPr>
      </w:pPr>
    </w:p>
    <w:p w14:paraId="2B76A77B" w14:textId="77777777" w:rsidR="00B04ACB" w:rsidRDefault="00B04ACB" w:rsidP="00B04ACB">
      <w:pPr>
        <w:spacing w:after="0" w:line="240" w:lineRule="auto"/>
        <w:jc w:val="both"/>
        <w:rPr>
          <w:rFonts w:ascii="Arial" w:hAnsi="Arial" w:cs="Arial"/>
          <w:color w:val="000000"/>
          <w:sz w:val="18"/>
          <w:szCs w:val="18"/>
        </w:rPr>
      </w:pPr>
    </w:p>
    <w:tbl>
      <w:tblPr>
        <w:tblW w:w="8647" w:type="dxa"/>
        <w:tblInd w:w="284" w:type="dxa"/>
        <w:tblLayout w:type="fixed"/>
        <w:tblCellMar>
          <w:left w:w="70" w:type="dxa"/>
          <w:right w:w="70" w:type="dxa"/>
        </w:tblCellMar>
        <w:tblLook w:val="0000" w:firstRow="0" w:lastRow="0" w:firstColumn="0" w:lastColumn="0" w:noHBand="0" w:noVBand="0"/>
      </w:tblPr>
      <w:tblGrid>
        <w:gridCol w:w="1134"/>
        <w:gridCol w:w="2551"/>
        <w:gridCol w:w="1843"/>
        <w:gridCol w:w="992"/>
        <w:gridCol w:w="2127"/>
      </w:tblGrid>
      <w:tr w:rsidR="00B04ACB" w:rsidRPr="00532054" w14:paraId="798A4A06" w14:textId="77777777" w:rsidTr="00403CC1">
        <w:trPr>
          <w:trHeight w:val="170"/>
        </w:trPr>
        <w:tc>
          <w:tcPr>
            <w:tcW w:w="1134" w:type="dxa"/>
          </w:tcPr>
          <w:p w14:paraId="0203DFAC" w14:textId="77777777" w:rsidR="00B04ACB" w:rsidRPr="00532054" w:rsidRDefault="00B04ACB" w:rsidP="00403CC1">
            <w:pPr>
              <w:spacing w:after="0" w:line="240" w:lineRule="auto"/>
              <w:rPr>
                <w:rFonts w:ascii="Arial" w:hAnsi="Arial" w:cs="Arial"/>
                <w:sz w:val="18"/>
                <w:szCs w:val="18"/>
              </w:rPr>
            </w:pPr>
            <w:r w:rsidRPr="00532054">
              <w:rPr>
                <w:rFonts w:ascii="Arial" w:hAnsi="Arial" w:cs="Arial"/>
                <w:sz w:val="18"/>
                <w:szCs w:val="18"/>
              </w:rPr>
              <w:t xml:space="preserve">Številka: </w:t>
            </w:r>
          </w:p>
        </w:tc>
        <w:tc>
          <w:tcPr>
            <w:tcW w:w="2551" w:type="dxa"/>
            <w:tcBorders>
              <w:bottom w:val="single" w:sz="4" w:space="0" w:color="auto"/>
            </w:tcBorders>
            <w:vAlign w:val="bottom"/>
          </w:tcPr>
          <w:p w14:paraId="69A86F9F" w14:textId="0166BF06" w:rsidR="00B04ACB" w:rsidRPr="00532054" w:rsidRDefault="00B04ACB" w:rsidP="00403CC1">
            <w:pPr>
              <w:spacing w:after="0" w:line="240" w:lineRule="auto"/>
              <w:rPr>
                <w:rFonts w:ascii="Arial" w:hAnsi="Arial" w:cs="Arial"/>
                <w:sz w:val="18"/>
                <w:szCs w:val="18"/>
              </w:rPr>
            </w:pPr>
          </w:p>
        </w:tc>
        <w:tc>
          <w:tcPr>
            <w:tcW w:w="1843" w:type="dxa"/>
            <w:vAlign w:val="bottom"/>
          </w:tcPr>
          <w:p w14:paraId="7DCF120F" w14:textId="77777777" w:rsidR="00B04ACB" w:rsidRPr="00532054" w:rsidRDefault="00B04ACB" w:rsidP="00403CC1">
            <w:pPr>
              <w:spacing w:after="0" w:line="240" w:lineRule="auto"/>
              <w:rPr>
                <w:rFonts w:ascii="Arial" w:hAnsi="Arial" w:cs="Arial"/>
                <w:sz w:val="18"/>
                <w:szCs w:val="18"/>
              </w:rPr>
            </w:pPr>
          </w:p>
        </w:tc>
        <w:tc>
          <w:tcPr>
            <w:tcW w:w="992" w:type="dxa"/>
            <w:vAlign w:val="bottom"/>
          </w:tcPr>
          <w:p w14:paraId="0BF4BE7E" w14:textId="77777777" w:rsidR="00B04ACB" w:rsidRPr="00532054" w:rsidRDefault="00B04ACB" w:rsidP="00403CC1">
            <w:pPr>
              <w:spacing w:after="0" w:line="240" w:lineRule="auto"/>
              <w:rPr>
                <w:rFonts w:ascii="Arial" w:hAnsi="Arial" w:cs="Arial"/>
                <w:sz w:val="18"/>
                <w:szCs w:val="18"/>
              </w:rPr>
            </w:pPr>
            <w:r w:rsidRPr="00532054">
              <w:rPr>
                <w:rFonts w:ascii="Arial" w:hAnsi="Arial" w:cs="Arial"/>
                <w:sz w:val="18"/>
                <w:szCs w:val="18"/>
              </w:rPr>
              <w:t xml:space="preserve">Številka: </w:t>
            </w:r>
          </w:p>
        </w:tc>
        <w:tc>
          <w:tcPr>
            <w:tcW w:w="2127" w:type="dxa"/>
            <w:vAlign w:val="bottom"/>
          </w:tcPr>
          <w:p w14:paraId="473C90C2" w14:textId="3ABDD7F4" w:rsidR="00B04ACB" w:rsidRPr="00532054" w:rsidRDefault="00B04ACB" w:rsidP="00403CC1">
            <w:pPr>
              <w:spacing w:after="0" w:line="240" w:lineRule="auto"/>
              <w:rPr>
                <w:rFonts w:ascii="Arial" w:hAnsi="Arial" w:cs="Arial"/>
                <w:sz w:val="18"/>
                <w:szCs w:val="18"/>
              </w:rPr>
            </w:pPr>
          </w:p>
        </w:tc>
      </w:tr>
      <w:tr w:rsidR="00B04ACB" w:rsidRPr="00532054" w14:paraId="3FDFEFF1" w14:textId="77777777" w:rsidTr="00403CC1">
        <w:trPr>
          <w:trHeight w:val="170"/>
        </w:trPr>
        <w:tc>
          <w:tcPr>
            <w:tcW w:w="1134" w:type="dxa"/>
          </w:tcPr>
          <w:p w14:paraId="4946C96E" w14:textId="77777777" w:rsidR="00B04ACB" w:rsidRPr="00532054" w:rsidRDefault="00B04ACB" w:rsidP="00403CC1">
            <w:pPr>
              <w:spacing w:after="0" w:line="240" w:lineRule="auto"/>
              <w:rPr>
                <w:rFonts w:ascii="Arial" w:hAnsi="Arial" w:cs="Arial"/>
                <w:sz w:val="18"/>
                <w:szCs w:val="18"/>
              </w:rPr>
            </w:pPr>
            <w:r w:rsidRPr="00532054">
              <w:rPr>
                <w:rFonts w:ascii="Arial" w:hAnsi="Arial" w:cs="Arial"/>
                <w:sz w:val="18"/>
                <w:szCs w:val="18"/>
              </w:rPr>
              <w:t xml:space="preserve">Kraj: </w:t>
            </w:r>
          </w:p>
        </w:tc>
        <w:tc>
          <w:tcPr>
            <w:tcW w:w="2551" w:type="dxa"/>
            <w:tcBorders>
              <w:top w:val="single" w:sz="4" w:space="0" w:color="auto"/>
              <w:bottom w:val="single" w:sz="4" w:space="0" w:color="auto"/>
            </w:tcBorders>
            <w:vAlign w:val="bottom"/>
          </w:tcPr>
          <w:p w14:paraId="3BAA678A" w14:textId="5DBAED85" w:rsidR="00B04ACB" w:rsidRPr="00532054" w:rsidRDefault="00B04ACB" w:rsidP="00403CC1">
            <w:pPr>
              <w:spacing w:after="0" w:line="240" w:lineRule="auto"/>
              <w:rPr>
                <w:rFonts w:ascii="Arial" w:hAnsi="Arial" w:cs="Arial"/>
                <w:sz w:val="18"/>
                <w:szCs w:val="18"/>
              </w:rPr>
            </w:pPr>
          </w:p>
        </w:tc>
        <w:tc>
          <w:tcPr>
            <w:tcW w:w="1843" w:type="dxa"/>
            <w:vAlign w:val="bottom"/>
          </w:tcPr>
          <w:p w14:paraId="1352E62A" w14:textId="77777777" w:rsidR="00B04ACB" w:rsidRPr="00532054" w:rsidRDefault="00B04ACB" w:rsidP="00403CC1">
            <w:pPr>
              <w:spacing w:after="0" w:line="240" w:lineRule="auto"/>
              <w:rPr>
                <w:rFonts w:ascii="Arial" w:hAnsi="Arial" w:cs="Arial"/>
                <w:sz w:val="18"/>
                <w:szCs w:val="18"/>
              </w:rPr>
            </w:pPr>
          </w:p>
        </w:tc>
        <w:tc>
          <w:tcPr>
            <w:tcW w:w="992" w:type="dxa"/>
            <w:vAlign w:val="bottom"/>
          </w:tcPr>
          <w:p w14:paraId="6E54823E" w14:textId="77777777" w:rsidR="00B04ACB" w:rsidRPr="00532054" w:rsidRDefault="00B04ACB" w:rsidP="00403CC1">
            <w:pPr>
              <w:spacing w:after="0" w:line="240" w:lineRule="auto"/>
              <w:rPr>
                <w:rFonts w:ascii="Arial" w:hAnsi="Arial" w:cs="Arial"/>
                <w:sz w:val="18"/>
                <w:szCs w:val="18"/>
              </w:rPr>
            </w:pPr>
            <w:r w:rsidRPr="00532054">
              <w:rPr>
                <w:rFonts w:ascii="Arial" w:hAnsi="Arial" w:cs="Arial"/>
                <w:sz w:val="18"/>
                <w:szCs w:val="18"/>
              </w:rPr>
              <w:t xml:space="preserve">Kraj: </w:t>
            </w:r>
          </w:p>
        </w:tc>
        <w:tc>
          <w:tcPr>
            <w:tcW w:w="2127" w:type="dxa"/>
            <w:vAlign w:val="bottom"/>
          </w:tcPr>
          <w:p w14:paraId="3B156C13" w14:textId="20128436" w:rsidR="00B04ACB" w:rsidRPr="00532054" w:rsidRDefault="00B04ACB" w:rsidP="00403CC1">
            <w:pPr>
              <w:spacing w:after="0" w:line="240" w:lineRule="auto"/>
              <w:rPr>
                <w:rFonts w:ascii="Arial" w:hAnsi="Arial" w:cs="Arial"/>
                <w:sz w:val="18"/>
                <w:szCs w:val="18"/>
              </w:rPr>
            </w:pPr>
          </w:p>
        </w:tc>
      </w:tr>
      <w:tr w:rsidR="00B04ACB" w:rsidRPr="00532054" w14:paraId="7CB09B24" w14:textId="77777777" w:rsidTr="00403CC1">
        <w:trPr>
          <w:trHeight w:val="170"/>
        </w:trPr>
        <w:tc>
          <w:tcPr>
            <w:tcW w:w="1134" w:type="dxa"/>
          </w:tcPr>
          <w:p w14:paraId="0D04BEA1" w14:textId="77777777" w:rsidR="00B04ACB" w:rsidRPr="00532054" w:rsidRDefault="00B04ACB" w:rsidP="00403CC1">
            <w:pPr>
              <w:spacing w:after="0" w:line="240" w:lineRule="auto"/>
              <w:rPr>
                <w:rFonts w:ascii="Arial" w:hAnsi="Arial" w:cs="Arial"/>
                <w:sz w:val="18"/>
                <w:szCs w:val="18"/>
              </w:rPr>
            </w:pPr>
            <w:r w:rsidRPr="00532054">
              <w:rPr>
                <w:rFonts w:ascii="Arial" w:hAnsi="Arial" w:cs="Arial"/>
                <w:sz w:val="18"/>
                <w:szCs w:val="18"/>
              </w:rPr>
              <w:t>Datum:</w:t>
            </w:r>
            <w:r w:rsidRPr="00532054">
              <w:rPr>
                <w:rFonts w:ascii="Arial" w:hAnsi="Arial" w:cs="Arial"/>
                <w:sz w:val="18"/>
                <w:szCs w:val="18"/>
              </w:rPr>
              <w:tab/>
            </w:r>
          </w:p>
        </w:tc>
        <w:tc>
          <w:tcPr>
            <w:tcW w:w="2551" w:type="dxa"/>
            <w:tcBorders>
              <w:top w:val="single" w:sz="4" w:space="0" w:color="auto"/>
              <w:bottom w:val="single" w:sz="4" w:space="0" w:color="auto"/>
            </w:tcBorders>
            <w:vAlign w:val="bottom"/>
          </w:tcPr>
          <w:p w14:paraId="0A11E44F" w14:textId="6736E4D3" w:rsidR="00B04ACB" w:rsidRPr="00532054" w:rsidRDefault="00B04ACB" w:rsidP="00403CC1">
            <w:pPr>
              <w:spacing w:after="0" w:line="240" w:lineRule="auto"/>
              <w:rPr>
                <w:rFonts w:ascii="Arial" w:hAnsi="Arial" w:cs="Arial"/>
                <w:sz w:val="18"/>
                <w:szCs w:val="18"/>
              </w:rPr>
            </w:pPr>
          </w:p>
        </w:tc>
        <w:tc>
          <w:tcPr>
            <w:tcW w:w="1843" w:type="dxa"/>
            <w:vAlign w:val="bottom"/>
          </w:tcPr>
          <w:p w14:paraId="6B70588E" w14:textId="77777777" w:rsidR="00B04ACB" w:rsidRPr="00532054" w:rsidRDefault="00B04ACB" w:rsidP="00403CC1">
            <w:pPr>
              <w:spacing w:after="0" w:line="240" w:lineRule="auto"/>
              <w:rPr>
                <w:rFonts w:ascii="Arial" w:hAnsi="Arial" w:cs="Arial"/>
                <w:sz w:val="18"/>
                <w:szCs w:val="18"/>
              </w:rPr>
            </w:pPr>
          </w:p>
        </w:tc>
        <w:tc>
          <w:tcPr>
            <w:tcW w:w="992" w:type="dxa"/>
            <w:vAlign w:val="bottom"/>
          </w:tcPr>
          <w:p w14:paraId="50021FB8" w14:textId="77777777" w:rsidR="00B04ACB" w:rsidRPr="00532054" w:rsidRDefault="00B04ACB" w:rsidP="00403CC1">
            <w:pPr>
              <w:spacing w:after="0" w:line="240" w:lineRule="auto"/>
              <w:rPr>
                <w:rFonts w:ascii="Arial" w:hAnsi="Arial" w:cs="Arial"/>
                <w:sz w:val="18"/>
                <w:szCs w:val="18"/>
              </w:rPr>
            </w:pPr>
            <w:r w:rsidRPr="00532054">
              <w:rPr>
                <w:rFonts w:ascii="Arial" w:hAnsi="Arial" w:cs="Arial"/>
                <w:sz w:val="18"/>
                <w:szCs w:val="18"/>
              </w:rPr>
              <w:t>Datum:</w:t>
            </w:r>
            <w:r w:rsidRPr="00532054">
              <w:rPr>
                <w:rFonts w:ascii="Arial" w:hAnsi="Arial" w:cs="Arial"/>
                <w:sz w:val="18"/>
                <w:szCs w:val="18"/>
              </w:rPr>
              <w:tab/>
            </w:r>
          </w:p>
        </w:tc>
        <w:tc>
          <w:tcPr>
            <w:tcW w:w="2127" w:type="dxa"/>
            <w:tcBorders>
              <w:bottom w:val="single" w:sz="4" w:space="0" w:color="auto"/>
            </w:tcBorders>
            <w:vAlign w:val="bottom"/>
          </w:tcPr>
          <w:p w14:paraId="7C87B17A" w14:textId="0151D0A4" w:rsidR="00B04ACB" w:rsidRPr="00532054" w:rsidRDefault="00B04ACB" w:rsidP="00403CC1">
            <w:pPr>
              <w:spacing w:after="0" w:line="240" w:lineRule="auto"/>
              <w:rPr>
                <w:rFonts w:ascii="Arial" w:hAnsi="Arial" w:cs="Arial"/>
                <w:sz w:val="18"/>
                <w:szCs w:val="18"/>
              </w:rPr>
            </w:pPr>
          </w:p>
        </w:tc>
      </w:tr>
    </w:tbl>
    <w:p w14:paraId="1E3C9DCE" w14:textId="77777777" w:rsidR="00B04ACB" w:rsidRPr="00532054" w:rsidRDefault="00B04ACB" w:rsidP="00B04ACB">
      <w:pPr>
        <w:spacing w:after="0" w:line="240" w:lineRule="auto"/>
        <w:jc w:val="both"/>
        <w:rPr>
          <w:rFonts w:cstheme="minorHAnsi"/>
        </w:rPr>
      </w:pPr>
    </w:p>
    <w:tbl>
      <w:tblPr>
        <w:tblStyle w:val="NormalTablePHPDOCX"/>
        <w:tblW w:w="5254" w:type="pct"/>
        <w:tblInd w:w="108" w:type="dxa"/>
        <w:tblLook w:val="04A0" w:firstRow="1" w:lastRow="0" w:firstColumn="1" w:lastColumn="0" w:noHBand="0" w:noVBand="1"/>
      </w:tblPr>
      <w:tblGrid>
        <w:gridCol w:w="4996"/>
        <w:gridCol w:w="4535"/>
      </w:tblGrid>
      <w:tr w:rsidR="00B04ACB" w:rsidRPr="00AF4F81" w14:paraId="7684B55E" w14:textId="77777777" w:rsidTr="00403CC1">
        <w:tc>
          <w:tcPr>
            <w:tcW w:w="2621" w:type="pct"/>
            <w:tcMar>
              <w:top w:w="135" w:type="dxa"/>
              <w:bottom w:w="135" w:type="dxa"/>
            </w:tcMar>
          </w:tcPr>
          <w:tbl>
            <w:tblPr>
              <w:tblStyle w:val="NormalTablePHPDOCX"/>
              <w:tblW w:w="3901" w:type="dxa"/>
              <w:tblLook w:val="04A0" w:firstRow="1" w:lastRow="0" w:firstColumn="1" w:lastColumn="0" w:noHBand="0" w:noVBand="1"/>
            </w:tblPr>
            <w:tblGrid>
              <w:gridCol w:w="3901"/>
            </w:tblGrid>
            <w:tr w:rsidR="00B04ACB" w:rsidRPr="00AF4F81" w14:paraId="13CE0A14" w14:textId="77777777" w:rsidTr="00403CC1">
              <w:tc>
                <w:tcPr>
                  <w:tcW w:w="5000" w:type="pct"/>
                  <w:tcMar>
                    <w:top w:w="135" w:type="dxa"/>
                    <w:bottom w:w="135" w:type="dxa"/>
                  </w:tcMar>
                  <w:vAlign w:val="center"/>
                </w:tcPr>
                <w:p w14:paraId="167EA6B4" w14:textId="77777777" w:rsidR="00B04ACB" w:rsidRPr="00AF4F81" w:rsidRDefault="00B04ACB" w:rsidP="00403CC1">
                  <w:pPr>
                    <w:jc w:val="center"/>
                    <w:rPr>
                      <w:rFonts w:ascii="Arial" w:hAnsi="Arial" w:cs="Arial"/>
                      <w:sz w:val="18"/>
                      <w:szCs w:val="18"/>
                    </w:rPr>
                  </w:pPr>
                  <w:r w:rsidRPr="00AF4F81">
                    <w:rPr>
                      <w:rFonts w:ascii="Arial" w:hAnsi="Arial" w:cs="Arial"/>
                      <w:b/>
                      <w:bCs/>
                      <w:position w:val="-2"/>
                      <w:sz w:val="18"/>
                      <w:szCs w:val="18"/>
                    </w:rPr>
                    <w:t>IZVAJALEC</w:t>
                  </w:r>
                </w:p>
              </w:tc>
            </w:tr>
            <w:tr w:rsidR="00B04ACB" w:rsidRPr="00AF4F81" w14:paraId="683C62FB" w14:textId="77777777" w:rsidTr="00403CC1">
              <w:tc>
                <w:tcPr>
                  <w:tcW w:w="5000" w:type="pct"/>
                  <w:tcMar>
                    <w:top w:w="135" w:type="dxa"/>
                    <w:bottom w:w="135" w:type="dxa"/>
                  </w:tcMar>
                  <w:vAlign w:val="center"/>
                </w:tcPr>
                <w:p w14:paraId="62656E11" w14:textId="366325E1" w:rsidR="00B04ACB" w:rsidRPr="00255FEF" w:rsidRDefault="00B04ACB" w:rsidP="00403CC1">
                  <w:pPr>
                    <w:jc w:val="center"/>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B04ACB" w:rsidRPr="00AF4F81" w14:paraId="07B837DA" w14:textId="77777777" w:rsidTr="00403CC1">
              <w:tc>
                <w:tcPr>
                  <w:tcW w:w="5000" w:type="pct"/>
                  <w:tcMar>
                    <w:top w:w="135" w:type="dxa"/>
                    <w:bottom w:w="135" w:type="dxa"/>
                  </w:tcMar>
                  <w:vAlign w:val="center"/>
                </w:tcPr>
                <w:p w14:paraId="6FAE2B18" w14:textId="747D64E3" w:rsidR="00B04ACB" w:rsidRPr="00255FEF" w:rsidRDefault="00B04ACB" w:rsidP="00403CC1">
                  <w:pPr>
                    <w:jc w:val="center"/>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B04ACB" w:rsidRPr="00AF4F81" w14:paraId="4D950705" w14:textId="77777777" w:rsidTr="00403CC1">
              <w:tc>
                <w:tcPr>
                  <w:tcW w:w="5000" w:type="pct"/>
                  <w:tcMar>
                    <w:top w:w="135" w:type="dxa"/>
                    <w:bottom w:w="135" w:type="dxa"/>
                  </w:tcMar>
                  <w:vAlign w:val="center"/>
                </w:tcPr>
                <w:p w14:paraId="41434AB0" w14:textId="56384C81" w:rsidR="00B04ACB" w:rsidRPr="00255FEF" w:rsidRDefault="00B04ACB" w:rsidP="00403CC1">
                  <w:pPr>
                    <w:jc w:val="center"/>
                    <w:rPr>
                      <w:rFonts w:ascii="Arial" w:hAnsi="Arial" w:cs="Arial"/>
                      <w:sz w:val="18"/>
                      <w:szCs w:val="18"/>
                    </w:rPr>
                  </w:pP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tc>
            </w:tr>
            <w:tr w:rsidR="00B04ACB" w:rsidRPr="00AF4F81" w14:paraId="1FB1B369" w14:textId="77777777" w:rsidTr="00403CC1">
              <w:tc>
                <w:tcPr>
                  <w:tcW w:w="5000" w:type="pct"/>
                  <w:tcMar>
                    <w:top w:w="135" w:type="dxa"/>
                    <w:bottom w:w="135" w:type="dxa"/>
                  </w:tcMar>
                  <w:vAlign w:val="center"/>
                </w:tcPr>
                <w:p w14:paraId="693B36C9" w14:textId="77777777" w:rsidR="00B04ACB" w:rsidRPr="00AF4F81" w:rsidRDefault="00B04ACB" w:rsidP="00403CC1">
                  <w:pPr>
                    <w:textAlignment w:val="center"/>
                    <w:rPr>
                      <w:rFonts w:ascii="Arial" w:hAnsi="Arial" w:cs="Arial"/>
                      <w:sz w:val="18"/>
                      <w:szCs w:val="18"/>
                    </w:rPr>
                  </w:pPr>
                </w:p>
              </w:tc>
            </w:tr>
          </w:tbl>
          <w:p w14:paraId="7F3C7651" w14:textId="77777777" w:rsidR="00B04ACB" w:rsidRPr="00AF4F81" w:rsidRDefault="00B04ACB" w:rsidP="00403CC1">
            <w:pPr>
              <w:rPr>
                <w:rFonts w:ascii="Arial" w:hAnsi="Arial" w:cs="Arial"/>
                <w:sz w:val="18"/>
                <w:szCs w:val="18"/>
              </w:rPr>
            </w:pPr>
          </w:p>
        </w:tc>
        <w:tc>
          <w:tcPr>
            <w:tcW w:w="2379" w:type="pct"/>
            <w:tcMar>
              <w:top w:w="135" w:type="dxa"/>
              <w:bottom w:w="135" w:type="dxa"/>
            </w:tcMar>
          </w:tcPr>
          <w:tbl>
            <w:tblPr>
              <w:tblStyle w:val="NormalTablePHPDOCX"/>
              <w:tblW w:w="5000" w:type="pct"/>
              <w:tblLook w:val="04A0" w:firstRow="1" w:lastRow="0" w:firstColumn="1" w:lastColumn="0" w:noHBand="0" w:noVBand="1"/>
            </w:tblPr>
            <w:tblGrid>
              <w:gridCol w:w="4319"/>
            </w:tblGrid>
            <w:tr w:rsidR="00B04ACB" w:rsidRPr="00AF4F81" w14:paraId="42686B4D" w14:textId="77777777" w:rsidTr="00403CC1">
              <w:tc>
                <w:tcPr>
                  <w:tcW w:w="0" w:type="auto"/>
                  <w:tcMar>
                    <w:top w:w="135" w:type="dxa"/>
                    <w:bottom w:w="135" w:type="dxa"/>
                  </w:tcMar>
                  <w:vAlign w:val="center"/>
                </w:tcPr>
                <w:p w14:paraId="4D9403F3" w14:textId="77777777" w:rsidR="00B04ACB" w:rsidRPr="00AF4F81" w:rsidRDefault="00B04ACB" w:rsidP="00403CC1">
                  <w:pPr>
                    <w:jc w:val="center"/>
                    <w:rPr>
                      <w:rFonts w:ascii="Arial" w:hAnsi="Arial" w:cs="Arial"/>
                      <w:sz w:val="18"/>
                      <w:szCs w:val="18"/>
                    </w:rPr>
                  </w:pPr>
                  <w:r w:rsidRPr="00AF4F81">
                    <w:rPr>
                      <w:rFonts w:ascii="Arial" w:hAnsi="Arial" w:cs="Arial"/>
                      <w:b/>
                      <w:bCs/>
                      <w:position w:val="-2"/>
                      <w:sz w:val="18"/>
                      <w:szCs w:val="18"/>
                    </w:rPr>
                    <w:t>NAROČNIK</w:t>
                  </w:r>
                </w:p>
              </w:tc>
            </w:tr>
            <w:tr w:rsidR="00B04ACB" w:rsidRPr="00AF4F81" w14:paraId="21D495D0" w14:textId="77777777" w:rsidTr="00403CC1">
              <w:tc>
                <w:tcPr>
                  <w:tcW w:w="0" w:type="auto"/>
                  <w:tcMar>
                    <w:top w:w="135" w:type="dxa"/>
                    <w:bottom w:w="135" w:type="dxa"/>
                  </w:tcMar>
                  <w:vAlign w:val="center"/>
                </w:tcPr>
                <w:p w14:paraId="3AE943A3" w14:textId="77777777" w:rsidR="00B04ACB" w:rsidRPr="003F30E5" w:rsidRDefault="00B04ACB" w:rsidP="00403CC1">
                  <w:pPr>
                    <w:jc w:val="center"/>
                    <w:rPr>
                      <w:rFonts w:ascii="Arial" w:hAnsi="Arial" w:cs="Arial"/>
                      <w:position w:val="-2"/>
                      <w:sz w:val="18"/>
                      <w:szCs w:val="18"/>
                    </w:rPr>
                  </w:pPr>
                  <w:r w:rsidRPr="00AF4F81">
                    <w:rPr>
                      <w:rFonts w:ascii="Arial" w:hAnsi="Arial" w:cs="Arial"/>
                      <w:position w:val="-2"/>
                      <w:sz w:val="18"/>
                      <w:szCs w:val="18"/>
                    </w:rPr>
                    <w:t>OBČINA ČRNOMELJ</w:t>
                  </w:r>
                </w:p>
              </w:tc>
            </w:tr>
            <w:tr w:rsidR="00B04ACB" w:rsidRPr="00AF4F81" w14:paraId="2EA57BE5" w14:textId="77777777" w:rsidTr="00403CC1">
              <w:tc>
                <w:tcPr>
                  <w:tcW w:w="0" w:type="auto"/>
                  <w:tcMar>
                    <w:top w:w="135" w:type="dxa"/>
                    <w:bottom w:w="135" w:type="dxa"/>
                  </w:tcMar>
                  <w:vAlign w:val="center"/>
                </w:tcPr>
                <w:p w14:paraId="73841EFB" w14:textId="77777777" w:rsidR="00B04ACB" w:rsidRPr="00AF4F81" w:rsidRDefault="00B04ACB" w:rsidP="00403CC1">
                  <w:pPr>
                    <w:jc w:val="center"/>
                    <w:rPr>
                      <w:rFonts w:ascii="Arial" w:hAnsi="Arial" w:cs="Arial"/>
                      <w:sz w:val="18"/>
                      <w:szCs w:val="18"/>
                    </w:rPr>
                  </w:pPr>
                  <w:r w:rsidRPr="00AF4F81">
                    <w:rPr>
                      <w:rFonts w:ascii="Arial" w:hAnsi="Arial" w:cs="Arial"/>
                      <w:position w:val="-2"/>
                      <w:sz w:val="18"/>
                      <w:szCs w:val="18"/>
                    </w:rPr>
                    <w:t>Trg svobode 3, 8340 Črnomelj</w:t>
                  </w:r>
                </w:p>
              </w:tc>
            </w:tr>
            <w:tr w:rsidR="00B04ACB" w:rsidRPr="00AF4F81" w14:paraId="211E3A26" w14:textId="77777777" w:rsidTr="00403CC1">
              <w:tc>
                <w:tcPr>
                  <w:tcW w:w="0" w:type="auto"/>
                  <w:tcMar>
                    <w:top w:w="135" w:type="dxa"/>
                    <w:bottom w:w="135" w:type="dxa"/>
                  </w:tcMar>
                  <w:vAlign w:val="center"/>
                </w:tcPr>
                <w:p w14:paraId="1D8ECBA6" w14:textId="77777777" w:rsidR="00B04ACB" w:rsidRDefault="00B04ACB" w:rsidP="00403CC1">
                  <w:pPr>
                    <w:jc w:val="center"/>
                    <w:rPr>
                      <w:rFonts w:ascii="Arial" w:hAnsi="Arial" w:cs="Arial"/>
                      <w:position w:val="-2"/>
                      <w:sz w:val="18"/>
                      <w:szCs w:val="18"/>
                    </w:rPr>
                  </w:pPr>
                </w:p>
                <w:p w14:paraId="0A274F6A" w14:textId="77777777" w:rsidR="00B04ACB" w:rsidRPr="00AF4F81" w:rsidRDefault="00B04ACB" w:rsidP="00403CC1">
                  <w:pPr>
                    <w:jc w:val="center"/>
                    <w:rPr>
                      <w:rFonts w:ascii="Arial" w:hAnsi="Arial" w:cs="Arial"/>
                      <w:sz w:val="18"/>
                      <w:szCs w:val="18"/>
                    </w:rPr>
                  </w:pPr>
                  <w:r w:rsidRPr="00AF4F81">
                    <w:rPr>
                      <w:rFonts w:ascii="Arial" w:hAnsi="Arial" w:cs="Arial"/>
                      <w:position w:val="-2"/>
                      <w:sz w:val="18"/>
                      <w:szCs w:val="18"/>
                    </w:rPr>
                    <w:t>Andrej Kavšek, župan</w:t>
                  </w:r>
                </w:p>
              </w:tc>
            </w:tr>
            <w:tr w:rsidR="00B04ACB" w:rsidRPr="00AF4F81" w14:paraId="480C0062" w14:textId="77777777" w:rsidTr="00403CC1">
              <w:tc>
                <w:tcPr>
                  <w:tcW w:w="0" w:type="auto"/>
                  <w:tcMar>
                    <w:top w:w="135" w:type="dxa"/>
                    <w:bottom w:w="135" w:type="dxa"/>
                  </w:tcMar>
                  <w:vAlign w:val="center"/>
                </w:tcPr>
                <w:p w14:paraId="1FA996D4" w14:textId="77777777" w:rsidR="00B04ACB" w:rsidRPr="00AF4F81" w:rsidRDefault="00B04ACB" w:rsidP="00403CC1">
                  <w:pPr>
                    <w:textAlignment w:val="center"/>
                    <w:rPr>
                      <w:rFonts w:ascii="Arial" w:hAnsi="Arial" w:cs="Arial"/>
                      <w:sz w:val="18"/>
                      <w:szCs w:val="18"/>
                    </w:rPr>
                  </w:pPr>
                </w:p>
              </w:tc>
            </w:tr>
          </w:tbl>
          <w:p w14:paraId="0F778061" w14:textId="77777777" w:rsidR="00B04ACB" w:rsidRPr="00AF4F81" w:rsidRDefault="00B04ACB" w:rsidP="00403CC1">
            <w:pPr>
              <w:rPr>
                <w:rFonts w:ascii="Arial" w:hAnsi="Arial" w:cs="Arial"/>
                <w:sz w:val="18"/>
                <w:szCs w:val="18"/>
              </w:rPr>
            </w:pPr>
          </w:p>
        </w:tc>
      </w:tr>
    </w:tbl>
    <w:p w14:paraId="63F5735A" w14:textId="68E735FD" w:rsidR="00D66C5E" w:rsidRDefault="00D66C5E" w:rsidP="00A50706">
      <w:pPr>
        <w:spacing w:after="0" w:line="240" w:lineRule="auto"/>
        <w:jc w:val="center"/>
        <w:rPr>
          <w:rFonts w:ascii="Arial" w:hAnsi="Arial" w:cs="Arial"/>
          <w:b/>
          <w:bCs/>
          <w:color w:val="000000"/>
          <w:sz w:val="18"/>
          <w:szCs w:val="18"/>
        </w:rPr>
      </w:pPr>
    </w:p>
    <w:p w14:paraId="25F8A914" w14:textId="77777777" w:rsidR="00B04ACB" w:rsidRDefault="00B04ACB" w:rsidP="00A50706">
      <w:pPr>
        <w:spacing w:after="0" w:line="240" w:lineRule="auto"/>
        <w:jc w:val="center"/>
        <w:rPr>
          <w:rFonts w:ascii="Arial" w:hAnsi="Arial" w:cs="Arial"/>
          <w:color w:val="000000"/>
          <w:sz w:val="18"/>
          <w:szCs w:val="18"/>
        </w:rPr>
      </w:pPr>
    </w:p>
    <w:p w14:paraId="455B0B5F" w14:textId="77777777" w:rsidR="00B04ACB" w:rsidRDefault="00B04ACB" w:rsidP="00A50706">
      <w:pPr>
        <w:spacing w:after="0" w:line="240" w:lineRule="auto"/>
        <w:jc w:val="center"/>
        <w:rPr>
          <w:rFonts w:ascii="Arial" w:hAnsi="Arial" w:cs="Arial"/>
          <w:color w:val="000000"/>
          <w:sz w:val="18"/>
          <w:szCs w:val="18"/>
        </w:rPr>
      </w:pPr>
    </w:p>
    <w:p w14:paraId="450C56B5" w14:textId="77777777" w:rsidR="00B04ACB" w:rsidRDefault="00B04ACB" w:rsidP="00A50706">
      <w:pPr>
        <w:spacing w:after="0" w:line="240" w:lineRule="auto"/>
        <w:jc w:val="center"/>
        <w:rPr>
          <w:rFonts w:ascii="Arial" w:hAnsi="Arial" w:cs="Arial"/>
          <w:color w:val="000000"/>
          <w:sz w:val="18"/>
          <w:szCs w:val="18"/>
        </w:rPr>
      </w:pPr>
    </w:p>
    <w:p w14:paraId="64FA664F" w14:textId="77777777" w:rsidR="00B04ACB" w:rsidRDefault="00B04ACB" w:rsidP="00A50706">
      <w:pPr>
        <w:spacing w:after="0" w:line="240" w:lineRule="auto"/>
        <w:jc w:val="center"/>
        <w:rPr>
          <w:rFonts w:ascii="Arial" w:hAnsi="Arial" w:cs="Arial"/>
          <w:color w:val="000000"/>
          <w:sz w:val="18"/>
          <w:szCs w:val="18"/>
        </w:rPr>
      </w:pPr>
    </w:p>
    <w:sectPr w:rsidR="00B04ACB" w:rsidSect="00D931BF">
      <w:footerReference w:type="default" r:id="rId3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6B083" w14:textId="77777777" w:rsidR="00040DF8" w:rsidRDefault="00040DF8" w:rsidP="006975C6">
      <w:pPr>
        <w:spacing w:after="0" w:line="240" w:lineRule="auto"/>
      </w:pPr>
      <w:r>
        <w:separator/>
      </w:r>
    </w:p>
  </w:endnote>
  <w:endnote w:type="continuationSeparator" w:id="0">
    <w:p w14:paraId="2CDE4395" w14:textId="77777777" w:rsidR="00040DF8" w:rsidRDefault="00040DF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83508"/>
      <w:docPartObj>
        <w:docPartGallery w:val="Page Numbers (Bottom of Page)"/>
        <w:docPartUnique/>
      </w:docPartObj>
    </w:sdtPr>
    <w:sdtEndPr>
      <w:rPr>
        <w:rFonts w:ascii="Arial" w:hAnsi="Arial" w:cs="Arial"/>
        <w:sz w:val="18"/>
        <w:szCs w:val="18"/>
      </w:rPr>
    </w:sdtEndPr>
    <w:sdtContent>
      <w:p w14:paraId="487702AC" w14:textId="77777777" w:rsidR="00833FD6" w:rsidRPr="00AE08E5" w:rsidRDefault="00833FD6" w:rsidP="00833FD6">
        <w:pPr>
          <w:pStyle w:val="Noga"/>
          <w:jc w:val="center"/>
          <w:rPr>
            <w:rFonts w:ascii="Arial" w:hAnsi="Arial" w:cs="Arial"/>
            <w:sz w:val="18"/>
            <w:szCs w:val="18"/>
          </w:rPr>
        </w:pPr>
        <w:r w:rsidRPr="00AE08E5">
          <w:rPr>
            <w:rFonts w:ascii="Arial" w:hAnsi="Arial" w:cs="Arial"/>
            <w:sz w:val="18"/>
            <w:szCs w:val="18"/>
          </w:rPr>
          <w:t>»Naložbo sofinancira Evropska unija«</w:t>
        </w:r>
      </w:p>
      <w:p w14:paraId="01B27D26" w14:textId="18AE5E13" w:rsidR="00833FD6" w:rsidRPr="00833FD6" w:rsidRDefault="00833FD6">
        <w:pPr>
          <w:pStyle w:val="Noga"/>
          <w:jc w:val="right"/>
          <w:rPr>
            <w:rFonts w:ascii="Arial" w:hAnsi="Arial" w:cs="Arial"/>
            <w:sz w:val="18"/>
            <w:szCs w:val="18"/>
          </w:rPr>
        </w:pPr>
        <w:r w:rsidRPr="00833FD6">
          <w:rPr>
            <w:rFonts w:ascii="Arial" w:hAnsi="Arial" w:cs="Arial"/>
            <w:sz w:val="18"/>
            <w:szCs w:val="18"/>
          </w:rPr>
          <w:fldChar w:fldCharType="begin"/>
        </w:r>
        <w:r w:rsidRPr="00833FD6">
          <w:rPr>
            <w:rFonts w:ascii="Arial" w:hAnsi="Arial" w:cs="Arial"/>
            <w:sz w:val="18"/>
            <w:szCs w:val="18"/>
          </w:rPr>
          <w:instrText>PAGE   \* MERGEFORMAT</w:instrText>
        </w:r>
        <w:r w:rsidRPr="00833FD6">
          <w:rPr>
            <w:rFonts w:ascii="Arial" w:hAnsi="Arial" w:cs="Arial"/>
            <w:sz w:val="18"/>
            <w:szCs w:val="18"/>
          </w:rPr>
          <w:fldChar w:fldCharType="separate"/>
        </w:r>
        <w:r w:rsidRPr="00833FD6">
          <w:rPr>
            <w:rFonts w:ascii="Arial" w:hAnsi="Arial" w:cs="Arial"/>
            <w:sz w:val="18"/>
            <w:szCs w:val="18"/>
          </w:rPr>
          <w:t>2</w:t>
        </w:r>
        <w:r w:rsidRPr="00833FD6">
          <w:rPr>
            <w:rFonts w:ascii="Arial" w:hAnsi="Arial" w:cs="Arial"/>
            <w:sz w:val="18"/>
            <w:szCs w:val="18"/>
          </w:rPr>
          <w:fldChar w:fldCharType="end"/>
        </w:r>
      </w:p>
    </w:sdtContent>
  </w:sdt>
  <w:p w14:paraId="3B2DF04E" w14:textId="77777777" w:rsidR="006B2936" w:rsidRPr="00F77483" w:rsidRDefault="006B2936" w:rsidP="00833FD6">
    <w:pPr>
      <w:pStyle w:val="Noga"/>
      <w:jc w:val="right"/>
      <w:rPr>
        <w:rFonts w:ascii="Arial" w:hAnsi="Arial" w:cs="Arial"/>
        <w:sz w:val="14"/>
        <w:szCs w:val="14"/>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5ED3" w14:textId="77777777" w:rsidR="006C2C23" w:rsidRPr="00AE08E5" w:rsidRDefault="006C2C23" w:rsidP="006C2C23">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1712340647"/>
      <w:docPartObj>
        <w:docPartGallery w:val="Page Numbers (Bottom of Page)"/>
        <w:docPartUnique/>
      </w:docPartObj>
    </w:sdtPr>
    <w:sdtEndPr/>
    <w:sdtContent>
      <w:p w14:paraId="010943D0" w14:textId="047D10BE" w:rsidR="006C2C23" w:rsidRPr="006C2C23" w:rsidRDefault="006C2C23">
        <w:pPr>
          <w:pStyle w:val="Noga"/>
          <w:jc w:val="right"/>
          <w:rPr>
            <w:rFonts w:ascii="Arial" w:hAnsi="Arial" w:cs="Arial"/>
            <w:sz w:val="18"/>
            <w:szCs w:val="18"/>
          </w:rPr>
        </w:pPr>
        <w:r w:rsidRPr="006C2C23">
          <w:rPr>
            <w:rFonts w:ascii="Arial" w:hAnsi="Arial" w:cs="Arial"/>
            <w:sz w:val="18"/>
            <w:szCs w:val="18"/>
          </w:rPr>
          <w:fldChar w:fldCharType="begin"/>
        </w:r>
        <w:r w:rsidRPr="006C2C23">
          <w:rPr>
            <w:rFonts w:ascii="Arial" w:hAnsi="Arial" w:cs="Arial"/>
            <w:sz w:val="18"/>
            <w:szCs w:val="18"/>
          </w:rPr>
          <w:instrText>PAGE   \* MERGEFORMAT</w:instrText>
        </w:r>
        <w:r w:rsidRPr="006C2C23">
          <w:rPr>
            <w:rFonts w:ascii="Arial" w:hAnsi="Arial" w:cs="Arial"/>
            <w:sz w:val="18"/>
            <w:szCs w:val="18"/>
          </w:rPr>
          <w:fldChar w:fldCharType="separate"/>
        </w:r>
        <w:r w:rsidRPr="006C2C23">
          <w:rPr>
            <w:rFonts w:ascii="Arial" w:hAnsi="Arial" w:cs="Arial"/>
            <w:sz w:val="18"/>
            <w:szCs w:val="18"/>
          </w:rPr>
          <w:t>2</w:t>
        </w:r>
        <w:r w:rsidRPr="006C2C23">
          <w:rPr>
            <w:rFonts w:ascii="Arial" w:hAnsi="Arial" w:cs="Arial"/>
            <w:sz w:val="18"/>
            <w:szCs w:val="18"/>
          </w:rPr>
          <w:fldChar w:fldCharType="end"/>
        </w:r>
      </w:p>
    </w:sdtContent>
  </w:sdt>
  <w:p w14:paraId="281BEF94" w14:textId="77777777" w:rsidR="00754C32" w:rsidRPr="0050664C" w:rsidRDefault="00754C32" w:rsidP="0050664C">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1EA77" w14:textId="77777777" w:rsidR="006C2C23" w:rsidRPr="00AE08E5" w:rsidRDefault="006C2C23" w:rsidP="006C2C23">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379555857"/>
      <w:docPartObj>
        <w:docPartGallery w:val="Page Numbers (Bottom of Page)"/>
        <w:docPartUnique/>
      </w:docPartObj>
    </w:sdtPr>
    <w:sdtEndPr/>
    <w:sdtContent>
      <w:p w14:paraId="030ADA19" w14:textId="5935815D" w:rsidR="006C2C23" w:rsidRPr="006C2C23" w:rsidRDefault="006C2C23">
        <w:pPr>
          <w:pStyle w:val="Noga"/>
          <w:jc w:val="right"/>
          <w:rPr>
            <w:rFonts w:ascii="Arial" w:hAnsi="Arial" w:cs="Arial"/>
            <w:sz w:val="18"/>
            <w:szCs w:val="18"/>
          </w:rPr>
        </w:pPr>
        <w:r w:rsidRPr="006C2C23">
          <w:rPr>
            <w:rFonts w:ascii="Arial" w:hAnsi="Arial" w:cs="Arial"/>
            <w:sz w:val="18"/>
            <w:szCs w:val="18"/>
          </w:rPr>
          <w:fldChar w:fldCharType="begin"/>
        </w:r>
        <w:r w:rsidRPr="006C2C23">
          <w:rPr>
            <w:rFonts w:ascii="Arial" w:hAnsi="Arial" w:cs="Arial"/>
            <w:sz w:val="18"/>
            <w:szCs w:val="18"/>
          </w:rPr>
          <w:instrText>PAGE   \* MERGEFORMAT</w:instrText>
        </w:r>
        <w:r w:rsidRPr="006C2C23">
          <w:rPr>
            <w:rFonts w:ascii="Arial" w:hAnsi="Arial" w:cs="Arial"/>
            <w:sz w:val="18"/>
            <w:szCs w:val="18"/>
          </w:rPr>
          <w:fldChar w:fldCharType="separate"/>
        </w:r>
        <w:r w:rsidRPr="006C2C23">
          <w:rPr>
            <w:rFonts w:ascii="Arial" w:hAnsi="Arial" w:cs="Arial"/>
            <w:sz w:val="18"/>
            <w:szCs w:val="18"/>
          </w:rPr>
          <w:t>2</w:t>
        </w:r>
        <w:r w:rsidRPr="006C2C23">
          <w:rPr>
            <w:rFonts w:ascii="Arial" w:hAnsi="Arial" w:cs="Arial"/>
            <w:sz w:val="18"/>
            <w:szCs w:val="18"/>
          </w:rPr>
          <w:fldChar w:fldCharType="end"/>
        </w:r>
      </w:p>
    </w:sdtContent>
  </w:sdt>
  <w:p w14:paraId="64D784BF" w14:textId="77777777" w:rsidR="006A1E06" w:rsidRPr="0050664C" w:rsidRDefault="006A1E06" w:rsidP="0050664C">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1E3B4" w14:textId="77777777" w:rsidR="001D5341" w:rsidRPr="00AE08E5" w:rsidRDefault="001D5341" w:rsidP="001D5341">
    <w:pPr>
      <w:pStyle w:val="Noga"/>
      <w:jc w:val="center"/>
      <w:rPr>
        <w:rFonts w:ascii="Arial" w:hAnsi="Arial" w:cs="Arial"/>
        <w:sz w:val="18"/>
        <w:szCs w:val="18"/>
      </w:rPr>
    </w:pPr>
    <w:r w:rsidRPr="00AE08E5">
      <w:rPr>
        <w:rFonts w:ascii="Arial" w:hAnsi="Arial" w:cs="Arial"/>
        <w:sz w:val="18"/>
        <w:szCs w:val="18"/>
      </w:rPr>
      <w:t>»Naložbo sofinancira Evropska unija«</w:t>
    </w:r>
  </w:p>
  <w:p w14:paraId="77257674" w14:textId="648ECB7C" w:rsidR="006B2936" w:rsidRPr="006028B6" w:rsidRDefault="00BD6D1A" w:rsidP="001D5341">
    <w:pPr>
      <w:pStyle w:val="Noga"/>
      <w:jc w:val="right"/>
    </w:pPr>
    <w:sdt>
      <w:sdtPr>
        <w:rPr>
          <w:rFonts w:ascii="Arial" w:hAnsi="Arial" w:cs="Arial"/>
          <w:sz w:val="18"/>
          <w:szCs w:val="18"/>
        </w:rPr>
        <w:id w:val="1364243544"/>
        <w:docPartObj>
          <w:docPartGallery w:val="Page Numbers (Bottom of Page)"/>
          <w:docPartUnique/>
        </w:docPartObj>
      </w:sdtPr>
      <w:sdtEndPr/>
      <w:sdtContent>
        <w:r w:rsidR="001D5341" w:rsidRPr="001D5341">
          <w:rPr>
            <w:rFonts w:ascii="Arial" w:hAnsi="Arial" w:cs="Arial"/>
            <w:sz w:val="18"/>
            <w:szCs w:val="18"/>
          </w:rPr>
          <w:fldChar w:fldCharType="begin"/>
        </w:r>
        <w:r w:rsidR="001D5341" w:rsidRPr="001D5341">
          <w:rPr>
            <w:rFonts w:ascii="Arial" w:hAnsi="Arial" w:cs="Arial"/>
            <w:sz w:val="18"/>
            <w:szCs w:val="18"/>
          </w:rPr>
          <w:instrText>PAGE   \* MERGEFORMAT</w:instrText>
        </w:r>
        <w:r w:rsidR="001D5341" w:rsidRPr="001D5341">
          <w:rPr>
            <w:rFonts w:ascii="Arial" w:hAnsi="Arial" w:cs="Arial"/>
            <w:sz w:val="18"/>
            <w:szCs w:val="18"/>
          </w:rPr>
          <w:fldChar w:fldCharType="separate"/>
        </w:r>
        <w:r w:rsidR="001D5341" w:rsidRPr="001D5341">
          <w:rPr>
            <w:rFonts w:ascii="Arial" w:hAnsi="Arial" w:cs="Arial"/>
            <w:sz w:val="18"/>
            <w:szCs w:val="18"/>
          </w:rPr>
          <w:t>2</w:t>
        </w:r>
        <w:r w:rsidR="001D5341" w:rsidRPr="001D5341">
          <w:rPr>
            <w:rFonts w:ascii="Arial" w:hAnsi="Arial" w:cs="Arial"/>
            <w:sz w:val="18"/>
            <w:szCs w:val="18"/>
          </w:rPr>
          <w:fldChar w:fldCharType="end"/>
        </w:r>
      </w:sdtContent>
    </w:sdt>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FF166" w14:textId="77777777" w:rsidR="001D5341" w:rsidRPr="00AE08E5" w:rsidRDefault="001D5341" w:rsidP="001D5341">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2015949333"/>
      <w:docPartObj>
        <w:docPartGallery w:val="Page Numbers (Bottom of Page)"/>
        <w:docPartUnique/>
      </w:docPartObj>
    </w:sdtPr>
    <w:sdtEndPr/>
    <w:sdtContent>
      <w:p w14:paraId="335997A4" w14:textId="76D1999C" w:rsidR="006B2936" w:rsidRPr="001D5341" w:rsidRDefault="001D5341" w:rsidP="001D5341">
        <w:pPr>
          <w:pStyle w:val="Noga"/>
          <w:jc w:val="right"/>
          <w:rPr>
            <w:rFonts w:ascii="Arial" w:hAnsi="Arial" w:cs="Arial"/>
            <w:sz w:val="18"/>
            <w:szCs w:val="18"/>
          </w:rPr>
        </w:pPr>
        <w:r w:rsidRPr="001D5341">
          <w:rPr>
            <w:rFonts w:ascii="Arial" w:hAnsi="Arial" w:cs="Arial"/>
            <w:sz w:val="18"/>
            <w:szCs w:val="18"/>
          </w:rPr>
          <w:fldChar w:fldCharType="begin"/>
        </w:r>
        <w:r w:rsidRPr="001D5341">
          <w:rPr>
            <w:rFonts w:ascii="Arial" w:hAnsi="Arial" w:cs="Arial"/>
            <w:sz w:val="18"/>
            <w:szCs w:val="18"/>
          </w:rPr>
          <w:instrText>PAGE   \* MERGEFORMAT</w:instrText>
        </w:r>
        <w:r w:rsidRPr="001D5341">
          <w:rPr>
            <w:rFonts w:ascii="Arial" w:hAnsi="Arial" w:cs="Arial"/>
            <w:sz w:val="18"/>
            <w:szCs w:val="18"/>
          </w:rPr>
          <w:fldChar w:fldCharType="separate"/>
        </w:r>
        <w:r w:rsidRPr="001D5341">
          <w:rPr>
            <w:rFonts w:ascii="Arial" w:hAnsi="Arial" w:cs="Arial"/>
            <w:sz w:val="18"/>
            <w:szCs w:val="18"/>
          </w:rPr>
          <w:t>2</w:t>
        </w:r>
        <w:r w:rsidRPr="001D5341">
          <w:rPr>
            <w:rFonts w:ascii="Arial" w:hAnsi="Arial" w:cs="Arial"/>
            <w:sz w:val="18"/>
            <w:szCs w:val="18"/>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C6DA1" w14:textId="77777777" w:rsidR="001D5341" w:rsidRPr="00AE08E5" w:rsidRDefault="001D5341" w:rsidP="001D5341">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1962721226"/>
      <w:docPartObj>
        <w:docPartGallery w:val="Page Numbers (Bottom of Page)"/>
        <w:docPartUnique/>
      </w:docPartObj>
    </w:sdtPr>
    <w:sdtEndPr/>
    <w:sdtContent>
      <w:p w14:paraId="79E4BBFE" w14:textId="3FD367E0" w:rsidR="006B2936" w:rsidRDefault="001D5341" w:rsidP="001D5341">
        <w:pPr>
          <w:pStyle w:val="Noga"/>
          <w:jc w:val="right"/>
        </w:pPr>
        <w:r w:rsidRPr="001D5341">
          <w:rPr>
            <w:rFonts w:ascii="Arial" w:hAnsi="Arial" w:cs="Arial"/>
            <w:sz w:val="18"/>
            <w:szCs w:val="18"/>
          </w:rPr>
          <w:fldChar w:fldCharType="begin"/>
        </w:r>
        <w:r w:rsidRPr="001D5341">
          <w:rPr>
            <w:rFonts w:ascii="Arial" w:hAnsi="Arial" w:cs="Arial"/>
            <w:sz w:val="18"/>
            <w:szCs w:val="18"/>
          </w:rPr>
          <w:instrText>PAGE   \* MERGEFORMAT</w:instrText>
        </w:r>
        <w:r w:rsidRPr="001D5341">
          <w:rPr>
            <w:rFonts w:ascii="Arial" w:hAnsi="Arial" w:cs="Arial"/>
            <w:sz w:val="18"/>
            <w:szCs w:val="18"/>
          </w:rPr>
          <w:fldChar w:fldCharType="separate"/>
        </w:r>
        <w:r w:rsidRPr="001D5341">
          <w:rPr>
            <w:rFonts w:ascii="Arial" w:hAnsi="Arial" w:cs="Arial"/>
            <w:sz w:val="18"/>
            <w:szCs w:val="18"/>
          </w:rPr>
          <w:t>2</w:t>
        </w:r>
        <w:r w:rsidRPr="001D5341">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BCC6" w14:textId="77777777" w:rsidR="0050664C" w:rsidRPr="00AE08E5" w:rsidRDefault="0050664C" w:rsidP="0050664C">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1981424880"/>
      <w:docPartObj>
        <w:docPartGallery w:val="Page Numbers (Bottom of Page)"/>
        <w:docPartUnique/>
      </w:docPartObj>
    </w:sdtPr>
    <w:sdtEndPr/>
    <w:sdtContent>
      <w:p w14:paraId="2B2458DB" w14:textId="158C1BA7" w:rsidR="0050664C" w:rsidRPr="0050664C" w:rsidRDefault="0050664C">
        <w:pPr>
          <w:pStyle w:val="Noga"/>
          <w:jc w:val="right"/>
          <w:rPr>
            <w:rFonts w:ascii="Arial" w:hAnsi="Arial" w:cs="Arial"/>
            <w:sz w:val="18"/>
            <w:szCs w:val="18"/>
          </w:rPr>
        </w:pPr>
        <w:r w:rsidRPr="0050664C">
          <w:rPr>
            <w:rFonts w:ascii="Arial" w:hAnsi="Arial" w:cs="Arial"/>
            <w:sz w:val="18"/>
            <w:szCs w:val="18"/>
          </w:rPr>
          <w:fldChar w:fldCharType="begin"/>
        </w:r>
        <w:r w:rsidRPr="0050664C">
          <w:rPr>
            <w:rFonts w:ascii="Arial" w:hAnsi="Arial" w:cs="Arial"/>
            <w:sz w:val="18"/>
            <w:szCs w:val="18"/>
          </w:rPr>
          <w:instrText>PAGE   \* MERGEFORMAT</w:instrText>
        </w:r>
        <w:r w:rsidRPr="0050664C">
          <w:rPr>
            <w:rFonts w:ascii="Arial" w:hAnsi="Arial" w:cs="Arial"/>
            <w:sz w:val="18"/>
            <w:szCs w:val="18"/>
          </w:rPr>
          <w:fldChar w:fldCharType="separate"/>
        </w:r>
        <w:r w:rsidRPr="0050664C">
          <w:rPr>
            <w:rFonts w:ascii="Arial" w:hAnsi="Arial" w:cs="Arial"/>
            <w:sz w:val="18"/>
            <w:szCs w:val="18"/>
          </w:rPr>
          <w:t>2</w:t>
        </w:r>
        <w:r w:rsidRPr="0050664C">
          <w:rPr>
            <w:rFonts w:ascii="Arial" w:hAnsi="Arial" w:cs="Arial"/>
            <w:sz w:val="18"/>
            <w:szCs w:val="18"/>
          </w:rPr>
          <w:fldChar w:fldCharType="end"/>
        </w:r>
      </w:p>
    </w:sdtContent>
  </w:sdt>
  <w:p w14:paraId="43AE4247" w14:textId="1E064208" w:rsidR="00510F0D" w:rsidRPr="0050664C" w:rsidRDefault="00510F0D" w:rsidP="0050664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64EE" w14:textId="77777777" w:rsidR="0050664C" w:rsidRPr="00AE08E5" w:rsidRDefault="0050664C" w:rsidP="0050664C">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2011258531"/>
      <w:docPartObj>
        <w:docPartGallery w:val="Page Numbers (Bottom of Page)"/>
        <w:docPartUnique/>
      </w:docPartObj>
    </w:sdtPr>
    <w:sdtEndPr/>
    <w:sdtContent>
      <w:p w14:paraId="75211647" w14:textId="7C9B9761" w:rsidR="00F77483" w:rsidRPr="0050664C" w:rsidRDefault="0050664C" w:rsidP="0050664C">
        <w:pPr>
          <w:pStyle w:val="Noga"/>
          <w:jc w:val="right"/>
          <w:rPr>
            <w:rFonts w:ascii="Arial" w:hAnsi="Arial" w:cs="Arial"/>
            <w:sz w:val="18"/>
            <w:szCs w:val="18"/>
          </w:rPr>
        </w:pPr>
        <w:r w:rsidRPr="0050664C">
          <w:rPr>
            <w:rFonts w:ascii="Arial" w:hAnsi="Arial" w:cs="Arial"/>
            <w:sz w:val="18"/>
            <w:szCs w:val="18"/>
          </w:rPr>
          <w:fldChar w:fldCharType="begin"/>
        </w:r>
        <w:r w:rsidRPr="0050664C">
          <w:rPr>
            <w:rFonts w:ascii="Arial" w:hAnsi="Arial" w:cs="Arial"/>
            <w:sz w:val="18"/>
            <w:szCs w:val="18"/>
          </w:rPr>
          <w:instrText>PAGE   \* MERGEFORMAT</w:instrText>
        </w:r>
        <w:r w:rsidRPr="0050664C">
          <w:rPr>
            <w:rFonts w:ascii="Arial" w:hAnsi="Arial" w:cs="Arial"/>
            <w:sz w:val="18"/>
            <w:szCs w:val="18"/>
          </w:rPr>
          <w:fldChar w:fldCharType="separate"/>
        </w:r>
        <w:r w:rsidRPr="0050664C">
          <w:rPr>
            <w:rFonts w:ascii="Arial" w:hAnsi="Arial" w:cs="Arial"/>
            <w:sz w:val="18"/>
            <w:szCs w:val="18"/>
          </w:rPr>
          <w:t>2</w:t>
        </w:r>
        <w:r w:rsidRPr="0050664C">
          <w:rPr>
            <w:rFonts w:ascii="Arial" w:hAnsi="Arial" w:cs="Arial"/>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5FC2" w14:textId="77777777" w:rsidR="002E2694" w:rsidRDefault="002E2694"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A457" w14:textId="77777777" w:rsidR="0050664C" w:rsidRPr="00AE08E5" w:rsidRDefault="0050664C" w:rsidP="0050664C">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1357881536"/>
      <w:docPartObj>
        <w:docPartGallery w:val="Page Numbers (Bottom of Page)"/>
        <w:docPartUnique/>
      </w:docPartObj>
    </w:sdtPr>
    <w:sdtEndPr/>
    <w:sdtContent>
      <w:p w14:paraId="55C15546" w14:textId="6913562F" w:rsidR="0050664C" w:rsidRPr="0050664C" w:rsidRDefault="0050664C">
        <w:pPr>
          <w:pStyle w:val="Noga"/>
          <w:jc w:val="right"/>
          <w:rPr>
            <w:rFonts w:ascii="Arial" w:hAnsi="Arial" w:cs="Arial"/>
            <w:sz w:val="18"/>
            <w:szCs w:val="18"/>
          </w:rPr>
        </w:pPr>
        <w:r w:rsidRPr="0050664C">
          <w:rPr>
            <w:rFonts w:ascii="Arial" w:hAnsi="Arial" w:cs="Arial"/>
            <w:sz w:val="18"/>
            <w:szCs w:val="18"/>
          </w:rPr>
          <w:fldChar w:fldCharType="begin"/>
        </w:r>
        <w:r w:rsidRPr="0050664C">
          <w:rPr>
            <w:rFonts w:ascii="Arial" w:hAnsi="Arial" w:cs="Arial"/>
            <w:sz w:val="18"/>
            <w:szCs w:val="18"/>
          </w:rPr>
          <w:instrText>PAGE   \* MERGEFORMAT</w:instrText>
        </w:r>
        <w:r w:rsidRPr="0050664C">
          <w:rPr>
            <w:rFonts w:ascii="Arial" w:hAnsi="Arial" w:cs="Arial"/>
            <w:sz w:val="18"/>
            <w:szCs w:val="18"/>
          </w:rPr>
          <w:fldChar w:fldCharType="separate"/>
        </w:r>
        <w:r w:rsidRPr="0050664C">
          <w:rPr>
            <w:rFonts w:ascii="Arial" w:hAnsi="Arial" w:cs="Arial"/>
            <w:sz w:val="18"/>
            <w:szCs w:val="18"/>
          </w:rPr>
          <w:t>2</w:t>
        </w:r>
        <w:r w:rsidRPr="0050664C">
          <w:rPr>
            <w:rFonts w:ascii="Arial" w:hAnsi="Arial" w:cs="Arial"/>
            <w:sz w:val="18"/>
            <w:szCs w:val="18"/>
          </w:rPr>
          <w:fldChar w:fldCharType="end"/>
        </w:r>
      </w:p>
    </w:sdtContent>
  </w:sdt>
  <w:p w14:paraId="7DBC0495" w14:textId="77777777" w:rsidR="006B2936" w:rsidRPr="0050664C" w:rsidRDefault="006B2936" w:rsidP="0050664C">
    <w:pPr>
      <w:pStyle w:val="Noga"/>
      <w:rPr>
        <w:rFonts w:ascii="Arial" w:hAnsi="Arial" w:cs="Arial"/>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ABFC" w14:textId="77777777" w:rsidR="002E2694" w:rsidRDefault="002E2694"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BF3BD" w14:textId="77777777" w:rsidR="006C2C23" w:rsidRPr="00AE08E5" w:rsidRDefault="006C2C23" w:rsidP="006C2C23">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498889333"/>
      <w:docPartObj>
        <w:docPartGallery w:val="Page Numbers (Bottom of Page)"/>
        <w:docPartUnique/>
      </w:docPartObj>
    </w:sdtPr>
    <w:sdtEndPr/>
    <w:sdtContent>
      <w:p w14:paraId="27EC5288" w14:textId="451C66F7" w:rsidR="006B2936" w:rsidRPr="0050664C" w:rsidRDefault="006C2C23" w:rsidP="006C2C23">
        <w:pPr>
          <w:pStyle w:val="Noga"/>
          <w:jc w:val="right"/>
        </w:pPr>
        <w:r w:rsidRPr="006C2C23">
          <w:rPr>
            <w:rFonts w:ascii="Arial" w:hAnsi="Arial" w:cs="Arial"/>
            <w:sz w:val="18"/>
            <w:szCs w:val="18"/>
          </w:rPr>
          <w:fldChar w:fldCharType="begin"/>
        </w:r>
        <w:r w:rsidRPr="006C2C23">
          <w:rPr>
            <w:rFonts w:ascii="Arial" w:hAnsi="Arial" w:cs="Arial"/>
            <w:sz w:val="18"/>
            <w:szCs w:val="18"/>
          </w:rPr>
          <w:instrText>PAGE   \* MERGEFORMAT</w:instrText>
        </w:r>
        <w:r w:rsidRPr="006C2C23">
          <w:rPr>
            <w:rFonts w:ascii="Arial" w:hAnsi="Arial" w:cs="Arial"/>
            <w:sz w:val="18"/>
            <w:szCs w:val="18"/>
          </w:rPr>
          <w:fldChar w:fldCharType="separate"/>
        </w:r>
        <w:r w:rsidRPr="006C2C23">
          <w:rPr>
            <w:rFonts w:ascii="Arial" w:hAnsi="Arial" w:cs="Arial"/>
            <w:sz w:val="18"/>
            <w:szCs w:val="18"/>
          </w:rPr>
          <w:t>2</w:t>
        </w:r>
        <w:r w:rsidRPr="006C2C23">
          <w:rPr>
            <w:rFonts w:ascii="Arial" w:hAnsi="Arial" w:cs="Arial"/>
            <w:sz w:val="18"/>
            <w:szCs w:val="1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78E7" w14:textId="77777777" w:rsidR="006C2C23" w:rsidRPr="00AE08E5" w:rsidRDefault="006C2C23" w:rsidP="006C2C23">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1796633049"/>
      <w:docPartObj>
        <w:docPartGallery w:val="Page Numbers (Bottom of Page)"/>
        <w:docPartUnique/>
      </w:docPartObj>
    </w:sdtPr>
    <w:sdtEndPr/>
    <w:sdtContent>
      <w:p w14:paraId="5F0249ED" w14:textId="05DE09DD" w:rsidR="006B2936" w:rsidRPr="0050664C" w:rsidRDefault="006C2C23" w:rsidP="006C2C23">
        <w:pPr>
          <w:pStyle w:val="Noga"/>
          <w:jc w:val="right"/>
        </w:pPr>
        <w:r w:rsidRPr="006C2C23">
          <w:rPr>
            <w:rFonts w:ascii="Arial" w:hAnsi="Arial" w:cs="Arial"/>
            <w:sz w:val="18"/>
            <w:szCs w:val="18"/>
          </w:rPr>
          <w:fldChar w:fldCharType="begin"/>
        </w:r>
        <w:r w:rsidRPr="006C2C23">
          <w:rPr>
            <w:rFonts w:ascii="Arial" w:hAnsi="Arial" w:cs="Arial"/>
            <w:sz w:val="18"/>
            <w:szCs w:val="18"/>
          </w:rPr>
          <w:instrText>PAGE   \* MERGEFORMAT</w:instrText>
        </w:r>
        <w:r w:rsidRPr="006C2C23">
          <w:rPr>
            <w:rFonts w:ascii="Arial" w:hAnsi="Arial" w:cs="Arial"/>
            <w:sz w:val="18"/>
            <w:szCs w:val="18"/>
          </w:rPr>
          <w:fldChar w:fldCharType="separate"/>
        </w:r>
        <w:r w:rsidRPr="006C2C23">
          <w:rPr>
            <w:rFonts w:ascii="Arial" w:hAnsi="Arial" w:cs="Arial"/>
            <w:sz w:val="18"/>
            <w:szCs w:val="18"/>
          </w:rPr>
          <w:t>2</w:t>
        </w:r>
        <w:r w:rsidRPr="006C2C23">
          <w:rPr>
            <w:rFonts w:ascii="Arial" w:hAnsi="Arial" w:cs="Arial"/>
            <w:sz w:val="18"/>
            <w:szCs w:val="1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1EC4C" w14:textId="77777777" w:rsidR="006C2C23" w:rsidRPr="00AE08E5" w:rsidRDefault="006C2C23" w:rsidP="006C2C23">
    <w:pPr>
      <w:pStyle w:val="Noga"/>
      <w:jc w:val="center"/>
      <w:rPr>
        <w:rFonts w:ascii="Arial" w:hAnsi="Arial" w:cs="Arial"/>
        <w:sz w:val="18"/>
        <w:szCs w:val="18"/>
      </w:rPr>
    </w:pPr>
    <w:r w:rsidRPr="00AE08E5">
      <w:rPr>
        <w:rFonts w:ascii="Arial" w:hAnsi="Arial" w:cs="Arial"/>
        <w:sz w:val="18"/>
        <w:szCs w:val="18"/>
      </w:rPr>
      <w:t>»Naložbo sofinancira Evropska unija«</w:t>
    </w:r>
  </w:p>
  <w:sdt>
    <w:sdtPr>
      <w:rPr>
        <w:rFonts w:ascii="Arial" w:hAnsi="Arial" w:cs="Arial"/>
        <w:sz w:val="18"/>
        <w:szCs w:val="18"/>
      </w:rPr>
      <w:id w:val="-465972074"/>
      <w:docPartObj>
        <w:docPartGallery w:val="Page Numbers (Bottom of Page)"/>
        <w:docPartUnique/>
      </w:docPartObj>
    </w:sdtPr>
    <w:sdtEndPr/>
    <w:sdtContent>
      <w:p w14:paraId="11D2D35C" w14:textId="25E5B472" w:rsidR="006B2936" w:rsidRPr="0050664C" w:rsidRDefault="006C2C23" w:rsidP="006C2C23">
        <w:pPr>
          <w:pStyle w:val="Noga"/>
          <w:jc w:val="right"/>
        </w:pPr>
        <w:r w:rsidRPr="006C2C23">
          <w:rPr>
            <w:rFonts w:ascii="Arial" w:hAnsi="Arial" w:cs="Arial"/>
            <w:sz w:val="18"/>
            <w:szCs w:val="18"/>
          </w:rPr>
          <w:fldChar w:fldCharType="begin"/>
        </w:r>
        <w:r w:rsidRPr="006C2C23">
          <w:rPr>
            <w:rFonts w:ascii="Arial" w:hAnsi="Arial" w:cs="Arial"/>
            <w:sz w:val="18"/>
            <w:szCs w:val="18"/>
          </w:rPr>
          <w:instrText>PAGE   \* MERGEFORMAT</w:instrText>
        </w:r>
        <w:r w:rsidRPr="006C2C23">
          <w:rPr>
            <w:rFonts w:ascii="Arial" w:hAnsi="Arial" w:cs="Arial"/>
            <w:sz w:val="18"/>
            <w:szCs w:val="18"/>
          </w:rPr>
          <w:fldChar w:fldCharType="separate"/>
        </w:r>
        <w:r w:rsidRPr="006C2C23">
          <w:rPr>
            <w:rFonts w:ascii="Arial" w:hAnsi="Arial" w:cs="Arial"/>
            <w:sz w:val="18"/>
            <w:szCs w:val="18"/>
          </w:rPr>
          <w:t>2</w:t>
        </w:r>
        <w:r w:rsidRPr="006C2C23">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4B14" w14:textId="77777777" w:rsidR="00040DF8" w:rsidRDefault="00040DF8" w:rsidP="006975C6">
      <w:pPr>
        <w:spacing w:after="0" w:line="240" w:lineRule="auto"/>
      </w:pPr>
      <w:r>
        <w:separator/>
      </w:r>
    </w:p>
  </w:footnote>
  <w:footnote w:type="continuationSeparator" w:id="0">
    <w:p w14:paraId="56FB7B80" w14:textId="77777777" w:rsidR="00040DF8" w:rsidRDefault="00040DF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766"/>
      <w:gridCol w:w="2513"/>
      <w:gridCol w:w="1768"/>
    </w:tblGrid>
    <w:tr w:rsidR="00833FD6" w14:paraId="59C12846" w14:textId="77777777" w:rsidTr="00994DD1">
      <w:trPr>
        <w:jc w:val="center"/>
      </w:trPr>
      <w:tc>
        <w:tcPr>
          <w:tcW w:w="2265" w:type="dxa"/>
          <w:vAlign w:val="center"/>
        </w:tcPr>
        <w:p w14:paraId="5E502666" w14:textId="77777777" w:rsidR="00833FD6" w:rsidRDefault="00833FD6" w:rsidP="00833FD6">
          <w:pPr>
            <w:pStyle w:val="Glava"/>
          </w:pPr>
          <w:r>
            <w:rPr>
              <w:noProof/>
            </w:rPr>
            <w:drawing>
              <wp:inline distT="0" distB="0" distL="0" distR="0" wp14:anchorId="6232F406" wp14:editId="57C867EA">
                <wp:extent cx="1065903" cy="628650"/>
                <wp:effectExtent l="0" t="0" r="1270" b="0"/>
                <wp:docPr id="54687758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7685" cy="635599"/>
                        </a:xfrm>
                        <a:prstGeom prst="rect">
                          <a:avLst/>
                        </a:prstGeom>
                        <a:noFill/>
                        <a:ln>
                          <a:noFill/>
                        </a:ln>
                      </pic:spPr>
                    </pic:pic>
                  </a:graphicData>
                </a:graphic>
              </wp:inline>
            </w:drawing>
          </w:r>
        </w:p>
      </w:tc>
      <w:tc>
        <w:tcPr>
          <w:tcW w:w="2265" w:type="dxa"/>
          <w:vAlign w:val="center"/>
        </w:tcPr>
        <w:p w14:paraId="43DDF0F8" w14:textId="77777777" w:rsidR="00833FD6" w:rsidRDefault="00833FD6" w:rsidP="00833FD6">
          <w:pPr>
            <w:pStyle w:val="Glava"/>
          </w:pPr>
          <w:r>
            <w:rPr>
              <w:noProof/>
            </w:rPr>
            <w:drawing>
              <wp:inline distT="0" distB="0" distL="0" distR="0" wp14:anchorId="3E475EC4" wp14:editId="530B481D">
                <wp:extent cx="1619250" cy="747346"/>
                <wp:effectExtent l="0" t="0" r="0" b="0"/>
                <wp:docPr id="1" name="Slika 9" descr="Ministrstvo za kulturo Republike Slovenije | BSF - Baza slovenskih film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9" descr="Ministrstvo za kulturo Republike Slovenije | BSF - Baza slovenskih filmov"/>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1723" cy="757718"/>
                        </a:xfrm>
                        <a:prstGeom prst="rect">
                          <a:avLst/>
                        </a:prstGeom>
                        <a:noFill/>
                        <a:ln>
                          <a:noFill/>
                        </a:ln>
                      </pic:spPr>
                    </pic:pic>
                  </a:graphicData>
                </a:graphic>
              </wp:inline>
            </w:drawing>
          </w:r>
        </w:p>
      </w:tc>
      <w:tc>
        <w:tcPr>
          <w:tcW w:w="2266" w:type="dxa"/>
          <w:vAlign w:val="center"/>
        </w:tcPr>
        <w:p w14:paraId="347232BC" w14:textId="77777777" w:rsidR="00833FD6" w:rsidRDefault="00833FD6" w:rsidP="00833FD6">
          <w:pPr>
            <w:pStyle w:val="Glava"/>
          </w:pPr>
          <w:r>
            <w:rPr>
              <w:noProof/>
            </w:rPr>
            <w:drawing>
              <wp:inline distT="0" distB="0" distL="0" distR="0" wp14:anchorId="72DA623D" wp14:editId="3EF7B8F8">
                <wp:extent cx="1459018" cy="38735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64671" cy="388851"/>
                        </a:xfrm>
                        <a:prstGeom prst="rect">
                          <a:avLst/>
                        </a:prstGeom>
                        <a:noFill/>
                        <a:ln>
                          <a:noFill/>
                        </a:ln>
                      </pic:spPr>
                    </pic:pic>
                  </a:graphicData>
                </a:graphic>
              </wp:inline>
            </w:drawing>
          </w:r>
        </w:p>
      </w:tc>
      <w:tc>
        <w:tcPr>
          <w:tcW w:w="2266" w:type="dxa"/>
          <w:vAlign w:val="center"/>
        </w:tcPr>
        <w:p w14:paraId="1C112B91" w14:textId="77777777" w:rsidR="00833FD6" w:rsidRDefault="00833FD6" w:rsidP="00833FD6">
          <w:pPr>
            <w:pStyle w:val="Glava"/>
          </w:pPr>
          <w:r>
            <w:rPr>
              <w:noProof/>
            </w:rPr>
            <w:drawing>
              <wp:inline distT="0" distB="0" distL="0" distR="0" wp14:anchorId="407FD0D8" wp14:editId="027BC4A4">
                <wp:extent cx="819150" cy="406671"/>
                <wp:effectExtent l="0" t="0" r="0" b="0"/>
                <wp:docPr id="3" name="Slika 1" descr="Logo image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descr="Logo image name"/>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8238" cy="416147"/>
                        </a:xfrm>
                        <a:prstGeom prst="rect">
                          <a:avLst/>
                        </a:prstGeom>
                        <a:noFill/>
                        <a:ln>
                          <a:noFill/>
                        </a:ln>
                      </pic:spPr>
                    </pic:pic>
                  </a:graphicData>
                </a:graphic>
              </wp:inline>
            </w:drawing>
          </w:r>
        </w:p>
      </w:tc>
    </w:tr>
  </w:tbl>
  <w:p w14:paraId="6F4E9E2F" w14:textId="6E01B164"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766"/>
      <w:gridCol w:w="2513"/>
      <w:gridCol w:w="1768"/>
    </w:tblGrid>
    <w:tr w:rsidR="0050664C" w14:paraId="6BD6BE7A" w14:textId="77777777" w:rsidTr="003F13C9">
      <w:trPr>
        <w:jc w:val="center"/>
      </w:trPr>
      <w:tc>
        <w:tcPr>
          <w:tcW w:w="2265" w:type="dxa"/>
          <w:vAlign w:val="center"/>
        </w:tcPr>
        <w:p w14:paraId="4864BE72" w14:textId="77777777" w:rsidR="0050664C" w:rsidRDefault="0050664C" w:rsidP="0050664C">
          <w:pPr>
            <w:pStyle w:val="Glava"/>
          </w:pPr>
          <w:r>
            <w:rPr>
              <w:noProof/>
            </w:rPr>
            <w:drawing>
              <wp:inline distT="0" distB="0" distL="0" distR="0" wp14:anchorId="285635DF" wp14:editId="0E5D870E">
                <wp:extent cx="1065903" cy="628650"/>
                <wp:effectExtent l="0" t="0" r="1270" b="0"/>
                <wp:docPr id="181162838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7685" cy="635599"/>
                        </a:xfrm>
                        <a:prstGeom prst="rect">
                          <a:avLst/>
                        </a:prstGeom>
                        <a:noFill/>
                        <a:ln>
                          <a:noFill/>
                        </a:ln>
                      </pic:spPr>
                    </pic:pic>
                  </a:graphicData>
                </a:graphic>
              </wp:inline>
            </w:drawing>
          </w:r>
        </w:p>
      </w:tc>
      <w:tc>
        <w:tcPr>
          <w:tcW w:w="2265" w:type="dxa"/>
          <w:vAlign w:val="center"/>
        </w:tcPr>
        <w:p w14:paraId="5BEAF57A" w14:textId="77777777" w:rsidR="0050664C" w:rsidRDefault="0050664C" w:rsidP="0050664C">
          <w:pPr>
            <w:pStyle w:val="Glava"/>
          </w:pPr>
          <w:r>
            <w:rPr>
              <w:noProof/>
            </w:rPr>
            <w:drawing>
              <wp:inline distT="0" distB="0" distL="0" distR="0" wp14:anchorId="3512CBCD" wp14:editId="2D21354A">
                <wp:extent cx="1619250" cy="747346"/>
                <wp:effectExtent l="0" t="0" r="0" b="0"/>
                <wp:docPr id="2039078492" name="Slika 9" descr="Ministrstvo za kulturo Republike Slovenije | BSF - Baza slovenskih film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9" descr="Ministrstvo za kulturo Republike Slovenije | BSF - Baza slovenskih filmov"/>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1723" cy="757718"/>
                        </a:xfrm>
                        <a:prstGeom prst="rect">
                          <a:avLst/>
                        </a:prstGeom>
                        <a:noFill/>
                        <a:ln>
                          <a:noFill/>
                        </a:ln>
                      </pic:spPr>
                    </pic:pic>
                  </a:graphicData>
                </a:graphic>
              </wp:inline>
            </w:drawing>
          </w:r>
        </w:p>
      </w:tc>
      <w:tc>
        <w:tcPr>
          <w:tcW w:w="2266" w:type="dxa"/>
          <w:vAlign w:val="center"/>
        </w:tcPr>
        <w:p w14:paraId="5FD82FE5" w14:textId="77777777" w:rsidR="0050664C" w:rsidRDefault="0050664C" w:rsidP="0050664C">
          <w:pPr>
            <w:pStyle w:val="Glava"/>
          </w:pPr>
          <w:r>
            <w:rPr>
              <w:noProof/>
            </w:rPr>
            <w:drawing>
              <wp:inline distT="0" distB="0" distL="0" distR="0" wp14:anchorId="6E062C1A" wp14:editId="7DD6C193">
                <wp:extent cx="1459018" cy="387350"/>
                <wp:effectExtent l="0" t="0" r="0" b="0"/>
                <wp:docPr id="16801381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64671" cy="388851"/>
                        </a:xfrm>
                        <a:prstGeom prst="rect">
                          <a:avLst/>
                        </a:prstGeom>
                        <a:noFill/>
                        <a:ln>
                          <a:noFill/>
                        </a:ln>
                      </pic:spPr>
                    </pic:pic>
                  </a:graphicData>
                </a:graphic>
              </wp:inline>
            </w:drawing>
          </w:r>
        </w:p>
      </w:tc>
      <w:tc>
        <w:tcPr>
          <w:tcW w:w="2266" w:type="dxa"/>
          <w:vAlign w:val="center"/>
        </w:tcPr>
        <w:p w14:paraId="03B25796" w14:textId="77777777" w:rsidR="0050664C" w:rsidRDefault="0050664C" w:rsidP="0050664C">
          <w:pPr>
            <w:pStyle w:val="Glava"/>
          </w:pPr>
          <w:r>
            <w:rPr>
              <w:noProof/>
            </w:rPr>
            <w:drawing>
              <wp:inline distT="0" distB="0" distL="0" distR="0" wp14:anchorId="32CD2667" wp14:editId="03471CF5">
                <wp:extent cx="819150" cy="406671"/>
                <wp:effectExtent l="0" t="0" r="0" b="0"/>
                <wp:docPr id="331098659" name="Slika 1" descr="Logo image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descr="Logo image name"/>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8238" cy="416147"/>
                        </a:xfrm>
                        <a:prstGeom prst="rect">
                          <a:avLst/>
                        </a:prstGeom>
                        <a:noFill/>
                        <a:ln>
                          <a:noFill/>
                        </a:ln>
                      </pic:spPr>
                    </pic:pic>
                  </a:graphicData>
                </a:graphic>
              </wp:inline>
            </w:drawing>
          </w:r>
        </w:p>
      </w:tc>
    </w:tr>
  </w:tbl>
  <w:p w14:paraId="25A4CEF5" w14:textId="77777777" w:rsidR="00510F0D" w:rsidRPr="00CF6E06" w:rsidRDefault="00510F0D"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599"/>
    <w:multiLevelType w:val="hybridMultilevel"/>
    <w:tmpl w:val="31C49E6A"/>
    <w:lvl w:ilvl="0" w:tplc="A4CCA85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2D44A1"/>
    <w:multiLevelType w:val="hybridMultilevel"/>
    <w:tmpl w:val="220C6C6E"/>
    <w:lvl w:ilvl="0" w:tplc="46081FDA">
      <w:start w:val="1"/>
      <w:numFmt w:val="bullet"/>
      <w:lvlText w:val=""/>
      <w:lvlJc w:val="left"/>
      <w:pPr>
        <w:ind w:left="720" w:hanging="360"/>
      </w:pPr>
      <w:rPr>
        <w:rFonts w:ascii="Symbol" w:hAnsi="Symbol" w:cs="Symbol" w:hint="default"/>
        <w:sz w:val="18"/>
        <w:szCs w:val="18"/>
      </w:rPr>
    </w:lvl>
    <w:lvl w:ilvl="1" w:tplc="2F3088EC">
      <w:start w:val="1"/>
      <w:numFmt w:val="bullet"/>
      <w:lvlText w:val="o"/>
      <w:lvlJc w:val="left"/>
      <w:pPr>
        <w:ind w:left="1440" w:hanging="360"/>
      </w:pPr>
      <w:rPr>
        <w:rFonts w:ascii="Courier New" w:hAnsi="Courier New" w:cs="Courier New" w:hint="default"/>
      </w:rPr>
    </w:lvl>
    <w:lvl w:ilvl="2" w:tplc="3F1A14F8">
      <w:start w:val="1"/>
      <w:numFmt w:val="bullet"/>
      <w:lvlText w:val=""/>
      <w:lvlJc w:val="left"/>
      <w:pPr>
        <w:ind w:left="2160" w:hanging="360"/>
      </w:pPr>
      <w:rPr>
        <w:rFonts w:ascii="Wingdings" w:hAnsi="Wingdings" w:cs="Wingdings" w:hint="default"/>
      </w:rPr>
    </w:lvl>
    <w:lvl w:ilvl="3" w:tplc="D71CEBAC">
      <w:start w:val="1"/>
      <w:numFmt w:val="bullet"/>
      <w:lvlText w:val=""/>
      <w:lvlJc w:val="left"/>
      <w:pPr>
        <w:ind w:left="2880" w:hanging="360"/>
      </w:pPr>
      <w:rPr>
        <w:rFonts w:ascii="Symbol" w:hAnsi="Symbol" w:cs="Symbol" w:hint="default"/>
      </w:rPr>
    </w:lvl>
    <w:lvl w:ilvl="4" w:tplc="AE441202">
      <w:start w:val="1"/>
      <w:numFmt w:val="bullet"/>
      <w:lvlText w:val="o"/>
      <w:lvlJc w:val="left"/>
      <w:pPr>
        <w:ind w:left="3600" w:hanging="360"/>
      </w:pPr>
      <w:rPr>
        <w:rFonts w:ascii="Courier New" w:hAnsi="Courier New" w:cs="Courier New" w:hint="default"/>
      </w:rPr>
    </w:lvl>
    <w:lvl w:ilvl="5" w:tplc="349474E4">
      <w:start w:val="1"/>
      <w:numFmt w:val="bullet"/>
      <w:lvlText w:val=""/>
      <w:lvlJc w:val="left"/>
      <w:pPr>
        <w:ind w:left="4320" w:hanging="360"/>
      </w:pPr>
      <w:rPr>
        <w:rFonts w:ascii="Wingdings" w:hAnsi="Wingdings" w:cs="Wingdings" w:hint="default"/>
      </w:rPr>
    </w:lvl>
    <w:lvl w:ilvl="6" w:tplc="B3C8B42A">
      <w:start w:val="1"/>
      <w:numFmt w:val="bullet"/>
      <w:lvlText w:val=""/>
      <w:lvlJc w:val="left"/>
      <w:pPr>
        <w:ind w:left="5040" w:hanging="360"/>
      </w:pPr>
      <w:rPr>
        <w:rFonts w:ascii="Symbol" w:hAnsi="Symbol" w:cs="Symbol" w:hint="default"/>
      </w:rPr>
    </w:lvl>
    <w:lvl w:ilvl="7" w:tplc="60202E34">
      <w:start w:val="1"/>
      <w:numFmt w:val="bullet"/>
      <w:lvlText w:val="o"/>
      <w:lvlJc w:val="left"/>
      <w:pPr>
        <w:ind w:left="5760" w:hanging="360"/>
      </w:pPr>
      <w:rPr>
        <w:rFonts w:ascii="Courier New" w:hAnsi="Courier New" w:cs="Courier New" w:hint="default"/>
      </w:rPr>
    </w:lvl>
    <w:lvl w:ilvl="8" w:tplc="01F2098A">
      <w:start w:val="1"/>
      <w:numFmt w:val="bullet"/>
      <w:lvlText w:val=""/>
      <w:lvlJc w:val="left"/>
      <w:pPr>
        <w:ind w:left="6480" w:hanging="360"/>
      </w:pPr>
      <w:rPr>
        <w:rFonts w:ascii="Wingdings" w:hAnsi="Wingdings" w:cs="Wingdings" w:hint="default"/>
      </w:rPr>
    </w:lvl>
  </w:abstractNum>
  <w:abstractNum w:abstractNumId="2" w15:restartNumberingAfterBreak="0">
    <w:nsid w:val="086F345E"/>
    <w:multiLevelType w:val="hybridMultilevel"/>
    <w:tmpl w:val="5094CADA"/>
    <w:lvl w:ilvl="0" w:tplc="9710C35E">
      <w:start w:val="1"/>
      <w:numFmt w:val="bullet"/>
      <w:lvlText w:val=""/>
      <w:lvlJc w:val="left"/>
      <w:pPr>
        <w:ind w:left="720" w:hanging="360"/>
      </w:pPr>
      <w:rPr>
        <w:rFonts w:ascii="Symbol" w:hAnsi="Symbol" w:cs="Symbol" w:hint="default"/>
        <w:sz w:val="18"/>
        <w:szCs w:val="18"/>
      </w:rPr>
    </w:lvl>
    <w:lvl w:ilvl="1" w:tplc="680035CE">
      <w:start w:val="1"/>
      <w:numFmt w:val="bullet"/>
      <w:lvlText w:val="o"/>
      <w:lvlJc w:val="left"/>
      <w:pPr>
        <w:ind w:left="1440" w:hanging="360"/>
      </w:pPr>
      <w:rPr>
        <w:rFonts w:ascii="Courier New" w:hAnsi="Courier New" w:cs="Courier New" w:hint="default"/>
      </w:rPr>
    </w:lvl>
    <w:lvl w:ilvl="2" w:tplc="7A720C5E">
      <w:start w:val="1"/>
      <w:numFmt w:val="bullet"/>
      <w:lvlText w:val=""/>
      <w:lvlJc w:val="left"/>
      <w:pPr>
        <w:ind w:left="2160" w:hanging="360"/>
      </w:pPr>
      <w:rPr>
        <w:rFonts w:ascii="Wingdings" w:hAnsi="Wingdings" w:cs="Wingdings" w:hint="default"/>
      </w:rPr>
    </w:lvl>
    <w:lvl w:ilvl="3" w:tplc="B524A328">
      <w:start w:val="1"/>
      <w:numFmt w:val="bullet"/>
      <w:lvlText w:val=""/>
      <w:lvlJc w:val="left"/>
      <w:pPr>
        <w:ind w:left="2880" w:hanging="360"/>
      </w:pPr>
      <w:rPr>
        <w:rFonts w:ascii="Symbol" w:hAnsi="Symbol" w:cs="Symbol" w:hint="default"/>
      </w:rPr>
    </w:lvl>
    <w:lvl w:ilvl="4" w:tplc="DE9CCB60">
      <w:start w:val="1"/>
      <w:numFmt w:val="bullet"/>
      <w:lvlText w:val="o"/>
      <w:lvlJc w:val="left"/>
      <w:pPr>
        <w:ind w:left="3600" w:hanging="360"/>
      </w:pPr>
      <w:rPr>
        <w:rFonts w:ascii="Courier New" w:hAnsi="Courier New" w:cs="Courier New" w:hint="default"/>
      </w:rPr>
    </w:lvl>
    <w:lvl w:ilvl="5" w:tplc="A90CD674">
      <w:start w:val="1"/>
      <w:numFmt w:val="bullet"/>
      <w:lvlText w:val=""/>
      <w:lvlJc w:val="left"/>
      <w:pPr>
        <w:ind w:left="4320" w:hanging="360"/>
      </w:pPr>
      <w:rPr>
        <w:rFonts w:ascii="Wingdings" w:hAnsi="Wingdings" w:cs="Wingdings" w:hint="default"/>
      </w:rPr>
    </w:lvl>
    <w:lvl w:ilvl="6" w:tplc="B342A1F2">
      <w:start w:val="1"/>
      <w:numFmt w:val="bullet"/>
      <w:lvlText w:val=""/>
      <w:lvlJc w:val="left"/>
      <w:pPr>
        <w:ind w:left="5040" w:hanging="360"/>
      </w:pPr>
      <w:rPr>
        <w:rFonts w:ascii="Symbol" w:hAnsi="Symbol" w:cs="Symbol" w:hint="default"/>
      </w:rPr>
    </w:lvl>
    <w:lvl w:ilvl="7" w:tplc="6B2849E8">
      <w:start w:val="1"/>
      <w:numFmt w:val="bullet"/>
      <w:lvlText w:val="o"/>
      <w:lvlJc w:val="left"/>
      <w:pPr>
        <w:ind w:left="5760" w:hanging="360"/>
      </w:pPr>
      <w:rPr>
        <w:rFonts w:ascii="Courier New" w:hAnsi="Courier New" w:cs="Courier New" w:hint="default"/>
      </w:rPr>
    </w:lvl>
    <w:lvl w:ilvl="8" w:tplc="9BCEC298">
      <w:start w:val="1"/>
      <w:numFmt w:val="bullet"/>
      <w:lvlText w:val=""/>
      <w:lvlJc w:val="left"/>
      <w:pPr>
        <w:ind w:left="6480" w:hanging="360"/>
      </w:pPr>
      <w:rPr>
        <w:rFonts w:ascii="Wingdings" w:hAnsi="Wingdings" w:cs="Wingdings" w:hint="default"/>
      </w:rPr>
    </w:lvl>
  </w:abstractNum>
  <w:abstractNum w:abstractNumId="3" w15:restartNumberingAfterBreak="0">
    <w:nsid w:val="0A466045"/>
    <w:multiLevelType w:val="hybridMultilevel"/>
    <w:tmpl w:val="E97E13D6"/>
    <w:lvl w:ilvl="0" w:tplc="652A7C34">
      <w:start w:val="1"/>
      <w:numFmt w:val="bullet"/>
      <w:lvlText w:val=""/>
      <w:lvlJc w:val="left"/>
      <w:pPr>
        <w:ind w:left="720" w:hanging="360"/>
      </w:pPr>
      <w:rPr>
        <w:rFonts w:ascii="Symbol" w:hAnsi="Symbol" w:cs="Symbol" w:hint="default"/>
        <w:sz w:val="18"/>
        <w:szCs w:val="18"/>
      </w:rPr>
    </w:lvl>
    <w:lvl w:ilvl="1" w:tplc="3B800066">
      <w:start w:val="1"/>
      <w:numFmt w:val="bullet"/>
      <w:lvlText w:val="o"/>
      <w:lvlJc w:val="left"/>
      <w:pPr>
        <w:ind w:left="1440" w:hanging="360"/>
      </w:pPr>
      <w:rPr>
        <w:rFonts w:ascii="Courier New" w:hAnsi="Courier New" w:cs="Courier New" w:hint="default"/>
      </w:rPr>
    </w:lvl>
    <w:lvl w:ilvl="2" w:tplc="7F8A36F4">
      <w:start w:val="1"/>
      <w:numFmt w:val="bullet"/>
      <w:lvlText w:val=""/>
      <w:lvlJc w:val="left"/>
      <w:pPr>
        <w:ind w:left="2160" w:hanging="360"/>
      </w:pPr>
      <w:rPr>
        <w:rFonts w:ascii="Wingdings" w:hAnsi="Wingdings" w:cs="Wingdings" w:hint="default"/>
      </w:rPr>
    </w:lvl>
    <w:lvl w:ilvl="3" w:tplc="AED0F76E">
      <w:start w:val="1"/>
      <w:numFmt w:val="bullet"/>
      <w:lvlText w:val=""/>
      <w:lvlJc w:val="left"/>
      <w:pPr>
        <w:ind w:left="2880" w:hanging="360"/>
      </w:pPr>
      <w:rPr>
        <w:rFonts w:ascii="Symbol" w:hAnsi="Symbol" w:cs="Symbol" w:hint="default"/>
      </w:rPr>
    </w:lvl>
    <w:lvl w:ilvl="4" w:tplc="BD60895C">
      <w:start w:val="1"/>
      <w:numFmt w:val="bullet"/>
      <w:lvlText w:val="o"/>
      <w:lvlJc w:val="left"/>
      <w:pPr>
        <w:ind w:left="3600" w:hanging="360"/>
      </w:pPr>
      <w:rPr>
        <w:rFonts w:ascii="Courier New" w:hAnsi="Courier New" w:cs="Courier New" w:hint="default"/>
      </w:rPr>
    </w:lvl>
    <w:lvl w:ilvl="5" w:tplc="265E6664">
      <w:start w:val="1"/>
      <w:numFmt w:val="bullet"/>
      <w:lvlText w:val=""/>
      <w:lvlJc w:val="left"/>
      <w:pPr>
        <w:ind w:left="4320" w:hanging="360"/>
      </w:pPr>
      <w:rPr>
        <w:rFonts w:ascii="Wingdings" w:hAnsi="Wingdings" w:cs="Wingdings" w:hint="default"/>
      </w:rPr>
    </w:lvl>
    <w:lvl w:ilvl="6" w:tplc="996405AA">
      <w:start w:val="1"/>
      <w:numFmt w:val="bullet"/>
      <w:lvlText w:val=""/>
      <w:lvlJc w:val="left"/>
      <w:pPr>
        <w:ind w:left="5040" w:hanging="360"/>
      </w:pPr>
      <w:rPr>
        <w:rFonts w:ascii="Symbol" w:hAnsi="Symbol" w:cs="Symbol" w:hint="default"/>
      </w:rPr>
    </w:lvl>
    <w:lvl w:ilvl="7" w:tplc="B4F4AA42">
      <w:start w:val="1"/>
      <w:numFmt w:val="bullet"/>
      <w:lvlText w:val="o"/>
      <w:lvlJc w:val="left"/>
      <w:pPr>
        <w:ind w:left="5760" w:hanging="360"/>
      </w:pPr>
      <w:rPr>
        <w:rFonts w:ascii="Courier New" w:hAnsi="Courier New" w:cs="Courier New" w:hint="default"/>
      </w:rPr>
    </w:lvl>
    <w:lvl w:ilvl="8" w:tplc="239ECC32">
      <w:start w:val="1"/>
      <w:numFmt w:val="bullet"/>
      <w:lvlText w:val=""/>
      <w:lvlJc w:val="left"/>
      <w:pPr>
        <w:ind w:left="6480" w:hanging="360"/>
      </w:pPr>
      <w:rPr>
        <w:rFonts w:ascii="Wingdings" w:hAnsi="Wingdings" w:cs="Wingdings" w:hint="default"/>
      </w:rPr>
    </w:lvl>
  </w:abstractNum>
  <w:abstractNum w:abstractNumId="4" w15:restartNumberingAfterBreak="0">
    <w:nsid w:val="0B864B46"/>
    <w:multiLevelType w:val="hybridMultilevel"/>
    <w:tmpl w:val="0FF2235A"/>
    <w:lvl w:ilvl="0" w:tplc="C0D66662">
      <w:start w:val="1"/>
      <w:numFmt w:val="bullet"/>
      <w:lvlText w:val=""/>
      <w:lvlJc w:val="left"/>
      <w:pPr>
        <w:ind w:left="720" w:hanging="360"/>
      </w:pPr>
      <w:rPr>
        <w:rFonts w:ascii="Symbol" w:hAnsi="Symbol" w:cs="Symbol" w:hint="default"/>
        <w:sz w:val="18"/>
        <w:szCs w:val="18"/>
      </w:rPr>
    </w:lvl>
    <w:lvl w:ilvl="1" w:tplc="4DA2BE7C">
      <w:start w:val="1"/>
      <w:numFmt w:val="bullet"/>
      <w:lvlText w:val="o"/>
      <w:lvlJc w:val="left"/>
      <w:pPr>
        <w:ind w:left="1440" w:hanging="360"/>
      </w:pPr>
      <w:rPr>
        <w:rFonts w:ascii="Courier New" w:hAnsi="Courier New" w:cs="Courier New" w:hint="default"/>
      </w:rPr>
    </w:lvl>
    <w:lvl w:ilvl="2" w:tplc="0E74D228">
      <w:start w:val="1"/>
      <w:numFmt w:val="bullet"/>
      <w:lvlText w:val=""/>
      <w:lvlJc w:val="left"/>
      <w:pPr>
        <w:ind w:left="2160" w:hanging="360"/>
      </w:pPr>
      <w:rPr>
        <w:rFonts w:ascii="Wingdings" w:hAnsi="Wingdings" w:cs="Wingdings" w:hint="default"/>
      </w:rPr>
    </w:lvl>
    <w:lvl w:ilvl="3" w:tplc="EB888750">
      <w:start w:val="1"/>
      <w:numFmt w:val="bullet"/>
      <w:lvlText w:val=""/>
      <w:lvlJc w:val="left"/>
      <w:pPr>
        <w:ind w:left="2880" w:hanging="360"/>
      </w:pPr>
      <w:rPr>
        <w:rFonts w:ascii="Symbol" w:hAnsi="Symbol" w:cs="Symbol" w:hint="default"/>
      </w:rPr>
    </w:lvl>
    <w:lvl w:ilvl="4" w:tplc="878CB018">
      <w:start w:val="1"/>
      <w:numFmt w:val="bullet"/>
      <w:lvlText w:val="o"/>
      <w:lvlJc w:val="left"/>
      <w:pPr>
        <w:ind w:left="3600" w:hanging="360"/>
      </w:pPr>
      <w:rPr>
        <w:rFonts w:ascii="Courier New" w:hAnsi="Courier New" w:cs="Courier New" w:hint="default"/>
      </w:rPr>
    </w:lvl>
    <w:lvl w:ilvl="5" w:tplc="F68A93DC">
      <w:start w:val="1"/>
      <w:numFmt w:val="bullet"/>
      <w:lvlText w:val=""/>
      <w:lvlJc w:val="left"/>
      <w:pPr>
        <w:ind w:left="4320" w:hanging="360"/>
      </w:pPr>
      <w:rPr>
        <w:rFonts w:ascii="Wingdings" w:hAnsi="Wingdings" w:cs="Wingdings" w:hint="default"/>
      </w:rPr>
    </w:lvl>
    <w:lvl w:ilvl="6" w:tplc="CCDE0C52">
      <w:start w:val="1"/>
      <w:numFmt w:val="bullet"/>
      <w:lvlText w:val=""/>
      <w:lvlJc w:val="left"/>
      <w:pPr>
        <w:ind w:left="5040" w:hanging="360"/>
      </w:pPr>
      <w:rPr>
        <w:rFonts w:ascii="Symbol" w:hAnsi="Symbol" w:cs="Symbol" w:hint="default"/>
      </w:rPr>
    </w:lvl>
    <w:lvl w:ilvl="7" w:tplc="DFFEA0FC">
      <w:start w:val="1"/>
      <w:numFmt w:val="bullet"/>
      <w:lvlText w:val="o"/>
      <w:lvlJc w:val="left"/>
      <w:pPr>
        <w:ind w:left="5760" w:hanging="360"/>
      </w:pPr>
      <w:rPr>
        <w:rFonts w:ascii="Courier New" w:hAnsi="Courier New" w:cs="Courier New" w:hint="default"/>
      </w:rPr>
    </w:lvl>
    <w:lvl w:ilvl="8" w:tplc="52C256FA">
      <w:start w:val="1"/>
      <w:numFmt w:val="bullet"/>
      <w:lvlText w:val=""/>
      <w:lvlJc w:val="left"/>
      <w:pPr>
        <w:ind w:left="6480" w:hanging="360"/>
      </w:pPr>
      <w:rPr>
        <w:rFonts w:ascii="Wingdings" w:hAnsi="Wingdings" w:cs="Wingdings" w:hint="default"/>
      </w:rPr>
    </w:lvl>
  </w:abstractNum>
  <w:abstractNum w:abstractNumId="5" w15:restartNumberingAfterBreak="0">
    <w:nsid w:val="0C5E19F1"/>
    <w:multiLevelType w:val="hybridMultilevel"/>
    <w:tmpl w:val="DCDEAEC6"/>
    <w:lvl w:ilvl="0" w:tplc="94D886F2">
      <w:start w:val="1"/>
      <w:numFmt w:val="bullet"/>
      <w:lvlText w:val=""/>
      <w:lvlJc w:val="left"/>
      <w:pPr>
        <w:ind w:left="720" w:hanging="360"/>
      </w:pPr>
      <w:rPr>
        <w:rFonts w:ascii="Symbol" w:hAnsi="Symbol" w:cs="Symbol" w:hint="default"/>
        <w:sz w:val="18"/>
        <w:szCs w:val="18"/>
      </w:rPr>
    </w:lvl>
    <w:lvl w:ilvl="1" w:tplc="8D28A3AC">
      <w:start w:val="1"/>
      <w:numFmt w:val="bullet"/>
      <w:lvlText w:val="o"/>
      <w:lvlJc w:val="left"/>
      <w:pPr>
        <w:ind w:left="1440" w:hanging="360"/>
      </w:pPr>
      <w:rPr>
        <w:rFonts w:ascii="Courier New" w:hAnsi="Courier New" w:cs="Courier New" w:hint="default"/>
      </w:rPr>
    </w:lvl>
    <w:lvl w:ilvl="2" w:tplc="665A2B24">
      <w:start w:val="1"/>
      <w:numFmt w:val="bullet"/>
      <w:lvlText w:val=""/>
      <w:lvlJc w:val="left"/>
      <w:pPr>
        <w:ind w:left="2160" w:hanging="360"/>
      </w:pPr>
      <w:rPr>
        <w:rFonts w:ascii="Wingdings" w:hAnsi="Wingdings" w:cs="Wingdings" w:hint="default"/>
      </w:rPr>
    </w:lvl>
    <w:lvl w:ilvl="3" w:tplc="5CEE960A">
      <w:start w:val="1"/>
      <w:numFmt w:val="bullet"/>
      <w:lvlText w:val=""/>
      <w:lvlJc w:val="left"/>
      <w:pPr>
        <w:ind w:left="2880" w:hanging="360"/>
      </w:pPr>
      <w:rPr>
        <w:rFonts w:ascii="Symbol" w:hAnsi="Symbol" w:cs="Symbol" w:hint="default"/>
      </w:rPr>
    </w:lvl>
    <w:lvl w:ilvl="4" w:tplc="924E2058">
      <w:start w:val="1"/>
      <w:numFmt w:val="bullet"/>
      <w:lvlText w:val="o"/>
      <w:lvlJc w:val="left"/>
      <w:pPr>
        <w:ind w:left="3600" w:hanging="360"/>
      </w:pPr>
      <w:rPr>
        <w:rFonts w:ascii="Courier New" w:hAnsi="Courier New" w:cs="Courier New" w:hint="default"/>
      </w:rPr>
    </w:lvl>
    <w:lvl w:ilvl="5" w:tplc="3502F40C">
      <w:start w:val="1"/>
      <w:numFmt w:val="bullet"/>
      <w:lvlText w:val=""/>
      <w:lvlJc w:val="left"/>
      <w:pPr>
        <w:ind w:left="4320" w:hanging="360"/>
      </w:pPr>
      <w:rPr>
        <w:rFonts w:ascii="Wingdings" w:hAnsi="Wingdings" w:cs="Wingdings" w:hint="default"/>
      </w:rPr>
    </w:lvl>
    <w:lvl w:ilvl="6" w:tplc="2C947CD8">
      <w:start w:val="1"/>
      <w:numFmt w:val="bullet"/>
      <w:lvlText w:val=""/>
      <w:lvlJc w:val="left"/>
      <w:pPr>
        <w:ind w:left="5040" w:hanging="360"/>
      </w:pPr>
      <w:rPr>
        <w:rFonts w:ascii="Symbol" w:hAnsi="Symbol" w:cs="Symbol" w:hint="default"/>
      </w:rPr>
    </w:lvl>
    <w:lvl w:ilvl="7" w:tplc="CABC2048">
      <w:start w:val="1"/>
      <w:numFmt w:val="bullet"/>
      <w:lvlText w:val="o"/>
      <w:lvlJc w:val="left"/>
      <w:pPr>
        <w:ind w:left="5760" w:hanging="360"/>
      </w:pPr>
      <w:rPr>
        <w:rFonts w:ascii="Courier New" w:hAnsi="Courier New" w:cs="Courier New" w:hint="default"/>
      </w:rPr>
    </w:lvl>
    <w:lvl w:ilvl="8" w:tplc="B174223C">
      <w:start w:val="1"/>
      <w:numFmt w:val="bullet"/>
      <w:lvlText w:val=""/>
      <w:lvlJc w:val="left"/>
      <w:pPr>
        <w:ind w:left="6480" w:hanging="360"/>
      </w:pPr>
      <w:rPr>
        <w:rFonts w:ascii="Wingdings" w:hAnsi="Wingdings" w:cs="Wingdings" w:hint="default"/>
      </w:rPr>
    </w:lvl>
  </w:abstractNum>
  <w:abstractNum w:abstractNumId="6" w15:restartNumberingAfterBreak="0">
    <w:nsid w:val="0D261382"/>
    <w:multiLevelType w:val="multilevel"/>
    <w:tmpl w:val="432AF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F0471"/>
    <w:multiLevelType w:val="hybridMultilevel"/>
    <w:tmpl w:val="36DE3690"/>
    <w:lvl w:ilvl="0" w:tplc="80D6FAE0">
      <w:start w:val="1"/>
      <w:numFmt w:val="bullet"/>
      <w:lvlText w:val=""/>
      <w:lvlJc w:val="left"/>
      <w:pPr>
        <w:ind w:left="720" w:hanging="360"/>
      </w:pPr>
      <w:rPr>
        <w:rFonts w:ascii="Symbol" w:hAnsi="Symbol" w:cs="Symbol" w:hint="default"/>
        <w:sz w:val="18"/>
        <w:szCs w:val="18"/>
      </w:rPr>
    </w:lvl>
    <w:lvl w:ilvl="1" w:tplc="1668E4D0">
      <w:start w:val="1"/>
      <w:numFmt w:val="bullet"/>
      <w:lvlText w:val="o"/>
      <w:lvlJc w:val="left"/>
      <w:pPr>
        <w:ind w:left="1440" w:hanging="360"/>
      </w:pPr>
      <w:rPr>
        <w:rFonts w:ascii="Courier New" w:hAnsi="Courier New" w:cs="Courier New" w:hint="default"/>
      </w:rPr>
    </w:lvl>
    <w:lvl w:ilvl="2" w:tplc="81AE6B1E">
      <w:start w:val="1"/>
      <w:numFmt w:val="bullet"/>
      <w:lvlText w:val=""/>
      <w:lvlJc w:val="left"/>
      <w:pPr>
        <w:ind w:left="2160" w:hanging="360"/>
      </w:pPr>
      <w:rPr>
        <w:rFonts w:ascii="Wingdings" w:hAnsi="Wingdings" w:cs="Wingdings" w:hint="default"/>
      </w:rPr>
    </w:lvl>
    <w:lvl w:ilvl="3" w:tplc="F45C1E9A">
      <w:start w:val="1"/>
      <w:numFmt w:val="bullet"/>
      <w:lvlText w:val=""/>
      <w:lvlJc w:val="left"/>
      <w:pPr>
        <w:ind w:left="2880" w:hanging="360"/>
      </w:pPr>
      <w:rPr>
        <w:rFonts w:ascii="Symbol" w:hAnsi="Symbol" w:cs="Symbol" w:hint="default"/>
      </w:rPr>
    </w:lvl>
    <w:lvl w:ilvl="4" w:tplc="800CE110">
      <w:start w:val="1"/>
      <w:numFmt w:val="bullet"/>
      <w:lvlText w:val="o"/>
      <w:lvlJc w:val="left"/>
      <w:pPr>
        <w:ind w:left="3600" w:hanging="360"/>
      </w:pPr>
      <w:rPr>
        <w:rFonts w:ascii="Courier New" w:hAnsi="Courier New" w:cs="Courier New" w:hint="default"/>
      </w:rPr>
    </w:lvl>
    <w:lvl w:ilvl="5" w:tplc="CF40867C">
      <w:start w:val="1"/>
      <w:numFmt w:val="bullet"/>
      <w:lvlText w:val=""/>
      <w:lvlJc w:val="left"/>
      <w:pPr>
        <w:ind w:left="4320" w:hanging="360"/>
      </w:pPr>
      <w:rPr>
        <w:rFonts w:ascii="Wingdings" w:hAnsi="Wingdings" w:cs="Wingdings" w:hint="default"/>
      </w:rPr>
    </w:lvl>
    <w:lvl w:ilvl="6" w:tplc="C19E432A">
      <w:start w:val="1"/>
      <w:numFmt w:val="bullet"/>
      <w:lvlText w:val=""/>
      <w:lvlJc w:val="left"/>
      <w:pPr>
        <w:ind w:left="5040" w:hanging="360"/>
      </w:pPr>
      <w:rPr>
        <w:rFonts w:ascii="Symbol" w:hAnsi="Symbol" w:cs="Symbol" w:hint="default"/>
      </w:rPr>
    </w:lvl>
    <w:lvl w:ilvl="7" w:tplc="1DD6EE22">
      <w:start w:val="1"/>
      <w:numFmt w:val="bullet"/>
      <w:lvlText w:val="o"/>
      <w:lvlJc w:val="left"/>
      <w:pPr>
        <w:ind w:left="5760" w:hanging="360"/>
      </w:pPr>
      <w:rPr>
        <w:rFonts w:ascii="Courier New" w:hAnsi="Courier New" w:cs="Courier New" w:hint="default"/>
      </w:rPr>
    </w:lvl>
    <w:lvl w:ilvl="8" w:tplc="3B8E46FE">
      <w:start w:val="1"/>
      <w:numFmt w:val="bullet"/>
      <w:lvlText w:val=""/>
      <w:lvlJc w:val="left"/>
      <w:pPr>
        <w:ind w:left="6480" w:hanging="360"/>
      </w:pPr>
      <w:rPr>
        <w:rFonts w:ascii="Wingdings" w:hAnsi="Wingdings" w:cs="Wingdings" w:hint="default"/>
      </w:rPr>
    </w:lvl>
  </w:abstractNum>
  <w:abstractNum w:abstractNumId="8" w15:restartNumberingAfterBreak="0">
    <w:nsid w:val="13031DEB"/>
    <w:multiLevelType w:val="hybridMultilevel"/>
    <w:tmpl w:val="12BABCE0"/>
    <w:lvl w:ilvl="0" w:tplc="920C6BFA">
      <w:start w:val="1"/>
      <w:numFmt w:val="bullet"/>
      <w:lvlText w:val=""/>
      <w:lvlJc w:val="left"/>
      <w:pPr>
        <w:ind w:left="720" w:hanging="360"/>
      </w:pPr>
      <w:rPr>
        <w:rFonts w:ascii="Symbol" w:hAnsi="Symbol" w:cs="Symbol" w:hint="default"/>
        <w:sz w:val="18"/>
        <w:szCs w:val="18"/>
      </w:rPr>
    </w:lvl>
    <w:lvl w:ilvl="1" w:tplc="B1708556">
      <w:start w:val="1"/>
      <w:numFmt w:val="bullet"/>
      <w:lvlText w:val="o"/>
      <w:lvlJc w:val="left"/>
      <w:pPr>
        <w:ind w:left="1440" w:hanging="360"/>
      </w:pPr>
      <w:rPr>
        <w:rFonts w:ascii="Courier New" w:hAnsi="Courier New" w:cs="Courier New" w:hint="default"/>
      </w:rPr>
    </w:lvl>
    <w:lvl w:ilvl="2" w:tplc="A118BB06">
      <w:start w:val="1"/>
      <w:numFmt w:val="bullet"/>
      <w:lvlText w:val=""/>
      <w:lvlJc w:val="left"/>
      <w:pPr>
        <w:ind w:left="2160" w:hanging="360"/>
      </w:pPr>
      <w:rPr>
        <w:rFonts w:ascii="Wingdings" w:hAnsi="Wingdings" w:cs="Wingdings" w:hint="default"/>
      </w:rPr>
    </w:lvl>
    <w:lvl w:ilvl="3" w:tplc="8E8AE13E">
      <w:start w:val="1"/>
      <w:numFmt w:val="bullet"/>
      <w:lvlText w:val=""/>
      <w:lvlJc w:val="left"/>
      <w:pPr>
        <w:ind w:left="2880" w:hanging="360"/>
      </w:pPr>
      <w:rPr>
        <w:rFonts w:ascii="Symbol" w:hAnsi="Symbol" w:cs="Symbol" w:hint="default"/>
      </w:rPr>
    </w:lvl>
    <w:lvl w:ilvl="4" w:tplc="884AFCB4">
      <w:start w:val="1"/>
      <w:numFmt w:val="bullet"/>
      <w:lvlText w:val="o"/>
      <w:lvlJc w:val="left"/>
      <w:pPr>
        <w:ind w:left="3600" w:hanging="360"/>
      </w:pPr>
      <w:rPr>
        <w:rFonts w:ascii="Courier New" w:hAnsi="Courier New" w:cs="Courier New" w:hint="default"/>
      </w:rPr>
    </w:lvl>
    <w:lvl w:ilvl="5" w:tplc="316C4B1C">
      <w:start w:val="1"/>
      <w:numFmt w:val="bullet"/>
      <w:lvlText w:val=""/>
      <w:lvlJc w:val="left"/>
      <w:pPr>
        <w:ind w:left="4320" w:hanging="360"/>
      </w:pPr>
      <w:rPr>
        <w:rFonts w:ascii="Wingdings" w:hAnsi="Wingdings" w:cs="Wingdings" w:hint="default"/>
      </w:rPr>
    </w:lvl>
    <w:lvl w:ilvl="6" w:tplc="E33E74DE">
      <w:start w:val="1"/>
      <w:numFmt w:val="bullet"/>
      <w:lvlText w:val=""/>
      <w:lvlJc w:val="left"/>
      <w:pPr>
        <w:ind w:left="5040" w:hanging="360"/>
      </w:pPr>
      <w:rPr>
        <w:rFonts w:ascii="Symbol" w:hAnsi="Symbol" w:cs="Symbol" w:hint="default"/>
      </w:rPr>
    </w:lvl>
    <w:lvl w:ilvl="7" w:tplc="F94C79C0">
      <w:start w:val="1"/>
      <w:numFmt w:val="bullet"/>
      <w:lvlText w:val="o"/>
      <w:lvlJc w:val="left"/>
      <w:pPr>
        <w:ind w:left="5760" w:hanging="360"/>
      </w:pPr>
      <w:rPr>
        <w:rFonts w:ascii="Courier New" w:hAnsi="Courier New" w:cs="Courier New" w:hint="default"/>
      </w:rPr>
    </w:lvl>
    <w:lvl w:ilvl="8" w:tplc="2430C60A">
      <w:start w:val="1"/>
      <w:numFmt w:val="bullet"/>
      <w:lvlText w:val=""/>
      <w:lvlJc w:val="left"/>
      <w:pPr>
        <w:ind w:left="6480" w:hanging="360"/>
      </w:pPr>
      <w:rPr>
        <w:rFonts w:ascii="Wingdings" w:hAnsi="Wingdings" w:cs="Wingdings" w:hint="default"/>
      </w:rPr>
    </w:lvl>
  </w:abstractNum>
  <w:abstractNum w:abstractNumId="9" w15:restartNumberingAfterBreak="0">
    <w:nsid w:val="13177A87"/>
    <w:multiLevelType w:val="hybridMultilevel"/>
    <w:tmpl w:val="C6D6AD72"/>
    <w:lvl w:ilvl="0" w:tplc="D4FC8020">
      <w:start w:val="1"/>
      <w:numFmt w:val="bullet"/>
      <w:lvlText w:val=""/>
      <w:lvlJc w:val="left"/>
      <w:pPr>
        <w:ind w:left="1440" w:hanging="360"/>
      </w:pPr>
      <w:rPr>
        <w:rFonts w:ascii="Wingdings" w:hAnsi="Wingdings" w:cs="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6EE6531"/>
    <w:multiLevelType w:val="hybridMultilevel"/>
    <w:tmpl w:val="4E0469DA"/>
    <w:lvl w:ilvl="0" w:tplc="FFFFFFF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4F6B85"/>
    <w:multiLevelType w:val="multilevel"/>
    <w:tmpl w:val="58B81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EA2CF9"/>
    <w:multiLevelType w:val="hybridMultilevel"/>
    <w:tmpl w:val="24788FC0"/>
    <w:lvl w:ilvl="0" w:tplc="4F862C14">
      <w:start w:val="1"/>
      <w:numFmt w:val="bullet"/>
      <w:lvlText w:val=""/>
      <w:lvlJc w:val="left"/>
      <w:pPr>
        <w:ind w:left="720" w:hanging="360"/>
      </w:pPr>
      <w:rPr>
        <w:rFonts w:ascii="Symbol" w:hAnsi="Symbol" w:cs="Symbol" w:hint="default"/>
        <w:sz w:val="18"/>
        <w:szCs w:val="18"/>
      </w:rPr>
    </w:lvl>
    <w:lvl w:ilvl="1" w:tplc="862835A8">
      <w:start w:val="1"/>
      <w:numFmt w:val="bullet"/>
      <w:lvlText w:val="o"/>
      <w:lvlJc w:val="left"/>
      <w:pPr>
        <w:ind w:left="1440" w:hanging="360"/>
      </w:pPr>
      <w:rPr>
        <w:rFonts w:ascii="Courier New" w:hAnsi="Courier New" w:cs="Courier New" w:hint="default"/>
      </w:rPr>
    </w:lvl>
    <w:lvl w:ilvl="2" w:tplc="B8B0D760">
      <w:start w:val="1"/>
      <w:numFmt w:val="bullet"/>
      <w:lvlText w:val=""/>
      <w:lvlJc w:val="left"/>
      <w:pPr>
        <w:ind w:left="2160" w:hanging="360"/>
      </w:pPr>
      <w:rPr>
        <w:rFonts w:ascii="Wingdings" w:hAnsi="Wingdings" w:cs="Wingdings" w:hint="default"/>
      </w:rPr>
    </w:lvl>
    <w:lvl w:ilvl="3" w:tplc="32868B82">
      <w:start w:val="1"/>
      <w:numFmt w:val="bullet"/>
      <w:lvlText w:val=""/>
      <w:lvlJc w:val="left"/>
      <w:pPr>
        <w:ind w:left="2880" w:hanging="360"/>
      </w:pPr>
      <w:rPr>
        <w:rFonts w:ascii="Symbol" w:hAnsi="Symbol" w:cs="Symbol" w:hint="default"/>
      </w:rPr>
    </w:lvl>
    <w:lvl w:ilvl="4" w:tplc="6478E714">
      <w:start w:val="1"/>
      <w:numFmt w:val="bullet"/>
      <w:lvlText w:val="o"/>
      <w:lvlJc w:val="left"/>
      <w:pPr>
        <w:ind w:left="3600" w:hanging="360"/>
      </w:pPr>
      <w:rPr>
        <w:rFonts w:ascii="Courier New" w:hAnsi="Courier New" w:cs="Courier New" w:hint="default"/>
      </w:rPr>
    </w:lvl>
    <w:lvl w:ilvl="5" w:tplc="93C6949A">
      <w:start w:val="1"/>
      <w:numFmt w:val="bullet"/>
      <w:lvlText w:val=""/>
      <w:lvlJc w:val="left"/>
      <w:pPr>
        <w:ind w:left="4320" w:hanging="360"/>
      </w:pPr>
      <w:rPr>
        <w:rFonts w:ascii="Wingdings" w:hAnsi="Wingdings" w:cs="Wingdings" w:hint="default"/>
      </w:rPr>
    </w:lvl>
    <w:lvl w:ilvl="6" w:tplc="3ECEE4D4">
      <w:start w:val="1"/>
      <w:numFmt w:val="bullet"/>
      <w:lvlText w:val=""/>
      <w:lvlJc w:val="left"/>
      <w:pPr>
        <w:ind w:left="5040" w:hanging="360"/>
      </w:pPr>
      <w:rPr>
        <w:rFonts w:ascii="Symbol" w:hAnsi="Symbol" w:cs="Symbol" w:hint="default"/>
      </w:rPr>
    </w:lvl>
    <w:lvl w:ilvl="7" w:tplc="4CD63602">
      <w:start w:val="1"/>
      <w:numFmt w:val="bullet"/>
      <w:lvlText w:val="o"/>
      <w:lvlJc w:val="left"/>
      <w:pPr>
        <w:ind w:left="5760" w:hanging="360"/>
      </w:pPr>
      <w:rPr>
        <w:rFonts w:ascii="Courier New" w:hAnsi="Courier New" w:cs="Courier New" w:hint="default"/>
      </w:rPr>
    </w:lvl>
    <w:lvl w:ilvl="8" w:tplc="41445774">
      <w:start w:val="1"/>
      <w:numFmt w:val="bullet"/>
      <w:lvlText w:val=""/>
      <w:lvlJc w:val="left"/>
      <w:pPr>
        <w:ind w:left="6480" w:hanging="360"/>
      </w:pPr>
      <w:rPr>
        <w:rFonts w:ascii="Wingdings" w:hAnsi="Wingdings" w:cs="Wingdings" w:hint="default"/>
      </w:rPr>
    </w:lvl>
  </w:abstractNum>
  <w:abstractNum w:abstractNumId="13" w15:restartNumberingAfterBreak="0">
    <w:nsid w:val="1B53699C"/>
    <w:multiLevelType w:val="hybridMultilevel"/>
    <w:tmpl w:val="C5AE5230"/>
    <w:lvl w:ilvl="0" w:tplc="5F24645C">
      <w:start w:val="1"/>
      <w:numFmt w:val="bullet"/>
      <w:lvlText w:val=""/>
      <w:lvlJc w:val="left"/>
      <w:pPr>
        <w:ind w:left="720" w:hanging="360"/>
      </w:pPr>
      <w:rPr>
        <w:rFonts w:ascii="Symbol" w:hAnsi="Symbol" w:cs="Symbol" w:hint="default"/>
        <w:sz w:val="18"/>
        <w:szCs w:val="18"/>
      </w:rPr>
    </w:lvl>
    <w:lvl w:ilvl="1" w:tplc="A21C8D60">
      <w:start w:val="1"/>
      <w:numFmt w:val="bullet"/>
      <w:lvlText w:val="o"/>
      <w:lvlJc w:val="left"/>
      <w:pPr>
        <w:ind w:left="1440" w:hanging="360"/>
      </w:pPr>
      <w:rPr>
        <w:rFonts w:ascii="Courier New" w:hAnsi="Courier New" w:cs="Courier New" w:hint="default"/>
      </w:rPr>
    </w:lvl>
    <w:lvl w:ilvl="2" w:tplc="45EE18CC">
      <w:start w:val="1"/>
      <w:numFmt w:val="bullet"/>
      <w:lvlText w:val=""/>
      <w:lvlJc w:val="left"/>
      <w:pPr>
        <w:ind w:left="2160" w:hanging="360"/>
      </w:pPr>
      <w:rPr>
        <w:rFonts w:ascii="Wingdings" w:hAnsi="Wingdings" w:cs="Wingdings" w:hint="default"/>
      </w:rPr>
    </w:lvl>
    <w:lvl w:ilvl="3" w:tplc="B0C02AF2">
      <w:start w:val="1"/>
      <w:numFmt w:val="bullet"/>
      <w:lvlText w:val=""/>
      <w:lvlJc w:val="left"/>
      <w:pPr>
        <w:ind w:left="2880" w:hanging="360"/>
      </w:pPr>
      <w:rPr>
        <w:rFonts w:ascii="Symbol" w:hAnsi="Symbol" w:cs="Symbol" w:hint="default"/>
      </w:rPr>
    </w:lvl>
    <w:lvl w:ilvl="4" w:tplc="DF44EACE">
      <w:start w:val="1"/>
      <w:numFmt w:val="bullet"/>
      <w:lvlText w:val="o"/>
      <w:lvlJc w:val="left"/>
      <w:pPr>
        <w:ind w:left="3600" w:hanging="360"/>
      </w:pPr>
      <w:rPr>
        <w:rFonts w:ascii="Courier New" w:hAnsi="Courier New" w:cs="Courier New" w:hint="default"/>
      </w:rPr>
    </w:lvl>
    <w:lvl w:ilvl="5" w:tplc="9522B3B2">
      <w:start w:val="1"/>
      <w:numFmt w:val="bullet"/>
      <w:lvlText w:val=""/>
      <w:lvlJc w:val="left"/>
      <w:pPr>
        <w:ind w:left="4320" w:hanging="360"/>
      </w:pPr>
      <w:rPr>
        <w:rFonts w:ascii="Wingdings" w:hAnsi="Wingdings" w:cs="Wingdings" w:hint="default"/>
      </w:rPr>
    </w:lvl>
    <w:lvl w:ilvl="6" w:tplc="4F76BECA">
      <w:start w:val="1"/>
      <w:numFmt w:val="bullet"/>
      <w:lvlText w:val=""/>
      <w:lvlJc w:val="left"/>
      <w:pPr>
        <w:ind w:left="5040" w:hanging="360"/>
      </w:pPr>
      <w:rPr>
        <w:rFonts w:ascii="Symbol" w:hAnsi="Symbol" w:cs="Symbol" w:hint="default"/>
      </w:rPr>
    </w:lvl>
    <w:lvl w:ilvl="7" w:tplc="C16CDEAE">
      <w:start w:val="1"/>
      <w:numFmt w:val="bullet"/>
      <w:lvlText w:val="o"/>
      <w:lvlJc w:val="left"/>
      <w:pPr>
        <w:ind w:left="5760" w:hanging="360"/>
      </w:pPr>
      <w:rPr>
        <w:rFonts w:ascii="Courier New" w:hAnsi="Courier New" w:cs="Courier New" w:hint="default"/>
      </w:rPr>
    </w:lvl>
    <w:lvl w:ilvl="8" w:tplc="44D62F92">
      <w:start w:val="1"/>
      <w:numFmt w:val="bullet"/>
      <w:lvlText w:val=""/>
      <w:lvlJc w:val="left"/>
      <w:pPr>
        <w:ind w:left="6480" w:hanging="360"/>
      </w:pPr>
      <w:rPr>
        <w:rFonts w:ascii="Wingdings" w:hAnsi="Wingdings" w:cs="Wingdings" w:hint="default"/>
      </w:rPr>
    </w:lvl>
  </w:abstractNum>
  <w:abstractNum w:abstractNumId="14" w15:restartNumberingAfterBreak="0">
    <w:nsid w:val="1E321CAD"/>
    <w:multiLevelType w:val="hybridMultilevel"/>
    <w:tmpl w:val="9E8497DA"/>
    <w:lvl w:ilvl="0" w:tplc="054A2756">
      <w:start w:val="1"/>
      <w:numFmt w:val="bullet"/>
      <w:lvlText w:val=""/>
      <w:lvlJc w:val="left"/>
      <w:pPr>
        <w:ind w:left="720" w:hanging="360"/>
      </w:pPr>
      <w:rPr>
        <w:rFonts w:ascii="Symbol" w:hAnsi="Symbol" w:cs="Symbol" w:hint="default"/>
        <w:sz w:val="18"/>
        <w:szCs w:val="18"/>
      </w:rPr>
    </w:lvl>
    <w:lvl w:ilvl="1" w:tplc="6EC8692C">
      <w:start w:val="1"/>
      <w:numFmt w:val="bullet"/>
      <w:lvlText w:val="o"/>
      <w:lvlJc w:val="left"/>
      <w:pPr>
        <w:ind w:left="1440" w:hanging="360"/>
      </w:pPr>
      <w:rPr>
        <w:rFonts w:ascii="Courier New" w:hAnsi="Courier New" w:cs="Courier New" w:hint="default"/>
      </w:rPr>
    </w:lvl>
    <w:lvl w:ilvl="2" w:tplc="143CC0DC">
      <w:start w:val="1"/>
      <w:numFmt w:val="bullet"/>
      <w:lvlText w:val=""/>
      <w:lvlJc w:val="left"/>
      <w:pPr>
        <w:ind w:left="2160" w:hanging="360"/>
      </w:pPr>
      <w:rPr>
        <w:rFonts w:ascii="Wingdings" w:hAnsi="Wingdings" w:cs="Wingdings" w:hint="default"/>
      </w:rPr>
    </w:lvl>
    <w:lvl w:ilvl="3" w:tplc="538C8894">
      <w:start w:val="1"/>
      <w:numFmt w:val="bullet"/>
      <w:lvlText w:val=""/>
      <w:lvlJc w:val="left"/>
      <w:pPr>
        <w:ind w:left="2880" w:hanging="360"/>
      </w:pPr>
      <w:rPr>
        <w:rFonts w:ascii="Symbol" w:hAnsi="Symbol" w:cs="Symbol" w:hint="default"/>
      </w:rPr>
    </w:lvl>
    <w:lvl w:ilvl="4" w:tplc="025604BA">
      <w:start w:val="1"/>
      <w:numFmt w:val="bullet"/>
      <w:lvlText w:val="o"/>
      <w:lvlJc w:val="left"/>
      <w:pPr>
        <w:ind w:left="3600" w:hanging="360"/>
      </w:pPr>
      <w:rPr>
        <w:rFonts w:ascii="Courier New" w:hAnsi="Courier New" w:cs="Courier New" w:hint="default"/>
      </w:rPr>
    </w:lvl>
    <w:lvl w:ilvl="5" w:tplc="924E526A">
      <w:start w:val="1"/>
      <w:numFmt w:val="bullet"/>
      <w:lvlText w:val=""/>
      <w:lvlJc w:val="left"/>
      <w:pPr>
        <w:ind w:left="4320" w:hanging="360"/>
      </w:pPr>
      <w:rPr>
        <w:rFonts w:ascii="Wingdings" w:hAnsi="Wingdings" w:cs="Wingdings" w:hint="default"/>
      </w:rPr>
    </w:lvl>
    <w:lvl w:ilvl="6" w:tplc="40E284BC">
      <w:start w:val="1"/>
      <w:numFmt w:val="bullet"/>
      <w:lvlText w:val=""/>
      <w:lvlJc w:val="left"/>
      <w:pPr>
        <w:ind w:left="5040" w:hanging="360"/>
      </w:pPr>
      <w:rPr>
        <w:rFonts w:ascii="Symbol" w:hAnsi="Symbol" w:cs="Symbol" w:hint="default"/>
      </w:rPr>
    </w:lvl>
    <w:lvl w:ilvl="7" w:tplc="8168D030">
      <w:start w:val="1"/>
      <w:numFmt w:val="bullet"/>
      <w:lvlText w:val="o"/>
      <w:lvlJc w:val="left"/>
      <w:pPr>
        <w:ind w:left="5760" w:hanging="360"/>
      </w:pPr>
      <w:rPr>
        <w:rFonts w:ascii="Courier New" w:hAnsi="Courier New" w:cs="Courier New" w:hint="default"/>
      </w:rPr>
    </w:lvl>
    <w:lvl w:ilvl="8" w:tplc="6A909C6A">
      <w:start w:val="1"/>
      <w:numFmt w:val="bullet"/>
      <w:lvlText w:val=""/>
      <w:lvlJc w:val="left"/>
      <w:pPr>
        <w:ind w:left="6480" w:hanging="360"/>
      </w:pPr>
      <w:rPr>
        <w:rFonts w:ascii="Wingdings" w:hAnsi="Wingdings" w:cs="Wingdings" w:hint="default"/>
      </w:rPr>
    </w:lvl>
  </w:abstractNum>
  <w:abstractNum w:abstractNumId="15" w15:restartNumberingAfterBreak="0">
    <w:nsid w:val="21934091"/>
    <w:multiLevelType w:val="hybridMultilevel"/>
    <w:tmpl w:val="869C9550"/>
    <w:lvl w:ilvl="0" w:tplc="B5065BB8">
      <w:start w:val="1"/>
      <w:numFmt w:val="bullet"/>
      <w:lvlText w:val=""/>
      <w:lvlJc w:val="left"/>
      <w:pPr>
        <w:ind w:left="720" w:hanging="360"/>
      </w:pPr>
      <w:rPr>
        <w:rFonts w:ascii="Symbol" w:hAnsi="Symbol" w:cs="Symbol" w:hint="default"/>
        <w:sz w:val="18"/>
        <w:szCs w:val="18"/>
      </w:rPr>
    </w:lvl>
    <w:lvl w:ilvl="1" w:tplc="24F0710E">
      <w:start w:val="1"/>
      <w:numFmt w:val="bullet"/>
      <w:lvlText w:val="o"/>
      <w:lvlJc w:val="left"/>
      <w:pPr>
        <w:ind w:left="1440" w:hanging="360"/>
      </w:pPr>
      <w:rPr>
        <w:rFonts w:ascii="Courier New" w:hAnsi="Courier New" w:cs="Courier New" w:hint="default"/>
      </w:rPr>
    </w:lvl>
    <w:lvl w:ilvl="2" w:tplc="9426DB5C">
      <w:start w:val="1"/>
      <w:numFmt w:val="bullet"/>
      <w:lvlText w:val=""/>
      <w:lvlJc w:val="left"/>
      <w:pPr>
        <w:ind w:left="2160" w:hanging="360"/>
      </w:pPr>
      <w:rPr>
        <w:rFonts w:ascii="Wingdings" w:hAnsi="Wingdings" w:cs="Wingdings" w:hint="default"/>
      </w:rPr>
    </w:lvl>
    <w:lvl w:ilvl="3" w:tplc="D0F26402">
      <w:start w:val="1"/>
      <w:numFmt w:val="bullet"/>
      <w:lvlText w:val=""/>
      <w:lvlJc w:val="left"/>
      <w:pPr>
        <w:ind w:left="2880" w:hanging="360"/>
      </w:pPr>
      <w:rPr>
        <w:rFonts w:ascii="Symbol" w:hAnsi="Symbol" w:cs="Symbol" w:hint="default"/>
      </w:rPr>
    </w:lvl>
    <w:lvl w:ilvl="4" w:tplc="011E3256">
      <w:start w:val="1"/>
      <w:numFmt w:val="bullet"/>
      <w:lvlText w:val="o"/>
      <w:lvlJc w:val="left"/>
      <w:pPr>
        <w:ind w:left="3600" w:hanging="360"/>
      </w:pPr>
      <w:rPr>
        <w:rFonts w:ascii="Courier New" w:hAnsi="Courier New" w:cs="Courier New" w:hint="default"/>
      </w:rPr>
    </w:lvl>
    <w:lvl w:ilvl="5" w:tplc="5284F824">
      <w:start w:val="1"/>
      <w:numFmt w:val="bullet"/>
      <w:lvlText w:val=""/>
      <w:lvlJc w:val="left"/>
      <w:pPr>
        <w:ind w:left="4320" w:hanging="360"/>
      </w:pPr>
      <w:rPr>
        <w:rFonts w:ascii="Wingdings" w:hAnsi="Wingdings" w:cs="Wingdings" w:hint="default"/>
      </w:rPr>
    </w:lvl>
    <w:lvl w:ilvl="6" w:tplc="2B7A5480">
      <w:start w:val="1"/>
      <w:numFmt w:val="bullet"/>
      <w:lvlText w:val=""/>
      <w:lvlJc w:val="left"/>
      <w:pPr>
        <w:ind w:left="5040" w:hanging="360"/>
      </w:pPr>
      <w:rPr>
        <w:rFonts w:ascii="Symbol" w:hAnsi="Symbol" w:cs="Symbol" w:hint="default"/>
      </w:rPr>
    </w:lvl>
    <w:lvl w:ilvl="7" w:tplc="438EEBAE">
      <w:start w:val="1"/>
      <w:numFmt w:val="bullet"/>
      <w:lvlText w:val="o"/>
      <w:lvlJc w:val="left"/>
      <w:pPr>
        <w:ind w:left="5760" w:hanging="360"/>
      </w:pPr>
      <w:rPr>
        <w:rFonts w:ascii="Courier New" w:hAnsi="Courier New" w:cs="Courier New" w:hint="default"/>
      </w:rPr>
    </w:lvl>
    <w:lvl w:ilvl="8" w:tplc="296ED894">
      <w:start w:val="1"/>
      <w:numFmt w:val="bullet"/>
      <w:lvlText w:val=""/>
      <w:lvlJc w:val="left"/>
      <w:pPr>
        <w:ind w:left="6480" w:hanging="360"/>
      </w:pPr>
      <w:rPr>
        <w:rFonts w:ascii="Wingdings" w:hAnsi="Wingdings" w:cs="Wingdings" w:hint="default"/>
      </w:rPr>
    </w:lvl>
  </w:abstractNum>
  <w:abstractNum w:abstractNumId="16" w15:restartNumberingAfterBreak="0">
    <w:nsid w:val="2340783F"/>
    <w:multiLevelType w:val="hybridMultilevel"/>
    <w:tmpl w:val="99C82C42"/>
    <w:lvl w:ilvl="0" w:tplc="539C22AC">
      <w:start w:val="1"/>
      <w:numFmt w:val="bullet"/>
      <w:lvlText w:val=""/>
      <w:lvlJc w:val="left"/>
      <w:pPr>
        <w:ind w:left="720" w:hanging="360"/>
      </w:pPr>
      <w:rPr>
        <w:rFonts w:ascii="Symbol" w:hAnsi="Symbol" w:cs="Symbol" w:hint="default"/>
        <w:sz w:val="18"/>
        <w:szCs w:val="18"/>
      </w:rPr>
    </w:lvl>
    <w:lvl w:ilvl="1" w:tplc="A5845736">
      <w:start w:val="1"/>
      <w:numFmt w:val="bullet"/>
      <w:lvlText w:val="o"/>
      <w:lvlJc w:val="left"/>
      <w:pPr>
        <w:ind w:left="1440" w:hanging="360"/>
      </w:pPr>
      <w:rPr>
        <w:rFonts w:ascii="Courier New" w:hAnsi="Courier New" w:cs="Courier New" w:hint="default"/>
      </w:rPr>
    </w:lvl>
    <w:lvl w:ilvl="2" w:tplc="2ED875F8">
      <w:start w:val="1"/>
      <w:numFmt w:val="bullet"/>
      <w:lvlText w:val=""/>
      <w:lvlJc w:val="left"/>
      <w:pPr>
        <w:ind w:left="2160" w:hanging="360"/>
      </w:pPr>
      <w:rPr>
        <w:rFonts w:ascii="Wingdings" w:hAnsi="Wingdings" w:cs="Wingdings" w:hint="default"/>
      </w:rPr>
    </w:lvl>
    <w:lvl w:ilvl="3" w:tplc="3F5E6FB8">
      <w:start w:val="1"/>
      <w:numFmt w:val="bullet"/>
      <w:lvlText w:val=""/>
      <w:lvlJc w:val="left"/>
      <w:pPr>
        <w:ind w:left="2880" w:hanging="360"/>
      </w:pPr>
      <w:rPr>
        <w:rFonts w:ascii="Symbol" w:hAnsi="Symbol" w:cs="Symbol" w:hint="default"/>
      </w:rPr>
    </w:lvl>
    <w:lvl w:ilvl="4" w:tplc="6038D3B4">
      <w:start w:val="1"/>
      <w:numFmt w:val="bullet"/>
      <w:lvlText w:val="o"/>
      <w:lvlJc w:val="left"/>
      <w:pPr>
        <w:ind w:left="3600" w:hanging="360"/>
      </w:pPr>
      <w:rPr>
        <w:rFonts w:ascii="Courier New" w:hAnsi="Courier New" w:cs="Courier New" w:hint="default"/>
      </w:rPr>
    </w:lvl>
    <w:lvl w:ilvl="5" w:tplc="5D446FD2">
      <w:start w:val="1"/>
      <w:numFmt w:val="bullet"/>
      <w:lvlText w:val=""/>
      <w:lvlJc w:val="left"/>
      <w:pPr>
        <w:ind w:left="4320" w:hanging="360"/>
      </w:pPr>
      <w:rPr>
        <w:rFonts w:ascii="Wingdings" w:hAnsi="Wingdings" w:cs="Wingdings" w:hint="default"/>
      </w:rPr>
    </w:lvl>
    <w:lvl w:ilvl="6" w:tplc="6CFC79AE">
      <w:start w:val="1"/>
      <w:numFmt w:val="bullet"/>
      <w:lvlText w:val=""/>
      <w:lvlJc w:val="left"/>
      <w:pPr>
        <w:ind w:left="5040" w:hanging="360"/>
      </w:pPr>
      <w:rPr>
        <w:rFonts w:ascii="Symbol" w:hAnsi="Symbol" w:cs="Symbol" w:hint="default"/>
      </w:rPr>
    </w:lvl>
    <w:lvl w:ilvl="7" w:tplc="7BAE1FD4">
      <w:start w:val="1"/>
      <w:numFmt w:val="bullet"/>
      <w:lvlText w:val="o"/>
      <w:lvlJc w:val="left"/>
      <w:pPr>
        <w:ind w:left="5760" w:hanging="360"/>
      </w:pPr>
      <w:rPr>
        <w:rFonts w:ascii="Courier New" w:hAnsi="Courier New" w:cs="Courier New" w:hint="default"/>
      </w:rPr>
    </w:lvl>
    <w:lvl w:ilvl="8" w:tplc="8398DE64">
      <w:start w:val="1"/>
      <w:numFmt w:val="bullet"/>
      <w:lvlText w:val=""/>
      <w:lvlJc w:val="left"/>
      <w:pPr>
        <w:ind w:left="6480" w:hanging="360"/>
      </w:pPr>
      <w:rPr>
        <w:rFonts w:ascii="Wingdings" w:hAnsi="Wingdings" w:cs="Wingdings" w:hint="default"/>
      </w:rPr>
    </w:lvl>
  </w:abstractNum>
  <w:abstractNum w:abstractNumId="17" w15:restartNumberingAfterBreak="0">
    <w:nsid w:val="244226CC"/>
    <w:multiLevelType w:val="hybridMultilevel"/>
    <w:tmpl w:val="381E62F2"/>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4E778D"/>
    <w:multiLevelType w:val="hybridMultilevel"/>
    <w:tmpl w:val="6CD4713E"/>
    <w:lvl w:ilvl="0" w:tplc="DF7E96D8">
      <w:start w:val="1"/>
      <w:numFmt w:val="bullet"/>
      <w:lvlText w:val=""/>
      <w:lvlJc w:val="left"/>
      <w:pPr>
        <w:ind w:left="720" w:hanging="360"/>
      </w:pPr>
      <w:rPr>
        <w:rFonts w:ascii="Symbol" w:hAnsi="Symbol" w:cs="Symbol" w:hint="default"/>
        <w:sz w:val="18"/>
        <w:szCs w:val="18"/>
      </w:rPr>
    </w:lvl>
    <w:lvl w:ilvl="1" w:tplc="5ED6AB80">
      <w:start w:val="1"/>
      <w:numFmt w:val="bullet"/>
      <w:lvlText w:val="o"/>
      <w:lvlJc w:val="left"/>
      <w:pPr>
        <w:ind w:left="1440" w:hanging="360"/>
      </w:pPr>
      <w:rPr>
        <w:rFonts w:ascii="Courier New" w:hAnsi="Courier New" w:cs="Courier New" w:hint="default"/>
      </w:rPr>
    </w:lvl>
    <w:lvl w:ilvl="2" w:tplc="FB3CD552">
      <w:start w:val="1"/>
      <w:numFmt w:val="bullet"/>
      <w:lvlText w:val=""/>
      <w:lvlJc w:val="left"/>
      <w:pPr>
        <w:ind w:left="2160" w:hanging="360"/>
      </w:pPr>
      <w:rPr>
        <w:rFonts w:ascii="Wingdings" w:hAnsi="Wingdings" w:cs="Wingdings" w:hint="default"/>
      </w:rPr>
    </w:lvl>
    <w:lvl w:ilvl="3" w:tplc="3702ADA2">
      <w:start w:val="1"/>
      <w:numFmt w:val="bullet"/>
      <w:lvlText w:val=""/>
      <w:lvlJc w:val="left"/>
      <w:pPr>
        <w:ind w:left="2880" w:hanging="360"/>
      </w:pPr>
      <w:rPr>
        <w:rFonts w:ascii="Symbol" w:hAnsi="Symbol" w:cs="Symbol" w:hint="default"/>
      </w:rPr>
    </w:lvl>
    <w:lvl w:ilvl="4" w:tplc="9A4E3ED8">
      <w:start w:val="1"/>
      <w:numFmt w:val="bullet"/>
      <w:lvlText w:val="o"/>
      <w:lvlJc w:val="left"/>
      <w:pPr>
        <w:ind w:left="3600" w:hanging="360"/>
      </w:pPr>
      <w:rPr>
        <w:rFonts w:ascii="Courier New" w:hAnsi="Courier New" w:cs="Courier New" w:hint="default"/>
      </w:rPr>
    </w:lvl>
    <w:lvl w:ilvl="5" w:tplc="33968A54">
      <w:start w:val="1"/>
      <w:numFmt w:val="bullet"/>
      <w:lvlText w:val=""/>
      <w:lvlJc w:val="left"/>
      <w:pPr>
        <w:ind w:left="4320" w:hanging="360"/>
      </w:pPr>
      <w:rPr>
        <w:rFonts w:ascii="Wingdings" w:hAnsi="Wingdings" w:cs="Wingdings" w:hint="default"/>
      </w:rPr>
    </w:lvl>
    <w:lvl w:ilvl="6" w:tplc="1DC688B0">
      <w:start w:val="1"/>
      <w:numFmt w:val="bullet"/>
      <w:lvlText w:val=""/>
      <w:lvlJc w:val="left"/>
      <w:pPr>
        <w:ind w:left="5040" w:hanging="360"/>
      </w:pPr>
      <w:rPr>
        <w:rFonts w:ascii="Symbol" w:hAnsi="Symbol" w:cs="Symbol" w:hint="default"/>
      </w:rPr>
    </w:lvl>
    <w:lvl w:ilvl="7" w:tplc="518009C4">
      <w:start w:val="1"/>
      <w:numFmt w:val="bullet"/>
      <w:lvlText w:val="o"/>
      <w:lvlJc w:val="left"/>
      <w:pPr>
        <w:ind w:left="5760" w:hanging="360"/>
      </w:pPr>
      <w:rPr>
        <w:rFonts w:ascii="Courier New" w:hAnsi="Courier New" w:cs="Courier New" w:hint="default"/>
      </w:rPr>
    </w:lvl>
    <w:lvl w:ilvl="8" w:tplc="03D8B502">
      <w:start w:val="1"/>
      <w:numFmt w:val="bullet"/>
      <w:lvlText w:val=""/>
      <w:lvlJc w:val="left"/>
      <w:pPr>
        <w:ind w:left="6480" w:hanging="360"/>
      </w:pPr>
      <w:rPr>
        <w:rFonts w:ascii="Wingdings" w:hAnsi="Wingdings" w:cs="Wingdings" w:hint="default"/>
      </w:rPr>
    </w:lvl>
  </w:abstractNum>
  <w:abstractNum w:abstractNumId="19" w15:restartNumberingAfterBreak="0">
    <w:nsid w:val="30DD3CA1"/>
    <w:multiLevelType w:val="hybridMultilevel"/>
    <w:tmpl w:val="E926F4A0"/>
    <w:lvl w:ilvl="0" w:tplc="3EF81A0A">
      <w:numFmt w:val="bullet"/>
      <w:lvlText w:val="•"/>
      <w:lvlJc w:val="left"/>
      <w:pPr>
        <w:ind w:left="720" w:hanging="360"/>
      </w:pPr>
      <w:rPr>
        <w:rFonts w:ascii="Arial" w:eastAsiaTheme="minorHAnsi" w:hAnsi="Arial" w:cs="Aria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0" w15:restartNumberingAfterBreak="0">
    <w:nsid w:val="32202489"/>
    <w:multiLevelType w:val="hybridMultilevel"/>
    <w:tmpl w:val="93769CA8"/>
    <w:lvl w:ilvl="0" w:tplc="65C6BFD8">
      <w:start w:val="1"/>
      <w:numFmt w:val="bullet"/>
      <w:lvlText w:val=""/>
      <w:lvlJc w:val="left"/>
      <w:pPr>
        <w:ind w:left="720" w:hanging="360"/>
      </w:pPr>
      <w:rPr>
        <w:rFonts w:ascii="Symbol" w:hAnsi="Symbol" w:cs="Symbol" w:hint="default"/>
        <w:sz w:val="18"/>
        <w:szCs w:val="18"/>
      </w:rPr>
    </w:lvl>
    <w:lvl w:ilvl="1" w:tplc="3FD0658A">
      <w:start w:val="1"/>
      <w:numFmt w:val="bullet"/>
      <w:lvlText w:val="o"/>
      <w:lvlJc w:val="left"/>
      <w:pPr>
        <w:ind w:left="1440" w:hanging="360"/>
      </w:pPr>
      <w:rPr>
        <w:rFonts w:ascii="Courier New" w:hAnsi="Courier New" w:cs="Courier New" w:hint="default"/>
      </w:rPr>
    </w:lvl>
    <w:lvl w:ilvl="2" w:tplc="DF9C091E">
      <w:start w:val="1"/>
      <w:numFmt w:val="bullet"/>
      <w:lvlText w:val=""/>
      <w:lvlJc w:val="left"/>
      <w:pPr>
        <w:ind w:left="2160" w:hanging="360"/>
      </w:pPr>
      <w:rPr>
        <w:rFonts w:ascii="Wingdings" w:hAnsi="Wingdings" w:cs="Wingdings" w:hint="default"/>
      </w:rPr>
    </w:lvl>
    <w:lvl w:ilvl="3" w:tplc="34201926">
      <w:start w:val="1"/>
      <w:numFmt w:val="bullet"/>
      <w:lvlText w:val=""/>
      <w:lvlJc w:val="left"/>
      <w:pPr>
        <w:ind w:left="2880" w:hanging="360"/>
      </w:pPr>
      <w:rPr>
        <w:rFonts w:ascii="Symbol" w:hAnsi="Symbol" w:cs="Symbol" w:hint="default"/>
      </w:rPr>
    </w:lvl>
    <w:lvl w:ilvl="4" w:tplc="3A58CCCE">
      <w:start w:val="1"/>
      <w:numFmt w:val="bullet"/>
      <w:lvlText w:val="o"/>
      <w:lvlJc w:val="left"/>
      <w:pPr>
        <w:ind w:left="3600" w:hanging="360"/>
      </w:pPr>
      <w:rPr>
        <w:rFonts w:ascii="Courier New" w:hAnsi="Courier New" w:cs="Courier New" w:hint="default"/>
      </w:rPr>
    </w:lvl>
    <w:lvl w:ilvl="5" w:tplc="7C148696">
      <w:start w:val="1"/>
      <w:numFmt w:val="bullet"/>
      <w:lvlText w:val=""/>
      <w:lvlJc w:val="left"/>
      <w:pPr>
        <w:ind w:left="4320" w:hanging="360"/>
      </w:pPr>
      <w:rPr>
        <w:rFonts w:ascii="Wingdings" w:hAnsi="Wingdings" w:cs="Wingdings" w:hint="default"/>
      </w:rPr>
    </w:lvl>
    <w:lvl w:ilvl="6" w:tplc="92F8B63A">
      <w:start w:val="1"/>
      <w:numFmt w:val="bullet"/>
      <w:lvlText w:val=""/>
      <w:lvlJc w:val="left"/>
      <w:pPr>
        <w:ind w:left="5040" w:hanging="360"/>
      </w:pPr>
      <w:rPr>
        <w:rFonts w:ascii="Symbol" w:hAnsi="Symbol" w:cs="Symbol" w:hint="default"/>
      </w:rPr>
    </w:lvl>
    <w:lvl w:ilvl="7" w:tplc="44D61C02">
      <w:start w:val="1"/>
      <w:numFmt w:val="bullet"/>
      <w:lvlText w:val="o"/>
      <w:lvlJc w:val="left"/>
      <w:pPr>
        <w:ind w:left="5760" w:hanging="360"/>
      </w:pPr>
      <w:rPr>
        <w:rFonts w:ascii="Courier New" w:hAnsi="Courier New" w:cs="Courier New" w:hint="default"/>
      </w:rPr>
    </w:lvl>
    <w:lvl w:ilvl="8" w:tplc="D572084C">
      <w:start w:val="1"/>
      <w:numFmt w:val="bullet"/>
      <w:lvlText w:val=""/>
      <w:lvlJc w:val="left"/>
      <w:pPr>
        <w:ind w:left="6480" w:hanging="360"/>
      </w:pPr>
      <w:rPr>
        <w:rFonts w:ascii="Wingdings" w:hAnsi="Wingdings" w:cs="Wingdings" w:hint="default"/>
      </w:rPr>
    </w:lvl>
  </w:abstractNum>
  <w:abstractNum w:abstractNumId="21" w15:restartNumberingAfterBreak="0">
    <w:nsid w:val="322D34F0"/>
    <w:multiLevelType w:val="hybridMultilevel"/>
    <w:tmpl w:val="31FAB1AC"/>
    <w:lvl w:ilvl="0" w:tplc="ABBA90EC">
      <w:start w:val="1"/>
      <w:numFmt w:val="bullet"/>
      <w:lvlText w:val=""/>
      <w:lvlJc w:val="left"/>
      <w:pPr>
        <w:ind w:left="720" w:hanging="360"/>
      </w:pPr>
      <w:rPr>
        <w:rFonts w:ascii="Symbol" w:hAnsi="Symbol" w:cs="Symbol" w:hint="default"/>
        <w:sz w:val="18"/>
        <w:szCs w:val="18"/>
      </w:rPr>
    </w:lvl>
    <w:lvl w:ilvl="1" w:tplc="1A42DF60">
      <w:start w:val="1"/>
      <w:numFmt w:val="bullet"/>
      <w:lvlText w:val="o"/>
      <w:lvlJc w:val="left"/>
      <w:pPr>
        <w:ind w:left="1440" w:hanging="360"/>
      </w:pPr>
      <w:rPr>
        <w:rFonts w:ascii="Courier New" w:hAnsi="Courier New" w:cs="Courier New" w:hint="default"/>
      </w:rPr>
    </w:lvl>
    <w:lvl w:ilvl="2" w:tplc="020E4310">
      <w:start w:val="1"/>
      <w:numFmt w:val="bullet"/>
      <w:lvlText w:val=""/>
      <w:lvlJc w:val="left"/>
      <w:pPr>
        <w:ind w:left="2160" w:hanging="360"/>
      </w:pPr>
      <w:rPr>
        <w:rFonts w:ascii="Wingdings" w:hAnsi="Wingdings" w:cs="Wingdings" w:hint="default"/>
      </w:rPr>
    </w:lvl>
    <w:lvl w:ilvl="3" w:tplc="45E4C43C">
      <w:start w:val="1"/>
      <w:numFmt w:val="bullet"/>
      <w:lvlText w:val=""/>
      <w:lvlJc w:val="left"/>
      <w:pPr>
        <w:ind w:left="2880" w:hanging="360"/>
      </w:pPr>
      <w:rPr>
        <w:rFonts w:ascii="Symbol" w:hAnsi="Symbol" w:cs="Symbol" w:hint="default"/>
      </w:rPr>
    </w:lvl>
    <w:lvl w:ilvl="4" w:tplc="BEF8A7DC">
      <w:start w:val="1"/>
      <w:numFmt w:val="bullet"/>
      <w:lvlText w:val="o"/>
      <w:lvlJc w:val="left"/>
      <w:pPr>
        <w:ind w:left="3600" w:hanging="360"/>
      </w:pPr>
      <w:rPr>
        <w:rFonts w:ascii="Courier New" w:hAnsi="Courier New" w:cs="Courier New" w:hint="default"/>
      </w:rPr>
    </w:lvl>
    <w:lvl w:ilvl="5" w:tplc="1AA216F2">
      <w:start w:val="1"/>
      <w:numFmt w:val="bullet"/>
      <w:lvlText w:val=""/>
      <w:lvlJc w:val="left"/>
      <w:pPr>
        <w:ind w:left="4320" w:hanging="360"/>
      </w:pPr>
      <w:rPr>
        <w:rFonts w:ascii="Wingdings" w:hAnsi="Wingdings" w:cs="Wingdings" w:hint="default"/>
      </w:rPr>
    </w:lvl>
    <w:lvl w:ilvl="6" w:tplc="8F60CC96">
      <w:start w:val="1"/>
      <w:numFmt w:val="bullet"/>
      <w:lvlText w:val=""/>
      <w:lvlJc w:val="left"/>
      <w:pPr>
        <w:ind w:left="5040" w:hanging="360"/>
      </w:pPr>
      <w:rPr>
        <w:rFonts w:ascii="Symbol" w:hAnsi="Symbol" w:cs="Symbol" w:hint="default"/>
      </w:rPr>
    </w:lvl>
    <w:lvl w:ilvl="7" w:tplc="4DBC898A">
      <w:start w:val="1"/>
      <w:numFmt w:val="bullet"/>
      <w:lvlText w:val="o"/>
      <w:lvlJc w:val="left"/>
      <w:pPr>
        <w:ind w:left="5760" w:hanging="360"/>
      </w:pPr>
      <w:rPr>
        <w:rFonts w:ascii="Courier New" w:hAnsi="Courier New" w:cs="Courier New" w:hint="default"/>
      </w:rPr>
    </w:lvl>
    <w:lvl w:ilvl="8" w:tplc="EC26F0F0">
      <w:start w:val="1"/>
      <w:numFmt w:val="bullet"/>
      <w:lvlText w:val=""/>
      <w:lvlJc w:val="left"/>
      <w:pPr>
        <w:ind w:left="6480" w:hanging="360"/>
      </w:pPr>
      <w:rPr>
        <w:rFonts w:ascii="Wingdings" w:hAnsi="Wingdings" w:cs="Wingdings" w:hint="default"/>
      </w:rPr>
    </w:lvl>
  </w:abstractNum>
  <w:abstractNum w:abstractNumId="22" w15:restartNumberingAfterBreak="0">
    <w:nsid w:val="32E35B1A"/>
    <w:multiLevelType w:val="hybridMultilevel"/>
    <w:tmpl w:val="5D42156C"/>
    <w:lvl w:ilvl="0" w:tplc="1D2C7690">
      <w:start w:val="1"/>
      <w:numFmt w:val="bullet"/>
      <w:lvlText w:val=""/>
      <w:lvlJc w:val="left"/>
      <w:pPr>
        <w:ind w:left="720" w:hanging="360"/>
      </w:pPr>
      <w:rPr>
        <w:rFonts w:ascii="Symbol" w:hAnsi="Symbol" w:cs="Symbol" w:hint="default"/>
        <w:sz w:val="18"/>
        <w:szCs w:val="18"/>
      </w:rPr>
    </w:lvl>
    <w:lvl w:ilvl="1" w:tplc="D42C1C60">
      <w:start w:val="1"/>
      <w:numFmt w:val="bullet"/>
      <w:lvlText w:val="o"/>
      <w:lvlJc w:val="left"/>
      <w:pPr>
        <w:ind w:left="1440" w:hanging="360"/>
      </w:pPr>
      <w:rPr>
        <w:rFonts w:ascii="Courier New" w:hAnsi="Courier New" w:cs="Courier New" w:hint="default"/>
        <w:sz w:val="18"/>
        <w:szCs w:val="18"/>
      </w:rPr>
    </w:lvl>
    <w:lvl w:ilvl="2" w:tplc="CFDCAE02">
      <w:start w:val="1"/>
      <w:numFmt w:val="bullet"/>
      <w:lvlText w:val=""/>
      <w:lvlJc w:val="left"/>
      <w:pPr>
        <w:ind w:left="2160" w:hanging="360"/>
      </w:pPr>
      <w:rPr>
        <w:rFonts w:ascii="Wingdings" w:hAnsi="Wingdings" w:cs="Wingdings" w:hint="default"/>
      </w:rPr>
    </w:lvl>
    <w:lvl w:ilvl="3" w:tplc="F7B2F35A">
      <w:start w:val="1"/>
      <w:numFmt w:val="bullet"/>
      <w:lvlText w:val=""/>
      <w:lvlJc w:val="left"/>
      <w:pPr>
        <w:ind w:left="2880" w:hanging="360"/>
      </w:pPr>
      <w:rPr>
        <w:rFonts w:ascii="Symbol" w:hAnsi="Symbol" w:cs="Symbol" w:hint="default"/>
      </w:rPr>
    </w:lvl>
    <w:lvl w:ilvl="4" w:tplc="74C8AE48">
      <w:start w:val="1"/>
      <w:numFmt w:val="bullet"/>
      <w:lvlText w:val="o"/>
      <w:lvlJc w:val="left"/>
      <w:pPr>
        <w:ind w:left="3600" w:hanging="360"/>
      </w:pPr>
      <w:rPr>
        <w:rFonts w:ascii="Courier New" w:hAnsi="Courier New" w:cs="Courier New" w:hint="default"/>
      </w:rPr>
    </w:lvl>
    <w:lvl w:ilvl="5" w:tplc="A46A00F8">
      <w:start w:val="1"/>
      <w:numFmt w:val="bullet"/>
      <w:lvlText w:val=""/>
      <w:lvlJc w:val="left"/>
      <w:pPr>
        <w:ind w:left="4320" w:hanging="360"/>
      </w:pPr>
      <w:rPr>
        <w:rFonts w:ascii="Wingdings" w:hAnsi="Wingdings" w:cs="Wingdings" w:hint="default"/>
      </w:rPr>
    </w:lvl>
    <w:lvl w:ilvl="6" w:tplc="9E0A4F74">
      <w:start w:val="1"/>
      <w:numFmt w:val="bullet"/>
      <w:lvlText w:val=""/>
      <w:lvlJc w:val="left"/>
      <w:pPr>
        <w:ind w:left="5040" w:hanging="360"/>
      </w:pPr>
      <w:rPr>
        <w:rFonts w:ascii="Symbol" w:hAnsi="Symbol" w:cs="Symbol" w:hint="default"/>
      </w:rPr>
    </w:lvl>
    <w:lvl w:ilvl="7" w:tplc="8C1A2650">
      <w:start w:val="1"/>
      <w:numFmt w:val="bullet"/>
      <w:lvlText w:val="o"/>
      <w:lvlJc w:val="left"/>
      <w:pPr>
        <w:ind w:left="5760" w:hanging="360"/>
      </w:pPr>
      <w:rPr>
        <w:rFonts w:ascii="Courier New" w:hAnsi="Courier New" w:cs="Courier New" w:hint="default"/>
      </w:rPr>
    </w:lvl>
    <w:lvl w:ilvl="8" w:tplc="1BD65682">
      <w:start w:val="1"/>
      <w:numFmt w:val="bullet"/>
      <w:lvlText w:val=""/>
      <w:lvlJc w:val="left"/>
      <w:pPr>
        <w:ind w:left="6480" w:hanging="360"/>
      </w:pPr>
      <w:rPr>
        <w:rFonts w:ascii="Wingdings" w:hAnsi="Wingdings" w:cs="Wingdings" w:hint="default"/>
      </w:rPr>
    </w:lvl>
  </w:abstractNum>
  <w:abstractNum w:abstractNumId="23" w15:restartNumberingAfterBreak="0">
    <w:nsid w:val="33660521"/>
    <w:multiLevelType w:val="hybridMultilevel"/>
    <w:tmpl w:val="F9780896"/>
    <w:lvl w:ilvl="0" w:tplc="AECE85C4">
      <w:start w:val="1"/>
      <w:numFmt w:val="bullet"/>
      <w:lvlText w:val=""/>
      <w:lvlJc w:val="left"/>
      <w:pPr>
        <w:ind w:left="720" w:hanging="360"/>
      </w:pPr>
      <w:rPr>
        <w:rFonts w:ascii="Symbol" w:hAnsi="Symbol" w:cs="Symbol" w:hint="default"/>
        <w:sz w:val="18"/>
        <w:szCs w:val="18"/>
      </w:rPr>
    </w:lvl>
    <w:lvl w:ilvl="1" w:tplc="22823C56">
      <w:start w:val="1"/>
      <w:numFmt w:val="bullet"/>
      <w:lvlText w:val="o"/>
      <w:lvlJc w:val="left"/>
      <w:pPr>
        <w:ind w:left="1440" w:hanging="360"/>
      </w:pPr>
      <w:rPr>
        <w:rFonts w:ascii="Courier New" w:hAnsi="Courier New" w:cs="Courier New" w:hint="default"/>
      </w:rPr>
    </w:lvl>
    <w:lvl w:ilvl="2" w:tplc="F7C87BDA">
      <w:start w:val="1"/>
      <w:numFmt w:val="bullet"/>
      <w:lvlText w:val=""/>
      <w:lvlJc w:val="left"/>
      <w:pPr>
        <w:ind w:left="2160" w:hanging="360"/>
      </w:pPr>
      <w:rPr>
        <w:rFonts w:ascii="Wingdings" w:hAnsi="Wingdings" w:cs="Wingdings" w:hint="default"/>
      </w:rPr>
    </w:lvl>
    <w:lvl w:ilvl="3" w:tplc="DB46B0F2">
      <w:start w:val="1"/>
      <w:numFmt w:val="bullet"/>
      <w:lvlText w:val=""/>
      <w:lvlJc w:val="left"/>
      <w:pPr>
        <w:ind w:left="2880" w:hanging="360"/>
      </w:pPr>
      <w:rPr>
        <w:rFonts w:ascii="Symbol" w:hAnsi="Symbol" w:cs="Symbol" w:hint="default"/>
      </w:rPr>
    </w:lvl>
    <w:lvl w:ilvl="4" w:tplc="CA0E0484">
      <w:start w:val="1"/>
      <w:numFmt w:val="bullet"/>
      <w:lvlText w:val="o"/>
      <w:lvlJc w:val="left"/>
      <w:pPr>
        <w:ind w:left="3600" w:hanging="360"/>
      </w:pPr>
      <w:rPr>
        <w:rFonts w:ascii="Courier New" w:hAnsi="Courier New" w:cs="Courier New" w:hint="default"/>
      </w:rPr>
    </w:lvl>
    <w:lvl w:ilvl="5" w:tplc="780831E6">
      <w:start w:val="1"/>
      <w:numFmt w:val="bullet"/>
      <w:lvlText w:val=""/>
      <w:lvlJc w:val="left"/>
      <w:pPr>
        <w:ind w:left="4320" w:hanging="360"/>
      </w:pPr>
      <w:rPr>
        <w:rFonts w:ascii="Wingdings" w:hAnsi="Wingdings" w:cs="Wingdings" w:hint="default"/>
      </w:rPr>
    </w:lvl>
    <w:lvl w:ilvl="6" w:tplc="BDE6B956">
      <w:start w:val="1"/>
      <w:numFmt w:val="bullet"/>
      <w:lvlText w:val=""/>
      <w:lvlJc w:val="left"/>
      <w:pPr>
        <w:ind w:left="5040" w:hanging="360"/>
      </w:pPr>
      <w:rPr>
        <w:rFonts w:ascii="Symbol" w:hAnsi="Symbol" w:cs="Symbol" w:hint="default"/>
      </w:rPr>
    </w:lvl>
    <w:lvl w:ilvl="7" w:tplc="9190DB6E">
      <w:start w:val="1"/>
      <w:numFmt w:val="bullet"/>
      <w:lvlText w:val="o"/>
      <w:lvlJc w:val="left"/>
      <w:pPr>
        <w:ind w:left="5760" w:hanging="360"/>
      </w:pPr>
      <w:rPr>
        <w:rFonts w:ascii="Courier New" w:hAnsi="Courier New" w:cs="Courier New" w:hint="default"/>
      </w:rPr>
    </w:lvl>
    <w:lvl w:ilvl="8" w:tplc="C92AEE9E">
      <w:start w:val="1"/>
      <w:numFmt w:val="bullet"/>
      <w:lvlText w:val=""/>
      <w:lvlJc w:val="left"/>
      <w:pPr>
        <w:ind w:left="6480" w:hanging="360"/>
      </w:pPr>
      <w:rPr>
        <w:rFonts w:ascii="Wingdings" w:hAnsi="Wingdings" w:cs="Wingdings" w:hint="default"/>
      </w:rPr>
    </w:lvl>
  </w:abstractNum>
  <w:abstractNum w:abstractNumId="24" w15:restartNumberingAfterBreak="0">
    <w:nsid w:val="37D1115C"/>
    <w:multiLevelType w:val="hybridMultilevel"/>
    <w:tmpl w:val="505C5452"/>
    <w:lvl w:ilvl="0" w:tplc="4F062070">
      <w:start w:val="1"/>
      <w:numFmt w:val="bullet"/>
      <w:lvlText w:val=""/>
      <w:lvlJc w:val="left"/>
      <w:pPr>
        <w:ind w:left="720" w:hanging="360"/>
      </w:pPr>
      <w:rPr>
        <w:rFonts w:ascii="Symbol" w:hAnsi="Symbol" w:cs="Symbol" w:hint="default"/>
        <w:sz w:val="18"/>
        <w:szCs w:val="18"/>
      </w:rPr>
    </w:lvl>
    <w:lvl w:ilvl="1" w:tplc="D97C1EF6">
      <w:start w:val="1"/>
      <w:numFmt w:val="bullet"/>
      <w:lvlText w:val="o"/>
      <w:lvlJc w:val="left"/>
      <w:pPr>
        <w:ind w:left="1440" w:hanging="360"/>
      </w:pPr>
      <w:rPr>
        <w:rFonts w:ascii="Courier New" w:hAnsi="Courier New" w:cs="Courier New" w:hint="default"/>
      </w:rPr>
    </w:lvl>
    <w:lvl w:ilvl="2" w:tplc="44D4C70A">
      <w:start w:val="1"/>
      <w:numFmt w:val="bullet"/>
      <w:lvlText w:val=""/>
      <w:lvlJc w:val="left"/>
      <w:pPr>
        <w:ind w:left="2160" w:hanging="360"/>
      </w:pPr>
      <w:rPr>
        <w:rFonts w:ascii="Wingdings" w:hAnsi="Wingdings" w:cs="Wingdings" w:hint="default"/>
      </w:rPr>
    </w:lvl>
    <w:lvl w:ilvl="3" w:tplc="6A20D998">
      <w:start w:val="1"/>
      <w:numFmt w:val="bullet"/>
      <w:lvlText w:val=""/>
      <w:lvlJc w:val="left"/>
      <w:pPr>
        <w:ind w:left="2880" w:hanging="360"/>
      </w:pPr>
      <w:rPr>
        <w:rFonts w:ascii="Symbol" w:hAnsi="Symbol" w:cs="Symbol" w:hint="default"/>
      </w:rPr>
    </w:lvl>
    <w:lvl w:ilvl="4" w:tplc="1F5EE2DE">
      <w:start w:val="1"/>
      <w:numFmt w:val="bullet"/>
      <w:lvlText w:val="o"/>
      <w:lvlJc w:val="left"/>
      <w:pPr>
        <w:ind w:left="3600" w:hanging="360"/>
      </w:pPr>
      <w:rPr>
        <w:rFonts w:ascii="Courier New" w:hAnsi="Courier New" w:cs="Courier New" w:hint="default"/>
      </w:rPr>
    </w:lvl>
    <w:lvl w:ilvl="5" w:tplc="186AFC92">
      <w:start w:val="1"/>
      <w:numFmt w:val="bullet"/>
      <w:lvlText w:val=""/>
      <w:lvlJc w:val="left"/>
      <w:pPr>
        <w:ind w:left="4320" w:hanging="360"/>
      </w:pPr>
      <w:rPr>
        <w:rFonts w:ascii="Wingdings" w:hAnsi="Wingdings" w:cs="Wingdings" w:hint="default"/>
      </w:rPr>
    </w:lvl>
    <w:lvl w:ilvl="6" w:tplc="06DC6AE6">
      <w:start w:val="1"/>
      <w:numFmt w:val="bullet"/>
      <w:lvlText w:val=""/>
      <w:lvlJc w:val="left"/>
      <w:pPr>
        <w:ind w:left="5040" w:hanging="360"/>
      </w:pPr>
      <w:rPr>
        <w:rFonts w:ascii="Symbol" w:hAnsi="Symbol" w:cs="Symbol" w:hint="default"/>
      </w:rPr>
    </w:lvl>
    <w:lvl w:ilvl="7" w:tplc="935845EA">
      <w:start w:val="1"/>
      <w:numFmt w:val="bullet"/>
      <w:lvlText w:val="o"/>
      <w:lvlJc w:val="left"/>
      <w:pPr>
        <w:ind w:left="5760" w:hanging="360"/>
      </w:pPr>
      <w:rPr>
        <w:rFonts w:ascii="Courier New" w:hAnsi="Courier New" w:cs="Courier New" w:hint="default"/>
      </w:rPr>
    </w:lvl>
    <w:lvl w:ilvl="8" w:tplc="7098DC9C">
      <w:start w:val="1"/>
      <w:numFmt w:val="bullet"/>
      <w:lvlText w:val=""/>
      <w:lvlJc w:val="left"/>
      <w:pPr>
        <w:ind w:left="6480" w:hanging="360"/>
      </w:pPr>
      <w:rPr>
        <w:rFonts w:ascii="Wingdings" w:hAnsi="Wingdings" w:cs="Wingdings" w:hint="default"/>
      </w:rPr>
    </w:lvl>
  </w:abstractNum>
  <w:abstractNum w:abstractNumId="25" w15:restartNumberingAfterBreak="0">
    <w:nsid w:val="38A26B6F"/>
    <w:multiLevelType w:val="hybridMultilevel"/>
    <w:tmpl w:val="B7F81524"/>
    <w:lvl w:ilvl="0" w:tplc="85327956">
      <w:start w:val="1"/>
      <w:numFmt w:val="bullet"/>
      <w:lvlText w:val=""/>
      <w:lvlJc w:val="left"/>
      <w:pPr>
        <w:ind w:left="720" w:hanging="360"/>
      </w:pPr>
      <w:rPr>
        <w:rFonts w:ascii="Symbol" w:hAnsi="Symbol" w:cs="Symbol" w:hint="default"/>
        <w:sz w:val="18"/>
        <w:szCs w:val="18"/>
      </w:rPr>
    </w:lvl>
    <w:lvl w:ilvl="1" w:tplc="45EC04BE">
      <w:start w:val="1"/>
      <w:numFmt w:val="bullet"/>
      <w:lvlText w:val="o"/>
      <w:lvlJc w:val="left"/>
      <w:pPr>
        <w:ind w:left="1440" w:hanging="360"/>
      </w:pPr>
      <w:rPr>
        <w:rFonts w:ascii="Courier New" w:hAnsi="Courier New" w:cs="Courier New" w:hint="default"/>
      </w:rPr>
    </w:lvl>
    <w:lvl w:ilvl="2" w:tplc="3DF41190">
      <w:start w:val="1"/>
      <w:numFmt w:val="bullet"/>
      <w:lvlText w:val=""/>
      <w:lvlJc w:val="left"/>
      <w:pPr>
        <w:ind w:left="2160" w:hanging="360"/>
      </w:pPr>
      <w:rPr>
        <w:rFonts w:ascii="Wingdings" w:hAnsi="Wingdings" w:cs="Wingdings" w:hint="default"/>
      </w:rPr>
    </w:lvl>
    <w:lvl w:ilvl="3" w:tplc="03A04E76">
      <w:start w:val="1"/>
      <w:numFmt w:val="bullet"/>
      <w:lvlText w:val=""/>
      <w:lvlJc w:val="left"/>
      <w:pPr>
        <w:ind w:left="2880" w:hanging="360"/>
      </w:pPr>
      <w:rPr>
        <w:rFonts w:ascii="Symbol" w:hAnsi="Symbol" w:cs="Symbol" w:hint="default"/>
      </w:rPr>
    </w:lvl>
    <w:lvl w:ilvl="4" w:tplc="5EFA1870">
      <w:start w:val="1"/>
      <w:numFmt w:val="bullet"/>
      <w:lvlText w:val="o"/>
      <w:lvlJc w:val="left"/>
      <w:pPr>
        <w:ind w:left="3600" w:hanging="360"/>
      </w:pPr>
      <w:rPr>
        <w:rFonts w:ascii="Courier New" w:hAnsi="Courier New" w:cs="Courier New" w:hint="default"/>
      </w:rPr>
    </w:lvl>
    <w:lvl w:ilvl="5" w:tplc="DF2C47D8">
      <w:start w:val="1"/>
      <w:numFmt w:val="bullet"/>
      <w:lvlText w:val=""/>
      <w:lvlJc w:val="left"/>
      <w:pPr>
        <w:ind w:left="4320" w:hanging="360"/>
      </w:pPr>
      <w:rPr>
        <w:rFonts w:ascii="Wingdings" w:hAnsi="Wingdings" w:cs="Wingdings" w:hint="default"/>
      </w:rPr>
    </w:lvl>
    <w:lvl w:ilvl="6" w:tplc="912A8604">
      <w:start w:val="1"/>
      <w:numFmt w:val="bullet"/>
      <w:lvlText w:val=""/>
      <w:lvlJc w:val="left"/>
      <w:pPr>
        <w:ind w:left="5040" w:hanging="360"/>
      </w:pPr>
      <w:rPr>
        <w:rFonts w:ascii="Symbol" w:hAnsi="Symbol" w:cs="Symbol" w:hint="default"/>
      </w:rPr>
    </w:lvl>
    <w:lvl w:ilvl="7" w:tplc="CC02DC9E">
      <w:start w:val="1"/>
      <w:numFmt w:val="bullet"/>
      <w:lvlText w:val="o"/>
      <w:lvlJc w:val="left"/>
      <w:pPr>
        <w:ind w:left="5760" w:hanging="360"/>
      </w:pPr>
      <w:rPr>
        <w:rFonts w:ascii="Courier New" w:hAnsi="Courier New" w:cs="Courier New" w:hint="default"/>
      </w:rPr>
    </w:lvl>
    <w:lvl w:ilvl="8" w:tplc="44B6530E">
      <w:start w:val="1"/>
      <w:numFmt w:val="bullet"/>
      <w:lvlText w:val=""/>
      <w:lvlJc w:val="left"/>
      <w:pPr>
        <w:ind w:left="6480" w:hanging="360"/>
      </w:pPr>
      <w:rPr>
        <w:rFonts w:ascii="Wingdings" w:hAnsi="Wingdings" w:cs="Wingdings" w:hint="default"/>
      </w:rPr>
    </w:lvl>
  </w:abstractNum>
  <w:abstractNum w:abstractNumId="26" w15:restartNumberingAfterBreak="0">
    <w:nsid w:val="3A6153B7"/>
    <w:multiLevelType w:val="hybridMultilevel"/>
    <w:tmpl w:val="A816F3C2"/>
    <w:lvl w:ilvl="0" w:tplc="DC82E3F2">
      <w:start w:val="1"/>
      <w:numFmt w:val="bullet"/>
      <w:lvlText w:val=""/>
      <w:lvlJc w:val="left"/>
      <w:pPr>
        <w:ind w:left="720" w:hanging="360"/>
      </w:pPr>
      <w:rPr>
        <w:rFonts w:ascii="Symbol" w:hAnsi="Symbol" w:cs="Symbol" w:hint="default"/>
        <w:sz w:val="24"/>
        <w:szCs w:val="24"/>
      </w:rPr>
    </w:lvl>
    <w:lvl w:ilvl="1" w:tplc="5C50D328">
      <w:start w:val="1"/>
      <w:numFmt w:val="bullet"/>
      <w:lvlText w:val="o"/>
      <w:lvlJc w:val="left"/>
      <w:pPr>
        <w:ind w:left="1440" w:hanging="360"/>
      </w:pPr>
      <w:rPr>
        <w:rFonts w:ascii="Courier New" w:hAnsi="Courier New" w:cs="Courier New" w:hint="default"/>
      </w:rPr>
    </w:lvl>
    <w:lvl w:ilvl="2" w:tplc="1EACFDE2">
      <w:start w:val="1"/>
      <w:numFmt w:val="bullet"/>
      <w:lvlText w:val=""/>
      <w:lvlJc w:val="left"/>
      <w:pPr>
        <w:ind w:left="2160" w:hanging="360"/>
      </w:pPr>
      <w:rPr>
        <w:rFonts w:ascii="Wingdings" w:hAnsi="Wingdings" w:cs="Wingdings" w:hint="default"/>
      </w:rPr>
    </w:lvl>
    <w:lvl w:ilvl="3" w:tplc="788E4C2E">
      <w:start w:val="1"/>
      <w:numFmt w:val="bullet"/>
      <w:lvlText w:val=""/>
      <w:lvlJc w:val="left"/>
      <w:pPr>
        <w:ind w:left="2880" w:hanging="360"/>
      </w:pPr>
      <w:rPr>
        <w:rFonts w:ascii="Symbol" w:hAnsi="Symbol" w:cs="Symbol" w:hint="default"/>
      </w:rPr>
    </w:lvl>
    <w:lvl w:ilvl="4" w:tplc="F21242D4">
      <w:start w:val="1"/>
      <w:numFmt w:val="bullet"/>
      <w:lvlText w:val="o"/>
      <w:lvlJc w:val="left"/>
      <w:pPr>
        <w:ind w:left="3600" w:hanging="360"/>
      </w:pPr>
      <w:rPr>
        <w:rFonts w:ascii="Courier New" w:hAnsi="Courier New" w:cs="Courier New" w:hint="default"/>
      </w:rPr>
    </w:lvl>
    <w:lvl w:ilvl="5" w:tplc="44E090AA">
      <w:start w:val="1"/>
      <w:numFmt w:val="bullet"/>
      <w:lvlText w:val=""/>
      <w:lvlJc w:val="left"/>
      <w:pPr>
        <w:ind w:left="4320" w:hanging="360"/>
      </w:pPr>
      <w:rPr>
        <w:rFonts w:ascii="Wingdings" w:hAnsi="Wingdings" w:cs="Wingdings" w:hint="default"/>
      </w:rPr>
    </w:lvl>
    <w:lvl w:ilvl="6" w:tplc="3590289A">
      <w:start w:val="1"/>
      <w:numFmt w:val="bullet"/>
      <w:lvlText w:val=""/>
      <w:lvlJc w:val="left"/>
      <w:pPr>
        <w:ind w:left="5040" w:hanging="360"/>
      </w:pPr>
      <w:rPr>
        <w:rFonts w:ascii="Symbol" w:hAnsi="Symbol" w:cs="Symbol" w:hint="default"/>
      </w:rPr>
    </w:lvl>
    <w:lvl w:ilvl="7" w:tplc="F5AC5358">
      <w:start w:val="1"/>
      <w:numFmt w:val="bullet"/>
      <w:lvlText w:val="o"/>
      <w:lvlJc w:val="left"/>
      <w:pPr>
        <w:ind w:left="5760" w:hanging="360"/>
      </w:pPr>
      <w:rPr>
        <w:rFonts w:ascii="Courier New" w:hAnsi="Courier New" w:cs="Courier New" w:hint="default"/>
      </w:rPr>
    </w:lvl>
    <w:lvl w:ilvl="8" w:tplc="D1BA5E2C">
      <w:start w:val="1"/>
      <w:numFmt w:val="bullet"/>
      <w:lvlText w:val=""/>
      <w:lvlJc w:val="left"/>
      <w:pPr>
        <w:ind w:left="6480" w:hanging="360"/>
      </w:pPr>
      <w:rPr>
        <w:rFonts w:ascii="Wingdings" w:hAnsi="Wingdings" w:cs="Wingdings" w:hint="default"/>
      </w:rPr>
    </w:lvl>
  </w:abstractNum>
  <w:abstractNum w:abstractNumId="27" w15:restartNumberingAfterBreak="0">
    <w:nsid w:val="3B3341E3"/>
    <w:multiLevelType w:val="hybridMultilevel"/>
    <w:tmpl w:val="65A845BE"/>
    <w:lvl w:ilvl="0" w:tplc="3EF81A0A">
      <w:numFmt w:val="bullet"/>
      <w:lvlText w:val="•"/>
      <w:lvlJc w:val="left"/>
      <w:pPr>
        <w:ind w:left="720" w:hanging="360"/>
      </w:pPr>
      <w:rPr>
        <w:rFonts w:ascii="Arial" w:eastAsiaTheme="minorHAnsi" w:hAnsi="Arial" w:cs="Arial"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BA85ECA"/>
    <w:multiLevelType w:val="hybridMultilevel"/>
    <w:tmpl w:val="88A6AB5A"/>
    <w:lvl w:ilvl="0" w:tplc="22E28BF2">
      <w:start w:val="1"/>
      <w:numFmt w:val="decimal"/>
      <w:lvlText w:val="%1."/>
      <w:lvlJc w:val="left"/>
      <w:pPr>
        <w:ind w:left="720" w:hanging="360"/>
      </w:pPr>
      <w:rPr>
        <w:rFonts w:ascii="Arial" w:hAnsi="Arial" w:cs="Arial" w:hint="default"/>
        <w:sz w:val="18"/>
        <w:szCs w:val="18"/>
      </w:rPr>
    </w:lvl>
    <w:lvl w:ilvl="1" w:tplc="2FBEE9D2">
      <w:start w:val="1"/>
      <w:numFmt w:val="decimal"/>
      <w:lvlText w:val="%2."/>
      <w:lvlJc w:val="left"/>
      <w:pPr>
        <w:ind w:left="1440" w:hanging="360"/>
      </w:pPr>
    </w:lvl>
    <w:lvl w:ilvl="2" w:tplc="D974E548">
      <w:start w:val="1"/>
      <w:numFmt w:val="decimal"/>
      <w:lvlText w:val="%3."/>
      <w:lvlJc w:val="left"/>
      <w:pPr>
        <w:ind w:left="2160" w:hanging="360"/>
      </w:pPr>
    </w:lvl>
    <w:lvl w:ilvl="3" w:tplc="8DEAD550">
      <w:start w:val="1"/>
      <w:numFmt w:val="decimal"/>
      <w:lvlText w:val="%4."/>
      <w:lvlJc w:val="left"/>
      <w:pPr>
        <w:ind w:left="2880" w:hanging="360"/>
      </w:pPr>
    </w:lvl>
    <w:lvl w:ilvl="4" w:tplc="FEF20D2E">
      <w:start w:val="1"/>
      <w:numFmt w:val="decimal"/>
      <w:lvlText w:val="%5."/>
      <w:lvlJc w:val="left"/>
      <w:pPr>
        <w:ind w:left="3600" w:hanging="360"/>
      </w:pPr>
    </w:lvl>
    <w:lvl w:ilvl="5" w:tplc="DB54AB44">
      <w:start w:val="1"/>
      <w:numFmt w:val="decimal"/>
      <w:lvlText w:val="%6."/>
      <w:lvlJc w:val="left"/>
      <w:pPr>
        <w:ind w:left="4320" w:hanging="360"/>
      </w:pPr>
    </w:lvl>
    <w:lvl w:ilvl="6" w:tplc="DF100EBE">
      <w:start w:val="1"/>
      <w:numFmt w:val="decimal"/>
      <w:lvlText w:val="%7."/>
      <w:lvlJc w:val="left"/>
      <w:pPr>
        <w:ind w:left="5040" w:hanging="360"/>
      </w:pPr>
    </w:lvl>
    <w:lvl w:ilvl="7" w:tplc="CCD83084">
      <w:start w:val="1"/>
      <w:numFmt w:val="decimal"/>
      <w:lvlText w:val="%8."/>
      <w:lvlJc w:val="left"/>
      <w:pPr>
        <w:ind w:left="5760" w:hanging="360"/>
      </w:pPr>
    </w:lvl>
    <w:lvl w:ilvl="8" w:tplc="90AC8C8C">
      <w:start w:val="1"/>
      <w:numFmt w:val="decimal"/>
      <w:lvlText w:val="%9."/>
      <w:lvlJc w:val="left"/>
      <w:pPr>
        <w:ind w:left="6480" w:hanging="360"/>
      </w:pPr>
    </w:lvl>
  </w:abstractNum>
  <w:abstractNum w:abstractNumId="29" w15:restartNumberingAfterBreak="0">
    <w:nsid w:val="3C1B2738"/>
    <w:multiLevelType w:val="multilevel"/>
    <w:tmpl w:val="3DBA6C76"/>
    <w:lvl w:ilvl="0">
      <w:start w:val="1"/>
      <w:numFmt w:val="bullet"/>
      <w:lvlText w:val="–"/>
      <w:lvlJc w:val="left"/>
      <w:pPr>
        <w:ind w:left="425" w:hanging="28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3DB204B8"/>
    <w:multiLevelType w:val="hybridMultilevel"/>
    <w:tmpl w:val="72021346"/>
    <w:lvl w:ilvl="0" w:tplc="04240005">
      <w:start w:val="1"/>
      <w:numFmt w:val="bullet"/>
      <w:lvlText w:val=""/>
      <w:lvlJc w:val="left"/>
      <w:pPr>
        <w:ind w:left="1602" w:hanging="360"/>
      </w:pPr>
      <w:rPr>
        <w:rFonts w:ascii="Wingdings" w:hAnsi="Wingdings" w:hint="default"/>
      </w:rPr>
    </w:lvl>
    <w:lvl w:ilvl="1" w:tplc="04240003" w:tentative="1">
      <w:start w:val="1"/>
      <w:numFmt w:val="bullet"/>
      <w:lvlText w:val="o"/>
      <w:lvlJc w:val="left"/>
      <w:pPr>
        <w:ind w:left="2322" w:hanging="360"/>
      </w:pPr>
      <w:rPr>
        <w:rFonts w:ascii="Courier New" w:hAnsi="Courier New" w:cs="Courier New" w:hint="default"/>
      </w:rPr>
    </w:lvl>
    <w:lvl w:ilvl="2" w:tplc="04240005" w:tentative="1">
      <w:start w:val="1"/>
      <w:numFmt w:val="bullet"/>
      <w:lvlText w:val=""/>
      <w:lvlJc w:val="left"/>
      <w:pPr>
        <w:ind w:left="3042" w:hanging="360"/>
      </w:pPr>
      <w:rPr>
        <w:rFonts w:ascii="Wingdings" w:hAnsi="Wingdings" w:hint="default"/>
      </w:rPr>
    </w:lvl>
    <w:lvl w:ilvl="3" w:tplc="04240001" w:tentative="1">
      <w:start w:val="1"/>
      <w:numFmt w:val="bullet"/>
      <w:lvlText w:val=""/>
      <w:lvlJc w:val="left"/>
      <w:pPr>
        <w:ind w:left="3762" w:hanging="360"/>
      </w:pPr>
      <w:rPr>
        <w:rFonts w:ascii="Symbol" w:hAnsi="Symbol" w:hint="default"/>
      </w:rPr>
    </w:lvl>
    <w:lvl w:ilvl="4" w:tplc="04240003" w:tentative="1">
      <w:start w:val="1"/>
      <w:numFmt w:val="bullet"/>
      <w:lvlText w:val="o"/>
      <w:lvlJc w:val="left"/>
      <w:pPr>
        <w:ind w:left="4482" w:hanging="360"/>
      </w:pPr>
      <w:rPr>
        <w:rFonts w:ascii="Courier New" w:hAnsi="Courier New" w:cs="Courier New" w:hint="default"/>
      </w:rPr>
    </w:lvl>
    <w:lvl w:ilvl="5" w:tplc="04240005" w:tentative="1">
      <w:start w:val="1"/>
      <w:numFmt w:val="bullet"/>
      <w:lvlText w:val=""/>
      <w:lvlJc w:val="left"/>
      <w:pPr>
        <w:ind w:left="5202" w:hanging="360"/>
      </w:pPr>
      <w:rPr>
        <w:rFonts w:ascii="Wingdings" w:hAnsi="Wingdings" w:hint="default"/>
      </w:rPr>
    </w:lvl>
    <w:lvl w:ilvl="6" w:tplc="04240001" w:tentative="1">
      <w:start w:val="1"/>
      <w:numFmt w:val="bullet"/>
      <w:lvlText w:val=""/>
      <w:lvlJc w:val="left"/>
      <w:pPr>
        <w:ind w:left="5922" w:hanging="360"/>
      </w:pPr>
      <w:rPr>
        <w:rFonts w:ascii="Symbol" w:hAnsi="Symbol" w:hint="default"/>
      </w:rPr>
    </w:lvl>
    <w:lvl w:ilvl="7" w:tplc="04240003" w:tentative="1">
      <w:start w:val="1"/>
      <w:numFmt w:val="bullet"/>
      <w:lvlText w:val="o"/>
      <w:lvlJc w:val="left"/>
      <w:pPr>
        <w:ind w:left="6642" w:hanging="360"/>
      </w:pPr>
      <w:rPr>
        <w:rFonts w:ascii="Courier New" w:hAnsi="Courier New" w:cs="Courier New" w:hint="default"/>
      </w:rPr>
    </w:lvl>
    <w:lvl w:ilvl="8" w:tplc="04240005" w:tentative="1">
      <w:start w:val="1"/>
      <w:numFmt w:val="bullet"/>
      <w:lvlText w:val=""/>
      <w:lvlJc w:val="left"/>
      <w:pPr>
        <w:ind w:left="7362" w:hanging="360"/>
      </w:pPr>
      <w:rPr>
        <w:rFonts w:ascii="Wingdings" w:hAnsi="Wingdings" w:hint="default"/>
      </w:rPr>
    </w:lvl>
  </w:abstractNum>
  <w:abstractNum w:abstractNumId="31" w15:restartNumberingAfterBreak="0">
    <w:nsid w:val="42D77381"/>
    <w:multiLevelType w:val="hybridMultilevel"/>
    <w:tmpl w:val="6A3AC7FA"/>
    <w:lvl w:ilvl="0" w:tplc="15F80994">
      <w:numFmt w:val="bullet"/>
      <w:lvlText w:val="•"/>
      <w:lvlJc w:val="left"/>
      <w:pPr>
        <w:ind w:left="720" w:hanging="360"/>
      </w:pPr>
      <w:rPr>
        <w:rFonts w:ascii="Arial" w:eastAsiaTheme="minorHAnsi" w:hAnsi="Arial" w:cs="Aria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2" w15:restartNumberingAfterBreak="0">
    <w:nsid w:val="4410666B"/>
    <w:multiLevelType w:val="hybridMultilevel"/>
    <w:tmpl w:val="A15CD752"/>
    <w:lvl w:ilvl="0" w:tplc="EDFA53EE">
      <w:start w:val="1"/>
      <w:numFmt w:val="bullet"/>
      <w:lvlText w:val=""/>
      <w:lvlJc w:val="left"/>
      <w:pPr>
        <w:ind w:left="720" w:hanging="360"/>
      </w:pPr>
      <w:rPr>
        <w:rFonts w:ascii="Symbol" w:hAnsi="Symbol" w:cs="Symbol" w:hint="default"/>
        <w:sz w:val="18"/>
        <w:szCs w:val="18"/>
      </w:rPr>
    </w:lvl>
    <w:lvl w:ilvl="1" w:tplc="6442D67C">
      <w:start w:val="1"/>
      <w:numFmt w:val="bullet"/>
      <w:lvlText w:val="o"/>
      <w:lvlJc w:val="left"/>
      <w:pPr>
        <w:ind w:left="1440" w:hanging="360"/>
      </w:pPr>
      <w:rPr>
        <w:rFonts w:ascii="Courier New" w:hAnsi="Courier New" w:cs="Courier New" w:hint="default"/>
      </w:rPr>
    </w:lvl>
    <w:lvl w:ilvl="2" w:tplc="DBFA82BE">
      <w:start w:val="1"/>
      <w:numFmt w:val="bullet"/>
      <w:lvlText w:val=""/>
      <w:lvlJc w:val="left"/>
      <w:pPr>
        <w:ind w:left="2160" w:hanging="360"/>
      </w:pPr>
      <w:rPr>
        <w:rFonts w:ascii="Wingdings" w:hAnsi="Wingdings" w:cs="Wingdings" w:hint="default"/>
      </w:rPr>
    </w:lvl>
    <w:lvl w:ilvl="3" w:tplc="10D643BE">
      <w:start w:val="1"/>
      <w:numFmt w:val="bullet"/>
      <w:lvlText w:val=""/>
      <w:lvlJc w:val="left"/>
      <w:pPr>
        <w:ind w:left="2880" w:hanging="360"/>
      </w:pPr>
      <w:rPr>
        <w:rFonts w:ascii="Symbol" w:hAnsi="Symbol" w:cs="Symbol" w:hint="default"/>
      </w:rPr>
    </w:lvl>
    <w:lvl w:ilvl="4" w:tplc="4A7CED00">
      <w:start w:val="1"/>
      <w:numFmt w:val="bullet"/>
      <w:lvlText w:val="o"/>
      <w:lvlJc w:val="left"/>
      <w:pPr>
        <w:ind w:left="3600" w:hanging="360"/>
      </w:pPr>
      <w:rPr>
        <w:rFonts w:ascii="Courier New" w:hAnsi="Courier New" w:cs="Courier New" w:hint="default"/>
      </w:rPr>
    </w:lvl>
    <w:lvl w:ilvl="5" w:tplc="995028BA">
      <w:start w:val="1"/>
      <w:numFmt w:val="bullet"/>
      <w:lvlText w:val=""/>
      <w:lvlJc w:val="left"/>
      <w:pPr>
        <w:ind w:left="4320" w:hanging="360"/>
      </w:pPr>
      <w:rPr>
        <w:rFonts w:ascii="Wingdings" w:hAnsi="Wingdings" w:cs="Wingdings" w:hint="default"/>
      </w:rPr>
    </w:lvl>
    <w:lvl w:ilvl="6" w:tplc="ADE25C22">
      <w:start w:val="1"/>
      <w:numFmt w:val="bullet"/>
      <w:lvlText w:val=""/>
      <w:lvlJc w:val="left"/>
      <w:pPr>
        <w:ind w:left="5040" w:hanging="360"/>
      </w:pPr>
      <w:rPr>
        <w:rFonts w:ascii="Symbol" w:hAnsi="Symbol" w:cs="Symbol" w:hint="default"/>
      </w:rPr>
    </w:lvl>
    <w:lvl w:ilvl="7" w:tplc="F7FC06D2">
      <w:start w:val="1"/>
      <w:numFmt w:val="bullet"/>
      <w:lvlText w:val="o"/>
      <w:lvlJc w:val="left"/>
      <w:pPr>
        <w:ind w:left="5760" w:hanging="360"/>
      </w:pPr>
      <w:rPr>
        <w:rFonts w:ascii="Courier New" w:hAnsi="Courier New" w:cs="Courier New" w:hint="default"/>
      </w:rPr>
    </w:lvl>
    <w:lvl w:ilvl="8" w:tplc="121C0FE2">
      <w:start w:val="1"/>
      <w:numFmt w:val="bullet"/>
      <w:lvlText w:val=""/>
      <w:lvlJc w:val="left"/>
      <w:pPr>
        <w:ind w:left="6480" w:hanging="360"/>
      </w:pPr>
      <w:rPr>
        <w:rFonts w:ascii="Wingdings" w:hAnsi="Wingdings" w:cs="Wingdings" w:hint="default"/>
      </w:rPr>
    </w:lvl>
  </w:abstractNum>
  <w:abstractNum w:abstractNumId="33" w15:restartNumberingAfterBreak="0">
    <w:nsid w:val="448E3D77"/>
    <w:multiLevelType w:val="multilevel"/>
    <w:tmpl w:val="06E85046"/>
    <w:lvl w:ilvl="0">
      <w:start w:val="1"/>
      <w:numFmt w:val="bullet"/>
      <w:lvlText w:val="–"/>
      <w:lvlJc w:val="left"/>
      <w:pPr>
        <w:ind w:left="425" w:hanging="28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45BD2548"/>
    <w:multiLevelType w:val="hybridMultilevel"/>
    <w:tmpl w:val="EF02B6A4"/>
    <w:lvl w:ilvl="0" w:tplc="251E7838">
      <w:start w:val="1"/>
      <w:numFmt w:val="decimal"/>
      <w:lvlText w:val="%1."/>
      <w:lvlJc w:val="left"/>
      <w:pPr>
        <w:ind w:left="720" w:hanging="360"/>
      </w:pPr>
      <w:rPr>
        <w:rFonts w:ascii="Arial" w:hAnsi="Arial" w:cs="Arial" w:hint="default"/>
        <w:sz w:val="18"/>
        <w:szCs w:val="18"/>
      </w:rPr>
    </w:lvl>
    <w:lvl w:ilvl="1" w:tplc="81EEE9AC">
      <w:start w:val="1"/>
      <w:numFmt w:val="decimal"/>
      <w:lvlText w:val="%2."/>
      <w:lvlJc w:val="left"/>
      <w:pPr>
        <w:ind w:left="1440" w:hanging="360"/>
      </w:pPr>
    </w:lvl>
    <w:lvl w:ilvl="2" w:tplc="1BE21E0E">
      <w:start w:val="1"/>
      <w:numFmt w:val="decimal"/>
      <w:lvlText w:val="%3."/>
      <w:lvlJc w:val="left"/>
      <w:pPr>
        <w:ind w:left="2160" w:hanging="360"/>
      </w:pPr>
    </w:lvl>
    <w:lvl w:ilvl="3" w:tplc="6008A714">
      <w:start w:val="1"/>
      <w:numFmt w:val="decimal"/>
      <w:lvlText w:val="%4."/>
      <w:lvlJc w:val="left"/>
      <w:pPr>
        <w:ind w:left="2880" w:hanging="360"/>
      </w:pPr>
    </w:lvl>
    <w:lvl w:ilvl="4" w:tplc="4148E7E6">
      <w:start w:val="1"/>
      <w:numFmt w:val="decimal"/>
      <w:lvlText w:val="%5."/>
      <w:lvlJc w:val="left"/>
      <w:pPr>
        <w:ind w:left="3600" w:hanging="360"/>
      </w:pPr>
    </w:lvl>
    <w:lvl w:ilvl="5" w:tplc="25929DE6">
      <w:start w:val="1"/>
      <w:numFmt w:val="decimal"/>
      <w:lvlText w:val="%6."/>
      <w:lvlJc w:val="left"/>
      <w:pPr>
        <w:ind w:left="4320" w:hanging="360"/>
      </w:pPr>
    </w:lvl>
    <w:lvl w:ilvl="6" w:tplc="012EA130">
      <w:start w:val="1"/>
      <w:numFmt w:val="decimal"/>
      <w:lvlText w:val="%7."/>
      <w:lvlJc w:val="left"/>
      <w:pPr>
        <w:ind w:left="5040" w:hanging="360"/>
      </w:pPr>
    </w:lvl>
    <w:lvl w:ilvl="7" w:tplc="5A807D3E">
      <w:start w:val="1"/>
      <w:numFmt w:val="decimal"/>
      <w:lvlText w:val="%8."/>
      <w:lvlJc w:val="left"/>
      <w:pPr>
        <w:ind w:left="5760" w:hanging="360"/>
      </w:pPr>
    </w:lvl>
    <w:lvl w:ilvl="8" w:tplc="5696346C">
      <w:start w:val="1"/>
      <w:numFmt w:val="decimal"/>
      <w:lvlText w:val="%9."/>
      <w:lvlJc w:val="left"/>
      <w:pPr>
        <w:ind w:left="6480" w:hanging="360"/>
      </w:pPr>
    </w:lvl>
  </w:abstractNum>
  <w:abstractNum w:abstractNumId="35" w15:restartNumberingAfterBreak="0">
    <w:nsid w:val="480C35B4"/>
    <w:multiLevelType w:val="hybridMultilevel"/>
    <w:tmpl w:val="EE6EB116"/>
    <w:lvl w:ilvl="0" w:tplc="34BC6A6A">
      <w:start w:val="1"/>
      <w:numFmt w:val="bullet"/>
      <w:lvlText w:val=""/>
      <w:lvlJc w:val="left"/>
      <w:pPr>
        <w:ind w:left="720" w:hanging="360"/>
      </w:pPr>
      <w:rPr>
        <w:rFonts w:ascii="Symbol" w:hAnsi="Symbol" w:cs="Symbol" w:hint="default"/>
        <w:sz w:val="18"/>
        <w:szCs w:val="18"/>
      </w:rPr>
    </w:lvl>
    <w:lvl w:ilvl="1" w:tplc="EF448622">
      <w:start w:val="1"/>
      <w:numFmt w:val="bullet"/>
      <w:lvlText w:val="o"/>
      <w:lvlJc w:val="left"/>
      <w:pPr>
        <w:ind w:left="1440" w:hanging="360"/>
      </w:pPr>
      <w:rPr>
        <w:rFonts w:ascii="Courier New" w:hAnsi="Courier New" w:cs="Courier New" w:hint="default"/>
      </w:rPr>
    </w:lvl>
    <w:lvl w:ilvl="2" w:tplc="5D261794">
      <w:start w:val="1"/>
      <w:numFmt w:val="bullet"/>
      <w:lvlText w:val=""/>
      <w:lvlJc w:val="left"/>
      <w:pPr>
        <w:ind w:left="2160" w:hanging="360"/>
      </w:pPr>
      <w:rPr>
        <w:rFonts w:ascii="Wingdings" w:hAnsi="Wingdings" w:cs="Wingdings" w:hint="default"/>
      </w:rPr>
    </w:lvl>
    <w:lvl w:ilvl="3" w:tplc="F16E9124">
      <w:start w:val="1"/>
      <w:numFmt w:val="bullet"/>
      <w:lvlText w:val=""/>
      <w:lvlJc w:val="left"/>
      <w:pPr>
        <w:ind w:left="2880" w:hanging="360"/>
      </w:pPr>
      <w:rPr>
        <w:rFonts w:ascii="Symbol" w:hAnsi="Symbol" w:cs="Symbol" w:hint="default"/>
      </w:rPr>
    </w:lvl>
    <w:lvl w:ilvl="4" w:tplc="8B48D920">
      <w:start w:val="1"/>
      <w:numFmt w:val="bullet"/>
      <w:lvlText w:val="o"/>
      <w:lvlJc w:val="left"/>
      <w:pPr>
        <w:ind w:left="3600" w:hanging="360"/>
      </w:pPr>
      <w:rPr>
        <w:rFonts w:ascii="Courier New" w:hAnsi="Courier New" w:cs="Courier New" w:hint="default"/>
      </w:rPr>
    </w:lvl>
    <w:lvl w:ilvl="5" w:tplc="4B22D9C8">
      <w:start w:val="1"/>
      <w:numFmt w:val="bullet"/>
      <w:lvlText w:val=""/>
      <w:lvlJc w:val="left"/>
      <w:pPr>
        <w:ind w:left="4320" w:hanging="360"/>
      </w:pPr>
      <w:rPr>
        <w:rFonts w:ascii="Wingdings" w:hAnsi="Wingdings" w:cs="Wingdings" w:hint="default"/>
      </w:rPr>
    </w:lvl>
    <w:lvl w:ilvl="6" w:tplc="8F0EA276">
      <w:start w:val="1"/>
      <w:numFmt w:val="bullet"/>
      <w:lvlText w:val=""/>
      <w:lvlJc w:val="left"/>
      <w:pPr>
        <w:ind w:left="5040" w:hanging="360"/>
      </w:pPr>
      <w:rPr>
        <w:rFonts w:ascii="Symbol" w:hAnsi="Symbol" w:cs="Symbol" w:hint="default"/>
      </w:rPr>
    </w:lvl>
    <w:lvl w:ilvl="7" w:tplc="24AAE160">
      <w:start w:val="1"/>
      <w:numFmt w:val="bullet"/>
      <w:lvlText w:val="o"/>
      <w:lvlJc w:val="left"/>
      <w:pPr>
        <w:ind w:left="5760" w:hanging="360"/>
      </w:pPr>
      <w:rPr>
        <w:rFonts w:ascii="Courier New" w:hAnsi="Courier New" w:cs="Courier New" w:hint="default"/>
      </w:rPr>
    </w:lvl>
    <w:lvl w:ilvl="8" w:tplc="DF82FDDE">
      <w:start w:val="1"/>
      <w:numFmt w:val="bullet"/>
      <w:lvlText w:val=""/>
      <w:lvlJc w:val="left"/>
      <w:pPr>
        <w:ind w:left="6480" w:hanging="360"/>
      </w:pPr>
      <w:rPr>
        <w:rFonts w:ascii="Wingdings" w:hAnsi="Wingdings" w:cs="Wingdings" w:hint="default"/>
      </w:rPr>
    </w:lvl>
  </w:abstractNum>
  <w:abstractNum w:abstractNumId="36" w15:restartNumberingAfterBreak="0">
    <w:nsid w:val="509227E0"/>
    <w:multiLevelType w:val="hybridMultilevel"/>
    <w:tmpl w:val="E104113E"/>
    <w:lvl w:ilvl="0" w:tplc="F1AAC542">
      <w:start w:val="1"/>
      <w:numFmt w:val="bullet"/>
      <w:lvlText w:val=""/>
      <w:lvlJc w:val="left"/>
      <w:pPr>
        <w:ind w:left="720" w:hanging="360"/>
      </w:pPr>
      <w:rPr>
        <w:rFonts w:ascii="Symbol" w:hAnsi="Symbol" w:cs="Symbol" w:hint="default"/>
        <w:sz w:val="18"/>
        <w:szCs w:val="18"/>
      </w:rPr>
    </w:lvl>
    <w:lvl w:ilvl="1" w:tplc="12BE4CA0">
      <w:start w:val="1"/>
      <w:numFmt w:val="bullet"/>
      <w:lvlText w:val="o"/>
      <w:lvlJc w:val="left"/>
      <w:pPr>
        <w:ind w:left="1440" w:hanging="360"/>
      </w:pPr>
      <w:rPr>
        <w:rFonts w:ascii="Courier New" w:hAnsi="Courier New" w:cs="Courier New" w:hint="default"/>
      </w:rPr>
    </w:lvl>
    <w:lvl w:ilvl="2" w:tplc="14846A82">
      <w:start w:val="1"/>
      <w:numFmt w:val="bullet"/>
      <w:lvlText w:val=""/>
      <w:lvlJc w:val="left"/>
      <w:pPr>
        <w:ind w:left="2160" w:hanging="360"/>
      </w:pPr>
      <w:rPr>
        <w:rFonts w:ascii="Wingdings" w:hAnsi="Wingdings" w:cs="Wingdings" w:hint="default"/>
      </w:rPr>
    </w:lvl>
    <w:lvl w:ilvl="3" w:tplc="7216555E">
      <w:start w:val="1"/>
      <w:numFmt w:val="bullet"/>
      <w:lvlText w:val=""/>
      <w:lvlJc w:val="left"/>
      <w:pPr>
        <w:ind w:left="2880" w:hanging="360"/>
      </w:pPr>
      <w:rPr>
        <w:rFonts w:ascii="Symbol" w:hAnsi="Symbol" w:cs="Symbol" w:hint="default"/>
      </w:rPr>
    </w:lvl>
    <w:lvl w:ilvl="4" w:tplc="6C7C2FB0">
      <w:start w:val="1"/>
      <w:numFmt w:val="bullet"/>
      <w:lvlText w:val="o"/>
      <w:lvlJc w:val="left"/>
      <w:pPr>
        <w:ind w:left="3600" w:hanging="360"/>
      </w:pPr>
      <w:rPr>
        <w:rFonts w:ascii="Courier New" w:hAnsi="Courier New" w:cs="Courier New" w:hint="default"/>
      </w:rPr>
    </w:lvl>
    <w:lvl w:ilvl="5" w:tplc="E22C35CA">
      <w:start w:val="1"/>
      <w:numFmt w:val="bullet"/>
      <w:lvlText w:val=""/>
      <w:lvlJc w:val="left"/>
      <w:pPr>
        <w:ind w:left="4320" w:hanging="360"/>
      </w:pPr>
      <w:rPr>
        <w:rFonts w:ascii="Wingdings" w:hAnsi="Wingdings" w:cs="Wingdings" w:hint="default"/>
      </w:rPr>
    </w:lvl>
    <w:lvl w:ilvl="6" w:tplc="EF32EEB0">
      <w:start w:val="1"/>
      <w:numFmt w:val="bullet"/>
      <w:lvlText w:val=""/>
      <w:lvlJc w:val="left"/>
      <w:pPr>
        <w:ind w:left="5040" w:hanging="360"/>
      </w:pPr>
      <w:rPr>
        <w:rFonts w:ascii="Symbol" w:hAnsi="Symbol" w:cs="Symbol" w:hint="default"/>
      </w:rPr>
    </w:lvl>
    <w:lvl w:ilvl="7" w:tplc="73A85E6A">
      <w:start w:val="1"/>
      <w:numFmt w:val="bullet"/>
      <w:lvlText w:val="o"/>
      <w:lvlJc w:val="left"/>
      <w:pPr>
        <w:ind w:left="5760" w:hanging="360"/>
      </w:pPr>
      <w:rPr>
        <w:rFonts w:ascii="Courier New" w:hAnsi="Courier New" w:cs="Courier New" w:hint="default"/>
      </w:rPr>
    </w:lvl>
    <w:lvl w:ilvl="8" w:tplc="69A8C442">
      <w:start w:val="1"/>
      <w:numFmt w:val="bullet"/>
      <w:lvlText w:val=""/>
      <w:lvlJc w:val="left"/>
      <w:pPr>
        <w:ind w:left="6480" w:hanging="360"/>
      </w:pPr>
      <w:rPr>
        <w:rFonts w:ascii="Wingdings" w:hAnsi="Wingdings" w:cs="Wingdings" w:hint="default"/>
      </w:rPr>
    </w:lvl>
  </w:abstractNum>
  <w:abstractNum w:abstractNumId="37" w15:restartNumberingAfterBreak="0">
    <w:nsid w:val="51881A1F"/>
    <w:multiLevelType w:val="hybridMultilevel"/>
    <w:tmpl w:val="902C78E2"/>
    <w:lvl w:ilvl="0" w:tplc="3EF81A0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253AEE"/>
    <w:multiLevelType w:val="hybridMultilevel"/>
    <w:tmpl w:val="1944CD9E"/>
    <w:lvl w:ilvl="0" w:tplc="C3121A5C">
      <w:start w:val="1"/>
      <w:numFmt w:val="bullet"/>
      <w:lvlText w:val=""/>
      <w:lvlJc w:val="left"/>
      <w:pPr>
        <w:ind w:left="720" w:hanging="360"/>
      </w:pPr>
      <w:rPr>
        <w:rFonts w:ascii="Symbol" w:hAnsi="Symbol" w:cs="Symbol" w:hint="default"/>
        <w:sz w:val="18"/>
        <w:szCs w:val="18"/>
      </w:rPr>
    </w:lvl>
    <w:lvl w:ilvl="1" w:tplc="798A468A">
      <w:start w:val="1"/>
      <w:numFmt w:val="bullet"/>
      <w:lvlText w:val="o"/>
      <w:lvlJc w:val="left"/>
      <w:pPr>
        <w:ind w:left="1440" w:hanging="360"/>
      </w:pPr>
      <w:rPr>
        <w:rFonts w:ascii="Courier New" w:hAnsi="Courier New" w:cs="Courier New" w:hint="default"/>
      </w:rPr>
    </w:lvl>
    <w:lvl w:ilvl="2" w:tplc="AB0C7EA0">
      <w:start w:val="1"/>
      <w:numFmt w:val="bullet"/>
      <w:lvlText w:val=""/>
      <w:lvlJc w:val="left"/>
      <w:pPr>
        <w:ind w:left="2160" w:hanging="360"/>
      </w:pPr>
      <w:rPr>
        <w:rFonts w:ascii="Wingdings" w:hAnsi="Wingdings" w:cs="Wingdings" w:hint="default"/>
      </w:rPr>
    </w:lvl>
    <w:lvl w:ilvl="3" w:tplc="4508CE14">
      <w:start w:val="1"/>
      <w:numFmt w:val="bullet"/>
      <w:lvlText w:val=""/>
      <w:lvlJc w:val="left"/>
      <w:pPr>
        <w:ind w:left="2880" w:hanging="360"/>
      </w:pPr>
      <w:rPr>
        <w:rFonts w:ascii="Symbol" w:hAnsi="Symbol" w:cs="Symbol" w:hint="default"/>
      </w:rPr>
    </w:lvl>
    <w:lvl w:ilvl="4" w:tplc="56B01F70">
      <w:start w:val="1"/>
      <w:numFmt w:val="bullet"/>
      <w:lvlText w:val="o"/>
      <w:lvlJc w:val="left"/>
      <w:pPr>
        <w:ind w:left="3600" w:hanging="360"/>
      </w:pPr>
      <w:rPr>
        <w:rFonts w:ascii="Courier New" w:hAnsi="Courier New" w:cs="Courier New" w:hint="default"/>
      </w:rPr>
    </w:lvl>
    <w:lvl w:ilvl="5" w:tplc="7916C6BA">
      <w:start w:val="1"/>
      <w:numFmt w:val="bullet"/>
      <w:lvlText w:val=""/>
      <w:lvlJc w:val="left"/>
      <w:pPr>
        <w:ind w:left="4320" w:hanging="360"/>
      </w:pPr>
      <w:rPr>
        <w:rFonts w:ascii="Wingdings" w:hAnsi="Wingdings" w:cs="Wingdings" w:hint="default"/>
      </w:rPr>
    </w:lvl>
    <w:lvl w:ilvl="6" w:tplc="582E4406">
      <w:start w:val="1"/>
      <w:numFmt w:val="bullet"/>
      <w:lvlText w:val=""/>
      <w:lvlJc w:val="left"/>
      <w:pPr>
        <w:ind w:left="5040" w:hanging="360"/>
      </w:pPr>
      <w:rPr>
        <w:rFonts w:ascii="Symbol" w:hAnsi="Symbol" w:cs="Symbol" w:hint="default"/>
      </w:rPr>
    </w:lvl>
    <w:lvl w:ilvl="7" w:tplc="2006E482">
      <w:start w:val="1"/>
      <w:numFmt w:val="bullet"/>
      <w:lvlText w:val="o"/>
      <w:lvlJc w:val="left"/>
      <w:pPr>
        <w:ind w:left="5760" w:hanging="360"/>
      </w:pPr>
      <w:rPr>
        <w:rFonts w:ascii="Courier New" w:hAnsi="Courier New" w:cs="Courier New" w:hint="default"/>
      </w:rPr>
    </w:lvl>
    <w:lvl w:ilvl="8" w:tplc="13260A2E">
      <w:start w:val="1"/>
      <w:numFmt w:val="bullet"/>
      <w:lvlText w:val=""/>
      <w:lvlJc w:val="left"/>
      <w:pPr>
        <w:ind w:left="6480" w:hanging="360"/>
      </w:pPr>
      <w:rPr>
        <w:rFonts w:ascii="Wingdings" w:hAnsi="Wingdings" w:cs="Wingdings" w:hint="default"/>
      </w:rPr>
    </w:lvl>
  </w:abstractNum>
  <w:abstractNum w:abstractNumId="39" w15:restartNumberingAfterBreak="0">
    <w:nsid w:val="55FE3C25"/>
    <w:multiLevelType w:val="hybridMultilevel"/>
    <w:tmpl w:val="DC6217B6"/>
    <w:lvl w:ilvl="0" w:tplc="15F80994">
      <w:numFmt w:val="bullet"/>
      <w:lvlText w:val="•"/>
      <w:lvlJc w:val="left"/>
      <w:pPr>
        <w:ind w:left="720" w:hanging="360"/>
      </w:pPr>
      <w:rPr>
        <w:rFonts w:ascii="Arial" w:eastAsiaTheme="minorHAnsi" w:hAnsi="Arial" w:cs="Aria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0" w15:restartNumberingAfterBreak="0">
    <w:nsid w:val="5807578F"/>
    <w:multiLevelType w:val="hybridMultilevel"/>
    <w:tmpl w:val="99BEBC1C"/>
    <w:lvl w:ilvl="0" w:tplc="06B83418">
      <w:start w:val="1"/>
      <w:numFmt w:val="bullet"/>
      <w:lvlText w:val=""/>
      <w:lvlJc w:val="left"/>
      <w:pPr>
        <w:ind w:left="720" w:hanging="360"/>
      </w:pPr>
      <w:rPr>
        <w:rFonts w:ascii="Symbol" w:hAnsi="Symbol" w:cs="Symbol" w:hint="default"/>
        <w:sz w:val="18"/>
        <w:szCs w:val="18"/>
      </w:rPr>
    </w:lvl>
    <w:lvl w:ilvl="1" w:tplc="F0DA829A">
      <w:start w:val="1"/>
      <w:numFmt w:val="bullet"/>
      <w:lvlText w:val="o"/>
      <w:lvlJc w:val="left"/>
      <w:pPr>
        <w:ind w:left="1440" w:hanging="360"/>
      </w:pPr>
      <w:rPr>
        <w:rFonts w:ascii="Courier New" w:hAnsi="Courier New" w:cs="Courier New" w:hint="default"/>
      </w:rPr>
    </w:lvl>
    <w:lvl w:ilvl="2" w:tplc="F04C3862">
      <w:start w:val="1"/>
      <w:numFmt w:val="bullet"/>
      <w:lvlText w:val=""/>
      <w:lvlJc w:val="left"/>
      <w:pPr>
        <w:ind w:left="2160" w:hanging="360"/>
      </w:pPr>
      <w:rPr>
        <w:rFonts w:ascii="Wingdings" w:hAnsi="Wingdings" w:cs="Wingdings" w:hint="default"/>
      </w:rPr>
    </w:lvl>
    <w:lvl w:ilvl="3" w:tplc="4F82A876">
      <w:start w:val="1"/>
      <w:numFmt w:val="bullet"/>
      <w:lvlText w:val=""/>
      <w:lvlJc w:val="left"/>
      <w:pPr>
        <w:ind w:left="2880" w:hanging="360"/>
      </w:pPr>
      <w:rPr>
        <w:rFonts w:ascii="Symbol" w:hAnsi="Symbol" w:cs="Symbol" w:hint="default"/>
      </w:rPr>
    </w:lvl>
    <w:lvl w:ilvl="4" w:tplc="62DC2298">
      <w:start w:val="1"/>
      <w:numFmt w:val="bullet"/>
      <w:lvlText w:val="o"/>
      <w:lvlJc w:val="left"/>
      <w:pPr>
        <w:ind w:left="3600" w:hanging="360"/>
      </w:pPr>
      <w:rPr>
        <w:rFonts w:ascii="Courier New" w:hAnsi="Courier New" w:cs="Courier New" w:hint="default"/>
      </w:rPr>
    </w:lvl>
    <w:lvl w:ilvl="5" w:tplc="A856572A">
      <w:start w:val="1"/>
      <w:numFmt w:val="bullet"/>
      <w:lvlText w:val=""/>
      <w:lvlJc w:val="left"/>
      <w:pPr>
        <w:ind w:left="4320" w:hanging="360"/>
      </w:pPr>
      <w:rPr>
        <w:rFonts w:ascii="Wingdings" w:hAnsi="Wingdings" w:cs="Wingdings" w:hint="default"/>
      </w:rPr>
    </w:lvl>
    <w:lvl w:ilvl="6" w:tplc="82708A16">
      <w:start w:val="1"/>
      <w:numFmt w:val="bullet"/>
      <w:lvlText w:val=""/>
      <w:lvlJc w:val="left"/>
      <w:pPr>
        <w:ind w:left="5040" w:hanging="360"/>
      </w:pPr>
      <w:rPr>
        <w:rFonts w:ascii="Symbol" w:hAnsi="Symbol" w:cs="Symbol" w:hint="default"/>
      </w:rPr>
    </w:lvl>
    <w:lvl w:ilvl="7" w:tplc="FE8CFCE2">
      <w:start w:val="1"/>
      <w:numFmt w:val="bullet"/>
      <w:lvlText w:val="o"/>
      <w:lvlJc w:val="left"/>
      <w:pPr>
        <w:ind w:left="5760" w:hanging="360"/>
      </w:pPr>
      <w:rPr>
        <w:rFonts w:ascii="Courier New" w:hAnsi="Courier New" w:cs="Courier New" w:hint="default"/>
      </w:rPr>
    </w:lvl>
    <w:lvl w:ilvl="8" w:tplc="EEF012F2">
      <w:start w:val="1"/>
      <w:numFmt w:val="bullet"/>
      <w:lvlText w:val=""/>
      <w:lvlJc w:val="left"/>
      <w:pPr>
        <w:ind w:left="6480" w:hanging="360"/>
      </w:pPr>
      <w:rPr>
        <w:rFonts w:ascii="Wingdings" w:hAnsi="Wingdings" w:cs="Wingdings" w:hint="default"/>
      </w:rPr>
    </w:lvl>
  </w:abstractNum>
  <w:abstractNum w:abstractNumId="41" w15:restartNumberingAfterBreak="0">
    <w:nsid w:val="592A5AD3"/>
    <w:multiLevelType w:val="hybridMultilevel"/>
    <w:tmpl w:val="2856E18E"/>
    <w:lvl w:ilvl="0" w:tplc="8DC2C7A8">
      <w:start w:val="1"/>
      <w:numFmt w:val="bullet"/>
      <w:lvlText w:val=""/>
      <w:lvlJc w:val="left"/>
      <w:pPr>
        <w:ind w:left="720" w:hanging="360"/>
      </w:pPr>
      <w:rPr>
        <w:rFonts w:ascii="Symbol" w:hAnsi="Symbol" w:cs="Symbol" w:hint="default"/>
        <w:sz w:val="18"/>
        <w:szCs w:val="18"/>
      </w:rPr>
    </w:lvl>
    <w:lvl w:ilvl="1" w:tplc="3690BE02">
      <w:start w:val="1"/>
      <w:numFmt w:val="bullet"/>
      <w:lvlText w:val="o"/>
      <w:lvlJc w:val="left"/>
      <w:pPr>
        <w:ind w:left="1440" w:hanging="360"/>
      </w:pPr>
      <w:rPr>
        <w:rFonts w:ascii="Courier New" w:hAnsi="Courier New" w:cs="Courier New" w:hint="default"/>
      </w:rPr>
    </w:lvl>
    <w:lvl w:ilvl="2" w:tplc="D602AA12">
      <w:start w:val="1"/>
      <w:numFmt w:val="bullet"/>
      <w:lvlText w:val=""/>
      <w:lvlJc w:val="left"/>
      <w:pPr>
        <w:ind w:left="2160" w:hanging="360"/>
      </w:pPr>
      <w:rPr>
        <w:rFonts w:ascii="Wingdings" w:hAnsi="Wingdings" w:cs="Wingdings" w:hint="default"/>
      </w:rPr>
    </w:lvl>
    <w:lvl w:ilvl="3" w:tplc="0B80A112">
      <w:start w:val="1"/>
      <w:numFmt w:val="bullet"/>
      <w:lvlText w:val=""/>
      <w:lvlJc w:val="left"/>
      <w:pPr>
        <w:ind w:left="2880" w:hanging="360"/>
      </w:pPr>
      <w:rPr>
        <w:rFonts w:ascii="Symbol" w:hAnsi="Symbol" w:cs="Symbol" w:hint="default"/>
      </w:rPr>
    </w:lvl>
    <w:lvl w:ilvl="4" w:tplc="B944E6A2">
      <w:start w:val="1"/>
      <w:numFmt w:val="bullet"/>
      <w:lvlText w:val="o"/>
      <w:lvlJc w:val="left"/>
      <w:pPr>
        <w:ind w:left="3600" w:hanging="360"/>
      </w:pPr>
      <w:rPr>
        <w:rFonts w:ascii="Courier New" w:hAnsi="Courier New" w:cs="Courier New" w:hint="default"/>
      </w:rPr>
    </w:lvl>
    <w:lvl w:ilvl="5" w:tplc="747C2B0A">
      <w:start w:val="1"/>
      <w:numFmt w:val="bullet"/>
      <w:lvlText w:val=""/>
      <w:lvlJc w:val="left"/>
      <w:pPr>
        <w:ind w:left="4320" w:hanging="360"/>
      </w:pPr>
      <w:rPr>
        <w:rFonts w:ascii="Wingdings" w:hAnsi="Wingdings" w:cs="Wingdings" w:hint="default"/>
      </w:rPr>
    </w:lvl>
    <w:lvl w:ilvl="6" w:tplc="8FE27E46">
      <w:start w:val="1"/>
      <w:numFmt w:val="bullet"/>
      <w:lvlText w:val=""/>
      <w:lvlJc w:val="left"/>
      <w:pPr>
        <w:ind w:left="5040" w:hanging="360"/>
      </w:pPr>
      <w:rPr>
        <w:rFonts w:ascii="Symbol" w:hAnsi="Symbol" w:cs="Symbol" w:hint="default"/>
      </w:rPr>
    </w:lvl>
    <w:lvl w:ilvl="7" w:tplc="B6CE735C">
      <w:start w:val="1"/>
      <w:numFmt w:val="bullet"/>
      <w:lvlText w:val="o"/>
      <w:lvlJc w:val="left"/>
      <w:pPr>
        <w:ind w:left="5760" w:hanging="360"/>
      </w:pPr>
      <w:rPr>
        <w:rFonts w:ascii="Courier New" w:hAnsi="Courier New" w:cs="Courier New" w:hint="default"/>
      </w:rPr>
    </w:lvl>
    <w:lvl w:ilvl="8" w:tplc="2AD0F42A">
      <w:start w:val="1"/>
      <w:numFmt w:val="bullet"/>
      <w:lvlText w:val=""/>
      <w:lvlJc w:val="left"/>
      <w:pPr>
        <w:ind w:left="6480" w:hanging="360"/>
      </w:pPr>
      <w:rPr>
        <w:rFonts w:ascii="Wingdings" w:hAnsi="Wingdings" w:cs="Wingdings" w:hint="default"/>
      </w:rPr>
    </w:lvl>
  </w:abstractNum>
  <w:abstractNum w:abstractNumId="42" w15:restartNumberingAfterBreak="0">
    <w:nsid w:val="5B5F085D"/>
    <w:multiLevelType w:val="hybridMultilevel"/>
    <w:tmpl w:val="1FC66596"/>
    <w:lvl w:ilvl="0" w:tplc="3EF81A0A">
      <w:numFmt w:val="bullet"/>
      <w:lvlText w:val="•"/>
      <w:lvlJc w:val="left"/>
      <w:pPr>
        <w:ind w:left="720" w:hanging="360"/>
      </w:pPr>
      <w:rPr>
        <w:rFonts w:ascii="Arial" w:eastAsiaTheme="minorHAnsi" w:hAnsi="Arial" w:cs="Aria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3" w15:restartNumberingAfterBreak="0">
    <w:nsid w:val="5C7425F2"/>
    <w:multiLevelType w:val="hybridMultilevel"/>
    <w:tmpl w:val="DB388578"/>
    <w:lvl w:ilvl="0" w:tplc="E682A42C">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44" w15:restartNumberingAfterBreak="0">
    <w:nsid w:val="5E7462DE"/>
    <w:multiLevelType w:val="hybridMultilevel"/>
    <w:tmpl w:val="48CE7F70"/>
    <w:lvl w:ilvl="0" w:tplc="8472939E">
      <w:start w:val="1"/>
      <w:numFmt w:val="bullet"/>
      <w:lvlText w:val=""/>
      <w:lvlJc w:val="left"/>
      <w:pPr>
        <w:ind w:left="720" w:hanging="360"/>
      </w:pPr>
      <w:rPr>
        <w:rFonts w:ascii="Symbol" w:hAnsi="Symbol" w:cs="Symbol" w:hint="default"/>
        <w:sz w:val="24"/>
        <w:szCs w:val="24"/>
      </w:rPr>
    </w:lvl>
    <w:lvl w:ilvl="1" w:tplc="B2389626">
      <w:start w:val="1"/>
      <w:numFmt w:val="bullet"/>
      <w:lvlText w:val="o"/>
      <w:lvlJc w:val="left"/>
      <w:pPr>
        <w:ind w:left="1440" w:hanging="360"/>
      </w:pPr>
      <w:rPr>
        <w:rFonts w:ascii="Courier New" w:hAnsi="Courier New" w:cs="Courier New" w:hint="default"/>
      </w:rPr>
    </w:lvl>
    <w:lvl w:ilvl="2" w:tplc="9C7481BE">
      <w:start w:val="1"/>
      <w:numFmt w:val="bullet"/>
      <w:lvlText w:val=""/>
      <w:lvlJc w:val="left"/>
      <w:pPr>
        <w:ind w:left="2160" w:hanging="360"/>
      </w:pPr>
      <w:rPr>
        <w:rFonts w:ascii="Wingdings" w:hAnsi="Wingdings" w:cs="Wingdings" w:hint="default"/>
      </w:rPr>
    </w:lvl>
    <w:lvl w:ilvl="3" w:tplc="F226643E">
      <w:start w:val="1"/>
      <w:numFmt w:val="bullet"/>
      <w:lvlText w:val=""/>
      <w:lvlJc w:val="left"/>
      <w:pPr>
        <w:ind w:left="2880" w:hanging="360"/>
      </w:pPr>
      <w:rPr>
        <w:rFonts w:ascii="Symbol" w:hAnsi="Symbol" w:cs="Symbol" w:hint="default"/>
      </w:rPr>
    </w:lvl>
    <w:lvl w:ilvl="4" w:tplc="3834AFA2">
      <w:start w:val="1"/>
      <w:numFmt w:val="bullet"/>
      <w:lvlText w:val="o"/>
      <w:lvlJc w:val="left"/>
      <w:pPr>
        <w:ind w:left="3600" w:hanging="360"/>
      </w:pPr>
      <w:rPr>
        <w:rFonts w:ascii="Courier New" w:hAnsi="Courier New" w:cs="Courier New" w:hint="default"/>
      </w:rPr>
    </w:lvl>
    <w:lvl w:ilvl="5" w:tplc="8CCE2220">
      <w:start w:val="1"/>
      <w:numFmt w:val="bullet"/>
      <w:lvlText w:val=""/>
      <w:lvlJc w:val="left"/>
      <w:pPr>
        <w:ind w:left="4320" w:hanging="360"/>
      </w:pPr>
      <w:rPr>
        <w:rFonts w:ascii="Wingdings" w:hAnsi="Wingdings" w:cs="Wingdings" w:hint="default"/>
      </w:rPr>
    </w:lvl>
    <w:lvl w:ilvl="6" w:tplc="8BAE3EA6">
      <w:start w:val="1"/>
      <w:numFmt w:val="bullet"/>
      <w:lvlText w:val=""/>
      <w:lvlJc w:val="left"/>
      <w:pPr>
        <w:ind w:left="5040" w:hanging="360"/>
      </w:pPr>
      <w:rPr>
        <w:rFonts w:ascii="Symbol" w:hAnsi="Symbol" w:cs="Symbol" w:hint="default"/>
      </w:rPr>
    </w:lvl>
    <w:lvl w:ilvl="7" w:tplc="D9203462">
      <w:start w:val="1"/>
      <w:numFmt w:val="bullet"/>
      <w:lvlText w:val="o"/>
      <w:lvlJc w:val="left"/>
      <w:pPr>
        <w:ind w:left="5760" w:hanging="360"/>
      </w:pPr>
      <w:rPr>
        <w:rFonts w:ascii="Courier New" w:hAnsi="Courier New" w:cs="Courier New" w:hint="default"/>
      </w:rPr>
    </w:lvl>
    <w:lvl w:ilvl="8" w:tplc="08A4CBC6">
      <w:start w:val="1"/>
      <w:numFmt w:val="bullet"/>
      <w:lvlText w:val=""/>
      <w:lvlJc w:val="left"/>
      <w:pPr>
        <w:ind w:left="6480" w:hanging="360"/>
      </w:pPr>
      <w:rPr>
        <w:rFonts w:ascii="Wingdings" w:hAnsi="Wingdings" w:cs="Wingdings" w:hint="default"/>
      </w:rPr>
    </w:lvl>
  </w:abstractNum>
  <w:abstractNum w:abstractNumId="45" w15:restartNumberingAfterBreak="0">
    <w:nsid w:val="5F3071A0"/>
    <w:multiLevelType w:val="hybridMultilevel"/>
    <w:tmpl w:val="CAB4172A"/>
    <w:lvl w:ilvl="0" w:tplc="FC2A7644">
      <w:start w:val="1"/>
      <w:numFmt w:val="bullet"/>
      <w:lvlText w:val=""/>
      <w:lvlJc w:val="left"/>
      <w:pPr>
        <w:ind w:left="720" w:hanging="360"/>
      </w:pPr>
      <w:rPr>
        <w:rFonts w:ascii="Symbol" w:hAnsi="Symbol" w:cs="Symbol" w:hint="default"/>
        <w:sz w:val="18"/>
        <w:szCs w:val="18"/>
      </w:rPr>
    </w:lvl>
    <w:lvl w:ilvl="1" w:tplc="72E8AA42">
      <w:start w:val="1"/>
      <w:numFmt w:val="bullet"/>
      <w:lvlText w:val="o"/>
      <w:lvlJc w:val="left"/>
      <w:pPr>
        <w:ind w:left="1440" w:hanging="360"/>
      </w:pPr>
      <w:rPr>
        <w:rFonts w:ascii="Courier New" w:hAnsi="Courier New" w:cs="Courier New" w:hint="default"/>
      </w:rPr>
    </w:lvl>
    <w:lvl w:ilvl="2" w:tplc="4ABED9B6">
      <w:start w:val="1"/>
      <w:numFmt w:val="bullet"/>
      <w:lvlText w:val=""/>
      <w:lvlJc w:val="left"/>
      <w:pPr>
        <w:ind w:left="2160" w:hanging="360"/>
      </w:pPr>
      <w:rPr>
        <w:rFonts w:ascii="Wingdings" w:hAnsi="Wingdings" w:cs="Wingdings" w:hint="default"/>
      </w:rPr>
    </w:lvl>
    <w:lvl w:ilvl="3" w:tplc="C4C4491C">
      <w:start w:val="1"/>
      <w:numFmt w:val="bullet"/>
      <w:lvlText w:val=""/>
      <w:lvlJc w:val="left"/>
      <w:pPr>
        <w:ind w:left="2880" w:hanging="360"/>
      </w:pPr>
      <w:rPr>
        <w:rFonts w:ascii="Symbol" w:hAnsi="Symbol" w:cs="Symbol" w:hint="default"/>
      </w:rPr>
    </w:lvl>
    <w:lvl w:ilvl="4" w:tplc="4E80D6DA">
      <w:start w:val="1"/>
      <w:numFmt w:val="bullet"/>
      <w:lvlText w:val="o"/>
      <w:lvlJc w:val="left"/>
      <w:pPr>
        <w:ind w:left="3600" w:hanging="360"/>
      </w:pPr>
      <w:rPr>
        <w:rFonts w:ascii="Courier New" w:hAnsi="Courier New" w:cs="Courier New" w:hint="default"/>
      </w:rPr>
    </w:lvl>
    <w:lvl w:ilvl="5" w:tplc="F2F43970">
      <w:start w:val="1"/>
      <w:numFmt w:val="bullet"/>
      <w:lvlText w:val=""/>
      <w:lvlJc w:val="left"/>
      <w:pPr>
        <w:ind w:left="4320" w:hanging="360"/>
      </w:pPr>
      <w:rPr>
        <w:rFonts w:ascii="Wingdings" w:hAnsi="Wingdings" w:cs="Wingdings" w:hint="default"/>
      </w:rPr>
    </w:lvl>
    <w:lvl w:ilvl="6" w:tplc="D6B0A780">
      <w:start w:val="1"/>
      <w:numFmt w:val="bullet"/>
      <w:lvlText w:val=""/>
      <w:lvlJc w:val="left"/>
      <w:pPr>
        <w:ind w:left="5040" w:hanging="360"/>
      </w:pPr>
      <w:rPr>
        <w:rFonts w:ascii="Symbol" w:hAnsi="Symbol" w:cs="Symbol" w:hint="default"/>
      </w:rPr>
    </w:lvl>
    <w:lvl w:ilvl="7" w:tplc="6CC077E8">
      <w:start w:val="1"/>
      <w:numFmt w:val="bullet"/>
      <w:lvlText w:val="o"/>
      <w:lvlJc w:val="left"/>
      <w:pPr>
        <w:ind w:left="5760" w:hanging="360"/>
      </w:pPr>
      <w:rPr>
        <w:rFonts w:ascii="Courier New" w:hAnsi="Courier New" w:cs="Courier New" w:hint="default"/>
      </w:rPr>
    </w:lvl>
    <w:lvl w:ilvl="8" w:tplc="8C0C1FE0">
      <w:start w:val="1"/>
      <w:numFmt w:val="bullet"/>
      <w:lvlText w:val=""/>
      <w:lvlJc w:val="left"/>
      <w:pPr>
        <w:ind w:left="6480" w:hanging="360"/>
      </w:pPr>
      <w:rPr>
        <w:rFonts w:ascii="Wingdings" w:hAnsi="Wingdings" w:cs="Wingdings" w:hint="default"/>
      </w:rPr>
    </w:lvl>
  </w:abstractNum>
  <w:abstractNum w:abstractNumId="46" w15:restartNumberingAfterBreak="0">
    <w:nsid w:val="625637F1"/>
    <w:multiLevelType w:val="hybridMultilevel"/>
    <w:tmpl w:val="C450DA8E"/>
    <w:lvl w:ilvl="0" w:tplc="3EF81A0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D51E59"/>
    <w:multiLevelType w:val="hybridMultilevel"/>
    <w:tmpl w:val="B6568B88"/>
    <w:lvl w:ilvl="0" w:tplc="3EF81A0A">
      <w:numFmt w:val="bullet"/>
      <w:lvlText w:val="•"/>
      <w:lvlJc w:val="left"/>
      <w:pPr>
        <w:ind w:left="720" w:hanging="360"/>
      </w:pPr>
      <w:rPr>
        <w:rFonts w:ascii="Arial" w:eastAsiaTheme="minorHAnsi" w:hAnsi="Arial" w:cs="Aria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8" w15:restartNumberingAfterBreak="0">
    <w:nsid w:val="6B195B00"/>
    <w:multiLevelType w:val="hybridMultilevel"/>
    <w:tmpl w:val="BAC234AC"/>
    <w:lvl w:ilvl="0" w:tplc="1AB614C0">
      <w:start w:val="1"/>
      <w:numFmt w:val="bullet"/>
      <w:lvlText w:val=""/>
      <w:lvlJc w:val="left"/>
      <w:pPr>
        <w:ind w:left="720" w:hanging="360"/>
      </w:pPr>
      <w:rPr>
        <w:rFonts w:ascii="Symbol" w:hAnsi="Symbol" w:cs="Symbol" w:hint="default"/>
        <w:sz w:val="18"/>
        <w:szCs w:val="18"/>
      </w:rPr>
    </w:lvl>
    <w:lvl w:ilvl="1" w:tplc="805CB384">
      <w:start w:val="1"/>
      <w:numFmt w:val="bullet"/>
      <w:lvlText w:val="o"/>
      <w:lvlJc w:val="left"/>
      <w:pPr>
        <w:ind w:left="1440" w:hanging="360"/>
      </w:pPr>
      <w:rPr>
        <w:rFonts w:ascii="Courier New" w:hAnsi="Courier New" w:cs="Courier New" w:hint="default"/>
      </w:rPr>
    </w:lvl>
    <w:lvl w:ilvl="2" w:tplc="5D447CE0">
      <w:start w:val="1"/>
      <w:numFmt w:val="bullet"/>
      <w:lvlText w:val=""/>
      <w:lvlJc w:val="left"/>
      <w:pPr>
        <w:ind w:left="2160" w:hanging="360"/>
      </w:pPr>
      <w:rPr>
        <w:rFonts w:ascii="Wingdings" w:hAnsi="Wingdings" w:cs="Wingdings" w:hint="default"/>
      </w:rPr>
    </w:lvl>
    <w:lvl w:ilvl="3" w:tplc="0692503C">
      <w:start w:val="1"/>
      <w:numFmt w:val="bullet"/>
      <w:lvlText w:val=""/>
      <w:lvlJc w:val="left"/>
      <w:pPr>
        <w:ind w:left="2880" w:hanging="360"/>
      </w:pPr>
      <w:rPr>
        <w:rFonts w:ascii="Symbol" w:hAnsi="Symbol" w:cs="Symbol" w:hint="default"/>
      </w:rPr>
    </w:lvl>
    <w:lvl w:ilvl="4" w:tplc="9894F596">
      <w:start w:val="1"/>
      <w:numFmt w:val="bullet"/>
      <w:lvlText w:val="o"/>
      <w:lvlJc w:val="left"/>
      <w:pPr>
        <w:ind w:left="3600" w:hanging="360"/>
      </w:pPr>
      <w:rPr>
        <w:rFonts w:ascii="Courier New" w:hAnsi="Courier New" w:cs="Courier New" w:hint="default"/>
      </w:rPr>
    </w:lvl>
    <w:lvl w:ilvl="5" w:tplc="079C2944">
      <w:start w:val="1"/>
      <w:numFmt w:val="bullet"/>
      <w:lvlText w:val=""/>
      <w:lvlJc w:val="left"/>
      <w:pPr>
        <w:ind w:left="4320" w:hanging="360"/>
      </w:pPr>
      <w:rPr>
        <w:rFonts w:ascii="Wingdings" w:hAnsi="Wingdings" w:cs="Wingdings" w:hint="default"/>
      </w:rPr>
    </w:lvl>
    <w:lvl w:ilvl="6" w:tplc="7AAA4178">
      <w:start w:val="1"/>
      <w:numFmt w:val="bullet"/>
      <w:lvlText w:val=""/>
      <w:lvlJc w:val="left"/>
      <w:pPr>
        <w:ind w:left="5040" w:hanging="360"/>
      </w:pPr>
      <w:rPr>
        <w:rFonts w:ascii="Symbol" w:hAnsi="Symbol" w:cs="Symbol" w:hint="default"/>
      </w:rPr>
    </w:lvl>
    <w:lvl w:ilvl="7" w:tplc="0B120A3A">
      <w:start w:val="1"/>
      <w:numFmt w:val="bullet"/>
      <w:lvlText w:val="o"/>
      <w:lvlJc w:val="left"/>
      <w:pPr>
        <w:ind w:left="5760" w:hanging="360"/>
      </w:pPr>
      <w:rPr>
        <w:rFonts w:ascii="Courier New" w:hAnsi="Courier New" w:cs="Courier New" w:hint="default"/>
      </w:rPr>
    </w:lvl>
    <w:lvl w:ilvl="8" w:tplc="99E4563E">
      <w:start w:val="1"/>
      <w:numFmt w:val="bullet"/>
      <w:lvlText w:val=""/>
      <w:lvlJc w:val="left"/>
      <w:pPr>
        <w:ind w:left="6480" w:hanging="360"/>
      </w:pPr>
      <w:rPr>
        <w:rFonts w:ascii="Wingdings" w:hAnsi="Wingdings" w:cs="Wingdings" w:hint="default"/>
      </w:rPr>
    </w:lvl>
  </w:abstractNum>
  <w:abstractNum w:abstractNumId="49" w15:restartNumberingAfterBreak="0">
    <w:nsid w:val="6DD02081"/>
    <w:multiLevelType w:val="hybridMultilevel"/>
    <w:tmpl w:val="3D9E3944"/>
    <w:lvl w:ilvl="0" w:tplc="396416EC">
      <w:start w:val="1"/>
      <w:numFmt w:val="bullet"/>
      <w:lvlText w:val=""/>
      <w:lvlJc w:val="left"/>
      <w:pPr>
        <w:ind w:left="720" w:hanging="360"/>
      </w:pPr>
      <w:rPr>
        <w:rFonts w:ascii="Symbol" w:hAnsi="Symbol" w:cs="Symbol" w:hint="default"/>
        <w:sz w:val="18"/>
        <w:szCs w:val="18"/>
      </w:rPr>
    </w:lvl>
    <w:lvl w:ilvl="1" w:tplc="DABA961E">
      <w:start w:val="1"/>
      <w:numFmt w:val="bullet"/>
      <w:lvlText w:val="o"/>
      <w:lvlJc w:val="left"/>
      <w:pPr>
        <w:ind w:left="1440" w:hanging="360"/>
      </w:pPr>
      <w:rPr>
        <w:rFonts w:ascii="Courier New" w:hAnsi="Courier New" w:cs="Courier New" w:hint="default"/>
      </w:rPr>
    </w:lvl>
    <w:lvl w:ilvl="2" w:tplc="71483CB2">
      <w:start w:val="1"/>
      <w:numFmt w:val="bullet"/>
      <w:lvlText w:val=""/>
      <w:lvlJc w:val="left"/>
      <w:pPr>
        <w:ind w:left="2160" w:hanging="360"/>
      </w:pPr>
      <w:rPr>
        <w:rFonts w:ascii="Wingdings" w:hAnsi="Wingdings" w:cs="Wingdings" w:hint="default"/>
      </w:rPr>
    </w:lvl>
    <w:lvl w:ilvl="3" w:tplc="F4A62782">
      <w:start w:val="1"/>
      <w:numFmt w:val="bullet"/>
      <w:lvlText w:val=""/>
      <w:lvlJc w:val="left"/>
      <w:pPr>
        <w:ind w:left="2880" w:hanging="360"/>
      </w:pPr>
      <w:rPr>
        <w:rFonts w:ascii="Symbol" w:hAnsi="Symbol" w:cs="Symbol" w:hint="default"/>
      </w:rPr>
    </w:lvl>
    <w:lvl w:ilvl="4" w:tplc="1FDE062A">
      <w:start w:val="1"/>
      <w:numFmt w:val="bullet"/>
      <w:lvlText w:val="o"/>
      <w:lvlJc w:val="left"/>
      <w:pPr>
        <w:ind w:left="3600" w:hanging="360"/>
      </w:pPr>
      <w:rPr>
        <w:rFonts w:ascii="Courier New" w:hAnsi="Courier New" w:cs="Courier New" w:hint="default"/>
      </w:rPr>
    </w:lvl>
    <w:lvl w:ilvl="5" w:tplc="C2DE452C">
      <w:start w:val="1"/>
      <w:numFmt w:val="bullet"/>
      <w:lvlText w:val=""/>
      <w:lvlJc w:val="left"/>
      <w:pPr>
        <w:ind w:left="4320" w:hanging="360"/>
      </w:pPr>
      <w:rPr>
        <w:rFonts w:ascii="Wingdings" w:hAnsi="Wingdings" w:cs="Wingdings" w:hint="default"/>
      </w:rPr>
    </w:lvl>
    <w:lvl w:ilvl="6" w:tplc="3E780730">
      <w:start w:val="1"/>
      <w:numFmt w:val="bullet"/>
      <w:lvlText w:val=""/>
      <w:lvlJc w:val="left"/>
      <w:pPr>
        <w:ind w:left="5040" w:hanging="360"/>
      </w:pPr>
      <w:rPr>
        <w:rFonts w:ascii="Symbol" w:hAnsi="Symbol" w:cs="Symbol" w:hint="default"/>
      </w:rPr>
    </w:lvl>
    <w:lvl w:ilvl="7" w:tplc="2DD2562C">
      <w:start w:val="1"/>
      <w:numFmt w:val="bullet"/>
      <w:lvlText w:val="o"/>
      <w:lvlJc w:val="left"/>
      <w:pPr>
        <w:ind w:left="5760" w:hanging="360"/>
      </w:pPr>
      <w:rPr>
        <w:rFonts w:ascii="Courier New" w:hAnsi="Courier New" w:cs="Courier New" w:hint="default"/>
      </w:rPr>
    </w:lvl>
    <w:lvl w:ilvl="8" w:tplc="27F2CF28">
      <w:start w:val="1"/>
      <w:numFmt w:val="bullet"/>
      <w:lvlText w:val=""/>
      <w:lvlJc w:val="left"/>
      <w:pPr>
        <w:ind w:left="6480" w:hanging="360"/>
      </w:pPr>
      <w:rPr>
        <w:rFonts w:ascii="Wingdings" w:hAnsi="Wingdings" w:cs="Wingdings" w:hint="default"/>
      </w:rPr>
    </w:lvl>
  </w:abstractNum>
  <w:abstractNum w:abstractNumId="50" w15:restartNumberingAfterBreak="0">
    <w:nsid w:val="6F042E83"/>
    <w:multiLevelType w:val="hybridMultilevel"/>
    <w:tmpl w:val="09C8AD82"/>
    <w:lvl w:ilvl="0" w:tplc="C1103B44">
      <w:start w:val="1"/>
      <w:numFmt w:val="bullet"/>
      <w:lvlText w:val=""/>
      <w:lvlJc w:val="left"/>
      <w:pPr>
        <w:ind w:left="720" w:hanging="360"/>
      </w:pPr>
      <w:rPr>
        <w:rFonts w:ascii="Symbol" w:hAnsi="Symbol" w:cs="Symbol" w:hint="default"/>
        <w:sz w:val="18"/>
        <w:szCs w:val="18"/>
      </w:rPr>
    </w:lvl>
    <w:lvl w:ilvl="1" w:tplc="F136454E">
      <w:start w:val="1"/>
      <w:numFmt w:val="bullet"/>
      <w:lvlText w:val="o"/>
      <w:lvlJc w:val="left"/>
      <w:pPr>
        <w:ind w:left="1440" w:hanging="360"/>
      </w:pPr>
      <w:rPr>
        <w:rFonts w:ascii="Courier New" w:hAnsi="Courier New" w:cs="Courier New" w:hint="default"/>
      </w:rPr>
    </w:lvl>
    <w:lvl w:ilvl="2" w:tplc="5176AEAE">
      <w:start w:val="1"/>
      <w:numFmt w:val="bullet"/>
      <w:lvlText w:val=""/>
      <w:lvlJc w:val="left"/>
      <w:pPr>
        <w:ind w:left="2160" w:hanging="360"/>
      </w:pPr>
      <w:rPr>
        <w:rFonts w:ascii="Wingdings" w:hAnsi="Wingdings" w:cs="Wingdings" w:hint="default"/>
      </w:rPr>
    </w:lvl>
    <w:lvl w:ilvl="3" w:tplc="E96C5452">
      <w:start w:val="1"/>
      <w:numFmt w:val="bullet"/>
      <w:lvlText w:val=""/>
      <w:lvlJc w:val="left"/>
      <w:pPr>
        <w:ind w:left="2880" w:hanging="360"/>
      </w:pPr>
      <w:rPr>
        <w:rFonts w:ascii="Symbol" w:hAnsi="Symbol" w:cs="Symbol" w:hint="default"/>
      </w:rPr>
    </w:lvl>
    <w:lvl w:ilvl="4" w:tplc="3BE66D60">
      <w:start w:val="1"/>
      <w:numFmt w:val="bullet"/>
      <w:lvlText w:val="o"/>
      <w:lvlJc w:val="left"/>
      <w:pPr>
        <w:ind w:left="3600" w:hanging="360"/>
      </w:pPr>
      <w:rPr>
        <w:rFonts w:ascii="Courier New" w:hAnsi="Courier New" w:cs="Courier New" w:hint="default"/>
      </w:rPr>
    </w:lvl>
    <w:lvl w:ilvl="5" w:tplc="892AA98A">
      <w:start w:val="1"/>
      <w:numFmt w:val="bullet"/>
      <w:lvlText w:val=""/>
      <w:lvlJc w:val="left"/>
      <w:pPr>
        <w:ind w:left="4320" w:hanging="360"/>
      </w:pPr>
      <w:rPr>
        <w:rFonts w:ascii="Wingdings" w:hAnsi="Wingdings" w:cs="Wingdings" w:hint="default"/>
      </w:rPr>
    </w:lvl>
    <w:lvl w:ilvl="6" w:tplc="97CA8CF6">
      <w:start w:val="1"/>
      <w:numFmt w:val="bullet"/>
      <w:lvlText w:val=""/>
      <w:lvlJc w:val="left"/>
      <w:pPr>
        <w:ind w:left="5040" w:hanging="360"/>
      </w:pPr>
      <w:rPr>
        <w:rFonts w:ascii="Symbol" w:hAnsi="Symbol" w:cs="Symbol" w:hint="default"/>
      </w:rPr>
    </w:lvl>
    <w:lvl w:ilvl="7" w:tplc="3C8647CE">
      <w:start w:val="1"/>
      <w:numFmt w:val="bullet"/>
      <w:lvlText w:val="o"/>
      <w:lvlJc w:val="left"/>
      <w:pPr>
        <w:ind w:left="5760" w:hanging="360"/>
      </w:pPr>
      <w:rPr>
        <w:rFonts w:ascii="Courier New" w:hAnsi="Courier New" w:cs="Courier New" w:hint="default"/>
      </w:rPr>
    </w:lvl>
    <w:lvl w:ilvl="8" w:tplc="413AB83A">
      <w:start w:val="1"/>
      <w:numFmt w:val="bullet"/>
      <w:lvlText w:val=""/>
      <w:lvlJc w:val="left"/>
      <w:pPr>
        <w:ind w:left="6480" w:hanging="360"/>
      </w:pPr>
      <w:rPr>
        <w:rFonts w:ascii="Wingdings" w:hAnsi="Wingdings" w:cs="Wingdings" w:hint="default"/>
      </w:rPr>
    </w:lvl>
  </w:abstractNum>
  <w:abstractNum w:abstractNumId="51" w15:restartNumberingAfterBreak="0">
    <w:nsid w:val="71621807"/>
    <w:multiLevelType w:val="hybridMultilevel"/>
    <w:tmpl w:val="F3580FCE"/>
    <w:lvl w:ilvl="0" w:tplc="A4CCA85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D672CB"/>
    <w:multiLevelType w:val="hybridMultilevel"/>
    <w:tmpl w:val="4A90D4EC"/>
    <w:lvl w:ilvl="0" w:tplc="1C762B54">
      <w:start w:val="1"/>
      <w:numFmt w:val="bullet"/>
      <w:lvlText w:val=""/>
      <w:lvlJc w:val="left"/>
      <w:pPr>
        <w:ind w:left="720" w:hanging="360"/>
      </w:pPr>
      <w:rPr>
        <w:rFonts w:ascii="Symbol" w:hAnsi="Symbol" w:cs="Symbol" w:hint="default"/>
        <w:sz w:val="18"/>
        <w:szCs w:val="18"/>
      </w:rPr>
    </w:lvl>
    <w:lvl w:ilvl="1" w:tplc="C3B6962E">
      <w:start w:val="1"/>
      <w:numFmt w:val="bullet"/>
      <w:lvlText w:val="o"/>
      <w:lvlJc w:val="left"/>
      <w:pPr>
        <w:ind w:left="1440" w:hanging="360"/>
      </w:pPr>
      <w:rPr>
        <w:rFonts w:ascii="Courier New" w:hAnsi="Courier New" w:cs="Courier New" w:hint="default"/>
      </w:rPr>
    </w:lvl>
    <w:lvl w:ilvl="2" w:tplc="F1AAB83A">
      <w:start w:val="1"/>
      <w:numFmt w:val="bullet"/>
      <w:lvlText w:val=""/>
      <w:lvlJc w:val="left"/>
      <w:pPr>
        <w:ind w:left="2160" w:hanging="360"/>
      </w:pPr>
      <w:rPr>
        <w:rFonts w:ascii="Wingdings" w:hAnsi="Wingdings" w:cs="Wingdings" w:hint="default"/>
      </w:rPr>
    </w:lvl>
    <w:lvl w:ilvl="3" w:tplc="1C9AA1B8">
      <w:start w:val="1"/>
      <w:numFmt w:val="bullet"/>
      <w:lvlText w:val=""/>
      <w:lvlJc w:val="left"/>
      <w:pPr>
        <w:ind w:left="2880" w:hanging="360"/>
      </w:pPr>
      <w:rPr>
        <w:rFonts w:ascii="Symbol" w:hAnsi="Symbol" w:cs="Symbol" w:hint="default"/>
      </w:rPr>
    </w:lvl>
    <w:lvl w:ilvl="4" w:tplc="A22E6F7C">
      <w:start w:val="1"/>
      <w:numFmt w:val="bullet"/>
      <w:lvlText w:val="o"/>
      <w:lvlJc w:val="left"/>
      <w:pPr>
        <w:ind w:left="3600" w:hanging="360"/>
      </w:pPr>
      <w:rPr>
        <w:rFonts w:ascii="Courier New" w:hAnsi="Courier New" w:cs="Courier New" w:hint="default"/>
      </w:rPr>
    </w:lvl>
    <w:lvl w:ilvl="5" w:tplc="7E3C4672">
      <w:start w:val="1"/>
      <w:numFmt w:val="bullet"/>
      <w:lvlText w:val=""/>
      <w:lvlJc w:val="left"/>
      <w:pPr>
        <w:ind w:left="4320" w:hanging="360"/>
      </w:pPr>
      <w:rPr>
        <w:rFonts w:ascii="Wingdings" w:hAnsi="Wingdings" w:cs="Wingdings" w:hint="default"/>
      </w:rPr>
    </w:lvl>
    <w:lvl w:ilvl="6" w:tplc="0FC8B490">
      <w:start w:val="1"/>
      <w:numFmt w:val="bullet"/>
      <w:lvlText w:val=""/>
      <w:lvlJc w:val="left"/>
      <w:pPr>
        <w:ind w:left="5040" w:hanging="360"/>
      </w:pPr>
      <w:rPr>
        <w:rFonts w:ascii="Symbol" w:hAnsi="Symbol" w:cs="Symbol" w:hint="default"/>
      </w:rPr>
    </w:lvl>
    <w:lvl w:ilvl="7" w:tplc="67EAD670">
      <w:start w:val="1"/>
      <w:numFmt w:val="bullet"/>
      <w:lvlText w:val="o"/>
      <w:lvlJc w:val="left"/>
      <w:pPr>
        <w:ind w:left="5760" w:hanging="360"/>
      </w:pPr>
      <w:rPr>
        <w:rFonts w:ascii="Courier New" w:hAnsi="Courier New" w:cs="Courier New" w:hint="default"/>
      </w:rPr>
    </w:lvl>
    <w:lvl w:ilvl="8" w:tplc="1A62A4BC">
      <w:start w:val="1"/>
      <w:numFmt w:val="bullet"/>
      <w:lvlText w:val=""/>
      <w:lvlJc w:val="left"/>
      <w:pPr>
        <w:ind w:left="6480" w:hanging="360"/>
      </w:pPr>
      <w:rPr>
        <w:rFonts w:ascii="Wingdings" w:hAnsi="Wingdings" w:cs="Wingdings" w:hint="default"/>
      </w:rPr>
    </w:lvl>
  </w:abstractNum>
  <w:abstractNum w:abstractNumId="53" w15:restartNumberingAfterBreak="0">
    <w:nsid w:val="77ED1415"/>
    <w:multiLevelType w:val="hybridMultilevel"/>
    <w:tmpl w:val="4636EC46"/>
    <w:lvl w:ilvl="0" w:tplc="CEE25FBA">
      <w:start w:val="1"/>
      <w:numFmt w:val="bullet"/>
      <w:lvlText w:val=""/>
      <w:lvlJc w:val="left"/>
      <w:pPr>
        <w:ind w:left="720" w:hanging="360"/>
      </w:pPr>
      <w:rPr>
        <w:rFonts w:ascii="Symbol" w:hAnsi="Symbol" w:cs="Symbol" w:hint="default"/>
        <w:sz w:val="18"/>
        <w:szCs w:val="18"/>
      </w:rPr>
    </w:lvl>
    <w:lvl w:ilvl="1" w:tplc="BAEC94AC">
      <w:start w:val="1"/>
      <w:numFmt w:val="bullet"/>
      <w:lvlText w:val="o"/>
      <w:lvlJc w:val="left"/>
      <w:pPr>
        <w:ind w:left="1440" w:hanging="360"/>
      </w:pPr>
      <w:rPr>
        <w:rFonts w:ascii="Courier New" w:hAnsi="Courier New" w:cs="Courier New" w:hint="default"/>
      </w:rPr>
    </w:lvl>
    <w:lvl w:ilvl="2" w:tplc="F8AA2086">
      <w:start w:val="1"/>
      <w:numFmt w:val="bullet"/>
      <w:lvlText w:val=""/>
      <w:lvlJc w:val="left"/>
      <w:pPr>
        <w:ind w:left="2160" w:hanging="360"/>
      </w:pPr>
      <w:rPr>
        <w:rFonts w:ascii="Wingdings" w:hAnsi="Wingdings" w:cs="Wingdings" w:hint="default"/>
      </w:rPr>
    </w:lvl>
    <w:lvl w:ilvl="3" w:tplc="14E4D292">
      <w:start w:val="1"/>
      <w:numFmt w:val="bullet"/>
      <w:lvlText w:val=""/>
      <w:lvlJc w:val="left"/>
      <w:pPr>
        <w:ind w:left="2880" w:hanging="360"/>
      </w:pPr>
      <w:rPr>
        <w:rFonts w:ascii="Symbol" w:hAnsi="Symbol" w:cs="Symbol" w:hint="default"/>
      </w:rPr>
    </w:lvl>
    <w:lvl w:ilvl="4" w:tplc="BED47D0E">
      <w:start w:val="1"/>
      <w:numFmt w:val="bullet"/>
      <w:lvlText w:val="o"/>
      <w:lvlJc w:val="left"/>
      <w:pPr>
        <w:ind w:left="3600" w:hanging="360"/>
      </w:pPr>
      <w:rPr>
        <w:rFonts w:ascii="Courier New" w:hAnsi="Courier New" w:cs="Courier New" w:hint="default"/>
      </w:rPr>
    </w:lvl>
    <w:lvl w:ilvl="5" w:tplc="13668C3A">
      <w:start w:val="1"/>
      <w:numFmt w:val="bullet"/>
      <w:lvlText w:val=""/>
      <w:lvlJc w:val="left"/>
      <w:pPr>
        <w:ind w:left="4320" w:hanging="360"/>
      </w:pPr>
      <w:rPr>
        <w:rFonts w:ascii="Wingdings" w:hAnsi="Wingdings" w:cs="Wingdings" w:hint="default"/>
      </w:rPr>
    </w:lvl>
    <w:lvl w:ilvl="6" w:tplc="10BC7CA4">
      <w:start w:val="1"/>
      <w:numFmt w:val="bullet"/>
      <w:lvlText w:val=""/>
      <w:lvlJc w:val="left"/>
      <w:pPr>
        <w:ind w:left="5040" w:hanging="360"/>
      </w:pPr>
      <w:rPr>
        <w:rFonts w:ascii="Symbol" w:hAnsi="Symbol" w:cs="Symbol" w:hint="default"/>
      </w:rPr>
    </w:lvl>
    <w:lvl w:ilvl="7" w:tplc="366E973E">
      <w:start w:val="1"/>
      <w:numFmt w:val="bullet"/>
      <w:lvlText w:val="o"/>
      <w:lvlJc w:val="left"/>
      <w:pPr>
        <w:ind w:left="5760" w:hanging="360"/>
      </w:pPr>
      <w:rPr>
        <w:rFonts w:ascii="Courier New" w:hAnsi="Courier New" w:cs="Courier New" w:hint="default"/>
      </w:rPr>
    </w:lvl>
    <w:lvl w:ilvl="8" w:tplc="AB103A12">
      <w:start w:val="1"/>
      <w:numFmt w:val="bullet"/>
      <w:lvlText w:val=""/>
      <w:lvlJc w:val="left"/>
      <w:pPr>
        <w:ind w:left="6480" w:hanging="360"/>
      </w:pPr>
      <w:rPr>
        <w:rFonts w:ascii="Wingdings" w:hAnsi="Wingdings" w:cs="Wingdings" w:hint="default"/>
      </w:rPr>
    </w:lvl>
  </w:abstractNum>
  <w:abstractNum w:abstractNumId="54" w15:restartNumberingAfterBreak="0">
    <w:nsid w:val="7E7E7A01"/>
    <w:multiLevelType w:val="hybridMultilevel"/>
    <w:tmpl w:val="11BCC1C4"/>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223523">
    <w:abstractNumId w:val="40"/>
  </w:num>
  <w:num w:numId="2" w16cid:durableId="283923947">
    <w:abstractNumId w:val="36"/>
  </w:num>
  <w:num w:numId="3" w16cid:durableId="1264915295">
    <w:abstractNumId w:val="18"/>
  </w:num>
  <w:num w:numId="4" w16cid:durableId="307394682">
    <w:abstractNumId w:val="25"/>
  </w:num>
  <w:num w:numId="5" w16cid:durableId="1272594557">
    <w:abstractNumId w:val="8"/>
  </w:num>
  <w:num w:numId="6" w16cid:durableId="573661299">
    <w:abstractNumId w:val="49"/>
  </w:num>
  <w:num w:numId="7" w16cid:durableId="1756171299">
    <w:abstractNumId w:val="28"/>
  </w:num>
  <w:num w:numId="8" w16cid:durableId="836723926">
    <w:abstractNumId w:val="50"/>
  </w:num>
  <w:num w:numId="9" w16cid:durableId="801970789">
    <w:abstractNumId w:val="15"/>
  </w:num>
  <w:num w:numId="10" w16cid:durableId="6837951">
    <w:abstractNumId w:val="35"/>
  </w:num>
  <w:num w:numId="11" w16cid:durableId="714697024">
    <w:abstractNumId w:val="24"/>
  </w:num>
  <w:num w:numId="12" w16cid:durableId="1504005652">
    <w:abstractNumId w:val="53"/>
  </w:num>
  <w:num w:numId="13" w16cid:durableId="1906835769">
    <w:abstractNumId w:val="44"/>
  </w:num>
  <w:num w:numId="14" w16cid:durableId="2036492219">
    <w:abstractNumId w:val="3"/>
  </w:num>
  <w:num w:numId="15" w16cid:durableId="1048535275">
    <w:abstractNumId w:val="1"/>
  </w:num>
  <w:num w:numId="16" w16cid:durableId="628315082">
    <w:abstractNumId w:val="26"/>
  </w:num>
  <w:num w:numId="17" w16cid:durableId="1261598166">
    <w:abstractNumId w:val="2"/>
  </w:num>
  <w:num w:numId="18" w16cid:durableId="1111631703">
    <w:abstractNumId w:val="23"/>
  </w:num>
  <w:num w:numId="19" w16cid:durableId="1128232913">
    <w:abstractNumId w:val="32"/>
  </w:num>
  <w:num w:numId="20" w16cid:durableId="1321620475">
    <w:abstractNumId w:val="22"/>
  </w:num>
  <w:num w:numId="21" w16cid:durableId="614944708">
    <w:abstractNumId w:val="38"/>
  </w:num>
  <w:num w:numId="22" w16cid:durableId="70126829">
    <w:abstractNumId w:val="21"/>
  </w:num>
  <w:num w:numId="23" w16cid:durableId="1928614589">
    <w:abstractNumId w:val="12"/>
  </w:num>
  <w:num w:numId="24" w16cid:durableId="1975671405">
    <w:abstractNumId w:val="4"/>
  </w:num>
  <w:num w:numId="25" w16cid:durableId="1505826715">
    <w:abstractNumId w:val="48"/>
  </w:num>
  <w:num w:numId="26" w16cid:durableId="555356864">
    <w:abstractNumId w:val="9"/>
  </w:num>
  <w:num w:numId="27" w16cid:durableId="2143185215">
    <w:abstractNumId w:val="43"/>
  </w:num>
  <w:num w:numId="28" w16cid:durableId="625477289">
    <w:abstractNumId w:val="17"/>
  </w:num>
  <w:num w:numId="29" w16cid:durableId="108863182">
    <w:abstractNumId w:val="54"/>
  </w:num>
  <w:num w:numId="30" w16cid:durableId="811219385">
    <w:abstractNumId w:val="10"/>
  </w:num>
  <w:num w:numId="31" w16cid:durableId="510149891">
    <w:abstractNumId w:val="30"/>
  </w:num>
  <w:num w:numId="32" w16cid:durableId="1479489919">
    <w:abstractNumId w:val="33"/>
  </w:num>
  <w:num w:numId="33" w16cid:durableId="570580433">
    <w:abstractNumId w:val="19"/>
  </w:num>
  <w:num w:numId="34" w16cid:durableId="1551720704">
    <w:abstractNumId w:val="14"/>
  </w:num>
  <w:num w:numId="35" w16cid:durableId="900141589">
    <w:abstractNumId w:val="51"/>
  </w:num>
  <w:num w:numId="36" w16cid:durableId="1147822763">
    <w:abstractNumId w:val="0"/>
  </w:num>
  <w:num w:numId="37" w16cid:durableId="81537762">
    <w:abstractNumId w:val="47"/>
  </w:num>
  <w:num w:numId="38" w16cid:durableId="448815697">
    <w:abstractNumId w:val="42"/>
  </w:num>
  <w:num w:numId="39" w16cid:durableId="1649901382">
    <w:abstractNumId w:val="46"/>
  </w:num>
  <w:num w:numId="40" w16cid:durableId="593704705">
    <w:abstractNumId w:val="37"/>
  </w:num>
  <w:num w:numId="41" w16cid:durableId="1392272935">
    <w:abstractNumId w:val="27"/>
  </w:num>
  <w:num w:numId="42" w16cid:durableId="147140722">
    <w:abstractNumId w:val="13"/>
  </w:num>
  <w:num w:numId="43" w16cid:durableId="2123723584">
    <w:abstractNumId w:val="16"/>
  </w:num>
  <w:num w:numId="44" w16cid:durableId="154494776">
    <w:abstractNumId w:val="29"/>
  </w:num>
  <w:num w:numId="45" w16cid:durableId="592397593">
    <w:abstractNumId w:val="45"/>
  </w:num>
  <w:num w:numId="46" w16cid:durableId="1585143883">
    <w:abstractNumId w:val="5"/>
  </w:num>
  <w:num w:numId="47" w16cid:durableId="957755528">
    <w:abstractNumId w:val="34"/>
  </w:num>
  <w:num w:numId="48" w16cid:durableId="480852036">
    <w:abstractNumId w:val="20"/>
  </w:num>
  <w:num w:numId="49" w16cid:durableId="539631420">
    <w:abstractNumId w:val="41"/>
  </w:num>
  <w:num w:numId="50" w16cid:durableId="394859356">
    <w:abstractNumId w:val="39"/>
  </w:num>
  <w:num w:numId="51" w16cid:durableId="1801536210">
    <w:abstractNumId w:val="31"/>
  </w:num>
  <w:num w:numId="52" w16cid:durableId="2038582424">
    <w:abstractNumId w:val="52"/>
  </w:num>
  <w:num w:numId="53" w16cid:durableId="1491166945">
    <w:abstractNumId w:val="7"/>
  </w:num>
  <w:num w:numId="54" w16cid:durableId="1203401562">
    <w:abstractNumId w:val="6"/>
  </w:num>
  <w:num w:numId="55" w16cid:durableId="1231380798">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2D1"/>
    <w:rsid w:val="000168D2"/>
    <w:rsid w:val="000204F1"/>
    <w:rsid w:val="00021212"/>
    <w:rsid w:val="00025008"/>
    <w:rsid w:val="00027F41"/>
    <w:rsid w:val="00037A49"/>
    <w:rsid w:val="00040DF8"/>
    <w:rsid w:val="00043DDE"/>
    <w:rsid w:val="00051983"/>
    <w:rsid w:val="000533DB"/>
    <w:rsid w:val="0005433B"/>
    <w:rsid w:val="00090752"/>
    <w:rsid w:val="00097F4A"/>
    <w:rsid w:val="000B46F0"/>
    <w:rsid w:val="000C5527"/>
    <w:rsid w:val="000C768A"/>
    <w:rsid w:val="000E6F44"/>
    <w:rsid w:val="000E76C6"/>
    <w:rsid w:val="000F3091"/>
    <w:rsid w:val="000F39A8"/>
    <w:rsid w:val="001148C3"/>
    <w:rsid w:val="00127127"/>
    <w:rsid w:val="00134892"/>
    <w:rsid w:val="001530F9"/>
    <w:rsid w:val="00161D60"/>
    <w:rsid w:val="00177430"/>
    <w:rsid w:val="00181B47"/>
    <w:rsid w:val="00182885"/>
    <w:rsid w:val="001828CF"/>
    <w:rsid w:val="001A5AA8"/>
    <w:rsid w:val="001B06FA"/>
    <w:rsid w:val="001B38E2"/>
    <w:rsid w:val="001B7392"/>
    <w:rsid w:val="001C4083"/>
    <w:rsid w:val="001D0E65"/>
    <w:rsid w:val="001D2BE6"/>
    <w:rsid w:val="001D4E46"/>
    <w:rsid w:val="001D5341"/>
    <w:rsid w:val="001F3957"/>
    <w:rsid w:val="001F4EC5"/>
    <w:rsid w:val="00203481"/>
    <w:rsid w:val="00204EDB"/>
    <w:rsid w:val="0021231B"/>
    <w:rsid w:val="00235EE8"/>
    <w:rsid w:val="002634AA"/>
    <w:rsid w:val="00273D66"/>
    <w:rsid w:val="002B205D"/>
    <w:rsid w:val="002B4B88"/>
    <w:rsid w:val="002C173D"/>
    <w:rsid w:val="002D58B5"/>
    <w:rsid w:val="002E2694"/>
    <w:rsid w:val="002F2FDB"/>
    <w:rsid w:val="00315163"/>
    <w:rsid w:val="0033074F"/>
    <w:rsid w:val="0033249E"/>
    <w:rsid w:val="00337E4D"/>
    <w:rsid w:val="00343395"/>
    <w:rsid w:val="00350C10"/>
    <w:rsid w:val="0036120C"/>
    <w:rsid w:val="00370712"/>
    <w:rsid w:val="003950A6"/>
    <w:rsid w:val="00395200"/>
    <w:rsid w:val="003A09E8"/>
    <w:rsid w:val="003A1AA2"/>
    <w:rsid w:val="003A2C8A"/>
    <w:rsid w:val="003A3B15"/>
    <w:rsid w:val="003A5BC8"/>
    <w:rsid w:val="003B161E"/>
    <w:rsid w:val="003D0AEB"/>
    <w:rsid w:val="003D1076"/>
    <w:rsid w:val="003D743A"/>
    <w:rsid w:val="003F46BC"/>
    <w:rsid w:val="003F631B"/>
    <w:rsid w:val="00404B5B"/>
    <w:rsid w:val="00412831"/>
    <w:rsid w:val="00414DDE"/>
    <w:rsid w:val="00421F50"/>
    <w:rsid w:val="004269B6"/>
    <w:rsid w:val="00442AA3"/>
    <w:rsid w:val="00447213"/>
    <w:rsid w:val="004646D2"/>
    <w:rsid w:val="00465F9F"/>
    <w:rsid w:val="004702FB"/>
    <w:rsid w:val="00471503"/>
    <w:rsid w:val="004727D0"/>
    <w:rsid w:val="00487099"/>
    <w:rsid w:val="00494759"/>
    <w:rsid w:val="0049479E"/>
    <w:rsid w:val="004B2EFE"/>
    <w:rsid w:val="004C7E84"/>
    <w:rsid w:val="004D2F9F"/>
    <w:rsid w:val="004E7B8A"/>
    <w:rsid w:val="004F2927"/>
    <w:rsid w:val="004F354E"/>
    <w:rsid w:val="004F6863"/>
    <w:rsid w:val="004F70A7"/>
    <w:rsid w:val="0050521F"/>
    <w:rsid w:val="00505D8B"/>
    <w:rsid w:val="0050664C"/>
    <w:rsid w:val="00510F0D"/>
    <w:rsid w:val="00520670"/>
    <w:rsid w:val="0052069E"/>
    <w:rsid w:val="0052142A"/>
    <w:rsid w:val="005306A9"/>
    <w:rsid w:val="00533722"/>
    <w:rsid w:val="0053510E"/>
    <w:rsid w:val="005423BF"/>
    <w:rsid w:val="005514F0"/>
    <w:rsid w:val="0055567B"/>
    <w:rsid w:val="00560261"/>
    <w:rsid w:val="00571872"/>
    <w:rsid w:val="00582A72"/>
    <w:rsid w:val="00586189"/>
    <w:rsid w:val="005A089A"/>
    <w:rsid w:val="005B6195"/>
    <w:rsid w:val="005B7203"/>
    <w:rsid w:val="005D3386"/>
    <w:rsid w:val="005E523E"/>
    <w:rsid w:val="005E6B9D"/>
    <w:rsid w:val="0060129F"/>
    <w:rsid w:val="006028B6"/>
    <w:rsid w:val="006162D9"/>
    <w:rsid w:val="0063119F"/>
    <w:rsid w:val="00631CB7"/>
    <w:rsid w:val="006347C3"/>
    <w:rsid w:val="00637B49"/>
    <w:rsid w:val="006452B3"/>
    <w:rsid w:val="006626B1"/>
    <w:rsid w:val="006975C6"/>
    <w:rsid w:val="006A1E06"/>
    <w:rsid w:val="006A332C"/>
    <w:rsid w:val="006A5918"/>
    <w:rsid w:val="006A6034"/>
    <w:rsid w:val="006B2936"/>
    <w:rsid w:val="006C06F1"/>
    <w:rsid w:val="006C2C23"/>
    <w:rsid w:val="006C492C"/>
    <w:rsid w:val="006D3ACD"/>
    <w:rsid w:val="006D428E"/>
    <w:rsid w:val="006F1DA5"/>
    <w:rsid w:val="006F3779"/>
    <w:rsid w:val="007109D5"/>
    <w:rsid w:val="00717667"/>
    <w:rsid w:val="007278AD"/>
    <w:rsid w:val="00754C32"/>
    <w:rsid w:val="00785F39"/>
    <w:rsid w:val="00792C79"/>
    <w:rsid w:val="007C3EA0"/>
    <w:rsid w:val="007C7A99"/>
    <w:rsid w:val="007D6FB3"/>
    <w:rsid w:val="007E0E83"/>
    <w:rsid w:val="007F5531"/>
    <w:rsid w:val="008018A2"/>
    <w:rsid w:val="008021A2"/>
    <w:rsid w:val="008278F5"/>
    <w:rsid w:val="00831D3A"/>
    <w:rsid w:val="00833FD6"/>
    <w:rsid w:val="008408A1"/>
    <w:rsid w:val="008631B2"/>
    <w:rsid w:val="00867710"/>
    <w:rsid w:val="00874644"/>
    <w:rsid w:val="008802CB"/>
    <w:rsid w:val="008857A5"/>
    <w:rsid w:val="00887250"/>
    <w:rsid w:val="008A413F"/>
    <w:rsid w:val="008A5508"/>
    <w:rsid w:val="008B72CE"/>
    <w:rsid w:val="008E1794"/>
    <w:rsid w:val="008E5D11"/>
    <w:rsid w:val="008E7362"/>
    <w:rsid w:val="008F4E35"/>
    <w:rsid w:val="0090063E"/>
    <w:rsid w:val="0090105F"/>
    <w:rsid w:val="009035BF"/>
    <w:rsid w:val="00927044"/>
    <w:rsid w:val="00930868"/>
    <w:rsid w:val="009318FD"/>
    <w:rsid w:val="00943DEF"/>
    <w:rsid w:val="0095114C"/>
    <w:rsid w:val="00960022"/>
    <w:rsid w:val="00961CCE"/>
    <w:rsid w:val="0096403A"/>
    <w:rsid w:val="00971D66"/>
    <w:rsid w:val="009723CB"/>
    <w:rsid w:val="00974285"/>
    <w:rsid w:val="0098609A"/>
    <w:rsid w:val="00A02BB1"/>
    <w:rsid w:val="00A049EF"/>
    <w:rsid w:val="00A051EA"/>
    <w:rsid w:val="00A1268B"/>
    <w:rsid w:val="00A268D4"/>
    <w:rsid w:val="00A27325"/>
    <w:rsid w:val="00A31D47"/>
    <w:rsid w:val="00A429B3"/>
    <w:rsid w:val="00A44213"/>
    <w:rsid w:val="00A45117"/>
    <w:rsid w:val="00A46FB9"/>
    <w:rsid w:val="00A50329"/>
    <w:rsid w:val="00A50706"/>
    <w:rsid w:val="00A52459"/>
    <w:rsid w:val="00AC17DB"/>
    <w:rsid w:val="00AC2664"/>
    <w:rsid w:val="00AC68CC"/>
    <w:rsid w:val="00AC6A38"/>
    <w:rsid w:val="00AD2954"/>
    <w:rsid w:val="00AD3413"/>
    <w:rsid w:val="00AD76AB"/>
    <w:rsid w:val="00AE18A0"/>
    <w:rsid w:val="00AF3DC9"/>
    <w:rsid w:val="00AF6B57"/>
    <w:rsid w:val="00AF7FB0"/>
    <w:rsid w:val="00B04ACB"/>
    <w:rsid w:val="00B05771"/>
    <w:rsid w:val="00B0781D"/>
    <w:rsid w:val="00B169F3"/>
    <w:rsid w:val="00B5176F"/>
    <w:rsid w:val="00B63A19"/>
    <w:rsid w:val="00B734C0"/>
    <w:rsid w:val="00B757D1"/>
    <w:rsid w:val="00B75A34"/>
    <w:rsid w:val="00B75E01"/>
    <w:rsid w:val="00B773AF"/>
    <w:rsid w:val="00B80F4B"/>
    <w:rsid w:val="00B8299E"/>
    <w:rsid w:val="00B91DF4"/>
    <w:rsid w:val="00B93434"/>
    <w:rsid w:val="00B952F9"/>
    <w:rsid w:val="00BA3F48"/>
    <w:rsid w:val="00BB02B2"/>
    <w:rsid w:val="00BC2382"/>
    <w:rsid w:val="00BC2D61"/>
    <w:rsid w:val="00BD6D1A"/>
    <w:rsid w:val="00BE49F9"/>
    <w:rsid w:val="00BF0583"/>
    <w:rsid w:val="00C02EF0"/>
    <w:rsid w:val="00C125C6"/>
    <w:rsid w:val="00C15D54"/>
    <w:rsid w:val="00C24613"/>
    <w:rsid w:val="00C315C9"/>
    <w:rsid w:val="00C37BD1"/>
    <w:rsid w:val="00C40BB9"/>
    <w:rsid w:val="00C46613"/>
    <w:rsid w:val="00C4793C"/>
    <w:rsid w:val="00C54341"/>
    <w:rsid w:val="00C712FA"/>
    <w:rsid w:val="00C90519"/>
    <w:rsid w:val="00CC0123"/>
    <w:rsid w:val="00CC5C9E"/>
    <w:rsid w:val="00CC7D04"/>
    <w:rsid w:val="00CD094C"/>
    <w:rsid w:val="00CD4133"/>
    <w:rsid w:val="00CD5302"/>
    <w:rsid w:val="00CD6E25"/>
    <w:rsid w:val="00CE092E"/>
    <w:rsid w:val="00CF6E06"/>
    <w:rsid w:val="00D379CF"/>
    <w:rsid w:val="00D43484"/>
    <w:rsid w:val="00D43833"/>
    <w:rsid w:val="00D46DAE"/>
    <w:rsid w:val="00D5024A"/>
    <w:rsid w:val="00D56FD4"/>
    <w:rsid w:val="00D60A0B"/>
    <w:rsid w:val="00D6475C"/>
    <w:rsid w:val="00D66C5E"/>
    <w:rsid w:val="00D7467F"/>
    <w:rsid w:val="00D84D3A"/>
    <w:rsid w:val="00D931BF"/>
    <w:rsid w:val="00D95B92"/>
    <w:rsid w:val="00DA4679"/>
    <w:rsid w:val="00DC60B5"/>
    <w:rsid w:val="00DD2FA1"/>
    <w:rsid w:val="00DD39A8"/>
    <w:rsid w:val="00DE2A12"/>
    <w:rsid w:val="00E04A60"/>
    <w:rsid w:val="00E04FC2"/>
    <w:rsid w:val="00E23389"/>
    <w:rsid w:val="00E45659"/>
    <w:rsid w:val="00E50463"/>
    <w:rsid w:val="00E51348"/>
    <w:rsid w:val="00E55B9D"/>
    <w:rsid w:val="00E73717"/>
    <w:rsid w:val="00E932C1"/>
    <w:rsid w:val="00E94E89"/>
    <w:rsid w:val="00EC6EDF"/>
    <w:rsid w:val="00EC75A9"/>
    <w:rsid w:val="00ED41BC"/>
    <w:rsid w:val="00EE18C0"/>
    <w:rsid w:val="00EF3AE5"/>
    <w:rsid w:val="00EF4B1D"/>
    <w:rsid w:val="00EF5A77"/>
    <w:rsid w:val="00F05F70"/>
    <w:rsid w:val="00F0710E"/>
    <w:rsid w:val="00F21DAF"/>
    <w:rsid w:val="00F77483"/>
    <w:rsid w:val="00F82877"/>
    <w:rsid w:val="00F851F3"/>
    <w:rsid w:val="00F92008"/>
    <w:rsid w:val="00F93174"/>
    <w:rsid w:val="00FA0F5B"/>
    <w:rsid w:val="00FA1D21"/>
    <w:rsid w:val="00FA51E2"/>
    <w:rsid w:val="00FB0A5A"/>
    <w:rsid w:val="00FB3258"/>
    <w:rsid w:val="00FB7482"/>
    <w:rsid w:val="00FC2117"/>
    <w:rsid w:val="00FC2646"/>
    <w:rsid w:val="00FD2770"/>
    <w:rsid w:val="00FE2930"/>
    <w:rsid w:val="00FE5B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5C1F84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Sprotnaopomba-besedilo">
    <w:name w:val="footnote text"/>
    <w:basedOn w:val="Navaden"/>
    <w:link w:val="Sprotnaopomba-besediloZnak"/>
    <w:uiPriority w:val="99"/>
    <w:semiHidden/>
    <w:unhideWhenUsed/>
    <w:rsid w:val="0090105F"/>
    <w:pPr>
      <w:spacing w:after="0" w:line="240" w:lineRule="auto"/>
    </w:pPr>
    <w:rPr>
      <w:rFonts w:asciiTheme="minorHAnsi" w:hAnsiTheme="minorHAnsi"/>
      <w:sz w:val="20"/>
      <w:szCs w:val="20"/>
    </w:rPr>
  </w:style>
  <w:style w:type="character" w:customStyle="1" w:styleId="Sprotnaopomba-besediloZnak">
    <w:name w:val="Sprotna opomba - besedilo Znak"/>
    <w:basedOn w:val="Privzetapisavaodstavka"/>
    <w:link w:val="Sprotnaopomba-besedilo"/>
    <w:uiPriority w:val="99"/>
    <w:semiHidden/>
    <w:rsid w:val="0090105F"/>
    <w:rPr>
      <w:sz w:val="20"/>
      <w:szCs w:val="20"/>
    </w:rPr>
  </w:style>
  <w:style w:type="character" w:styleId="Sprotnaopomba-sklic">
    <w:name w:val="footnote reference"/>
    <w:basedOn w:val="Privzetapisavaodstavka"/>
    <w:uiPriority w:val="99"/>
    <w:semiHidden/>
    <w:unhideWhenUsed/>
    <w:rsid w:val="0090105F"/>
    <w:rPr>
      <w:vertAlign w:val="superscript"/>
    </w:rPr>
  </w:style>
  <w:style w:type="character" w:styleId="Hiperpovezava">
    <w:name w:val="Hyperlink"/>
    <w:basedOn w:val="Privzetapisavaodstavka"/>
    <w:uiPriority w:val="99"/>
    <w:unhideWhenUsed/>
    <w:rsid w:val="00A051EA"/>
    <w:rPr>
      <w:color w:val="0000FF" w:themeColor="hyperlink"/>
      <w:u w:val="single"/>
    </w:rPr>
  </w:style>
  <w:style w:type="character" w:styleId="Nerazreenaomemba">
    <w:name w:val="Unresolved Mention"/>
    <w:basedOn w:val="Privzetapisavaodstavka"/>
    <w:uiPriority w:val="99"/>
    <w:semiHidden/>
    <w:unhideWhenUsed/>
    <w:rsid w:val="00A05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yperlink" Target="file://baltazar/skupno/31-Projektna%20pisarna/GRAD/22-25_Grad%202.faza%20-%20Bralnici%20krone%20in%20meja/24_JN_NMV_oprema_/NMV_24_Gostinska%20oprema/Obrazec_Izjava%20po%2035.%20%C4%8Dlenu%20ZIntPK.docx" TargetMode="Externa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jn.mju.gov.si/ejn-pogosta-vprasanja" TargetMode="External"/><Relationship Id="rId17" Type="http://schemas.openxmlformats.org/officeDocument/2006/relationships/hyperlink" Target="https://www.portalerevizija.si" TargetMode="External"/><Relationship Id="rId25" Type="http://schemas.openxmlformats.org/officeDocument/2006/relationships/hyperlink" Target="file://baltazar/skupno/31-Projektna%20pisarna/GRAD/22-25_Grad%202.faza%20-%20Bralnici%20krone%20in%20meja/24_JN_NMV_oprema_/NMV_24_Gostinska%20oprema/Obrazec_Izjava%20po%2035.%20%C4%8Dlenu%20ZIntPK.docx" TargetMode="Externa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hyperlink" Target="file://baltazar/skupno/31-Projektna%20pisarna/GRAD/22-25_Grad%202.faza%20-%20Bralnici%20krone%20in%20meja/24_JN_NMV_oprema_/NMV_24_Gostinska%20oprema/Obrazec_Izjava%20po%2035.%20%C4%8Dlenu%20ZIntPK.docx" TargetMode="External"/><Relationship Id="rId10" Type="http://schemas.openxmlformats.org/officeDocument/2006/relationships/hyperlink" Target="https://ejn.gov.si" TargetMode="External"/><Relationship Id="rId19" Type="http://schemas.openxmlformats.org/officeDocument/2006/relationships/footer" Target="footer4.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hyperlink" Target="file://baltazar/skupno/31-Projektna%20pisarna/GRAD/22-25_Grad%202.faza%20-%20Bralnici%20krone%20in%20meja/24_JN_NMV_oprema_/NMV_24_Gostinska%20oprema/Obrazec_Izjava%20po%2035.%20%C4%8Dlenu%20ZIntPK.docx" TargetMode="External"/><Relationship Id="rId30" Type="http://schemas.openxmlformats.org/officeDocument/2006/relationships/footer" Target="footer11.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62</Pages>
  <Words>21887</Words>
  <Characters>124761</Characters>
  <Application>Microsoft Office Word</Application>
  <DocSecurity>0</DocSecurity>
  <Lines>1039</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Željka Karin</cp:lastModifiedBy>
  <cp:revision>91</cp:revision>
  <cp:lastPrinted>2026-08-06T12:09:00Z</cp:lastPrinted>
  <dcterms:created xsi:type="dcterms:W3CDTF">2026-07-21T10:05:00Z</dcterms:created>
  <dcterms:modified xsi:type="dcterms:W3CDTF">2026-08-13T05:11:00Z</dcterms:modified>
</cp:coreProperties>
</file>